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A8FD94" w14:textId="44EABF0B" w:rsidR="00445C4E" w:rsidRPr="00966AA3" w:rsidRDefault="00445C4E" w:rsidP="00F21E33">
      <w:pPr>
        <w:jc w:val="both"/>
        <w:rPr>
          <w:lang w:val="lt-LT"/>
        </w:rPr>
      </w:pPr>
      <w:bookmarkStart w:id="0" w:name="_Hlk181263921"/>
      <w:r>
        <w:rPr>
          <w:lang w:val="lt-LT"/>
        </w:rPr>
        <w:tab/>
      </w:r>
      <w:r w:rsidR="00F21E33">
        <w:rPr>
          <w:lang w:val="lt-LT"/>
        </w:rPr>
        <w:tab/>
      </w:r>
      <w:r w:rsidR="00F21E33">
        <w:rPr>
          <w:lang w:val="lt-LT"/>
        </w:rPr>
        <w:tab/>
      </w:r>
      <w:r w:rsidR="00F21E33">
        <w:rPr>
          <w:lang w:val="lt-LT"/>
        </w:rPr>
        <w:tab/>
      </w:r>
      <w:r w:rsidR="00F21E33">
        <w:rPr>
          <w:lang w:val="lt-LT"/>
        </w:rPr>
        <w:tab/>
      </w:r>
      <w:r w:rsidR="00F21E33">
        <w:rPr>
          <w:lang w:val="lt-LT"/>
        </w:rPr>
        <w:tab/>
      </w:r>
      <w:r w:rsidR="00F21E33">
        <w:rPr>
          <w:lang w:val="lt-LT"/>
        </w:rPr>
        <w:tab/>
      </w:r>
      <w:r w:rsidR="00F21E33">
        <w:rPr>
          <w:lang w:val="lt-LT"/>
        </w:rPr>
        <w:tab/>
      </w:r>
      <w:r w:rsidR="00F21E33">
        <w:rPr>
          <w:lang w:val="lt-LT"/>
        </w:rPr>
        <w:tab/>
      </w:r>
      <w:r w:rsidRPr="00966AA3">
        <w:rPr>
          <w:lang w:val="lt-LT"/>
        </w:rPr>
        <w:t>TVIRTINU</w:t>
      </w:r>
    </w:p>
    <w:p w14:paraId="59024193" w14:textId="74AF0986" w:rsidR="00445C4E" w:rsidRDefault="00696BE4" w:rsidP="00696BE4">
      <w:pPr>
        <w:ind w:left="6372"/>
        <w:jc w:val="both"/>
        <w:rPr>
          <w:lang w:val="lt-LT"/>
        </w:rPr>
      </w:pPr>
      <w:r>
        <w:rPr>
          <w:lang w:val="lt-LT"/>
        </w:rPr>
        <w:t xml:space="preserve">VšĮ </w:t>
      </w:r>
      <w:r w:rsidR="00445C4E" w:rsidRPr="00966AA3">
        <w:rPr>
          <w:lang w:val="lt-LT"/>
        </w:rPr>
        <w:t xml:space="preserve">Visagino </w:t>
      </w:r>
      <w:r>
        <w:rPr>
          <w:lang w:val="lt-LT"/>
        </w:rPr>
        <w:t>pirminės sveikatos                                 priežiūros centro</w:t>
      </w:r>
      <w:r w:rsidR="00445C4E" w:rsidRPr="00966AA3">
        <w:rPr>
          <w:lang w:val="lt-LT"/>
        </w:rPr>
        <w:t xml:space="preserve"> direktor</w:t>
      </w:r>
      <w:r>
        <w:rPr>
          <w:lang w:val="lt-LT"/>
        </w:rPr>
        <w:t>ė</w:t>
      </w:r>
      <w:r w:rsidR="00445C4E" w:rsidRPr="00966AA3">
        <w:rPr>
          <w:lang w:val="lt-LT"/>
        </w:rPr>
        <w:t xml:space="preserve"> </w:t>
      </w:r>
    </w:p>
    <w:p w14:paraId="6924D420" w14:textId="77777777" w:rsidR="00696BE4" w:rsidRPr="00696BE4" w:rsidRDefault="00696BE4" w:rsidP="00696BE4">
      <w:pPr>
        <w:ind w:left="6372"/>
        <w:jc w:val="both"/>
        <w:rPr>
          <w:lang w:val="lt-LT"/>
        </w:rPr>
      </w:pPr>
    </w:p>
    <w:p w14:paraId="469A9791" w14:textId="35313054" w:rsidR="00445C4E" w:rsidRPr="00966AA3" w:rsidRDefault="00445C4E" w:rsidP="00F21E33">
      <w:pPr>
        <w:jc w:val="both"/>
        <w:rPr>
          <w:lang w:val="lt-LT"/>
        </w:rPr>
      </w:pPr>
      <w:r w:rsidRPr="00966AA3">
        <w:rPr>
          <w:lang w:val="lt-LT"/>
        </w:rPr>
        <w:tab/>
      </w:r>
      <w:r w:rsidRPr="00966AA3">
        <w:rPr>
          <w:lang w:val="lt-LT"/>
        </w:rPr>
        <w:tab/>
      </w:r>
      <w:r w:rsidR="00F21E33">
        <w:rPr>
          <w:lang w:val="lt-LT"/>
        </w:rPr>
        <w:tab/>
      </w:r>
      <w:r w:rsidR="00F21E33">
        <w:rPr>
          <w:lang w:val="lt-LT"/>
        </w:rPr>
        <w:tab/>
      </w:r>
      <w:r w:rsidR="00F21E33">
        <w:rPr>
          <w:lang w:val="lt-LT"/>
        </w:rPr>
        <w:tab/>
      </w:r>
      <w:r w:rsidR="00F21E33">
        <w:rPr>
          <w:lang w:val="lt-LT"/>
        </w:rPr>
        <w:tab/>
      </w:r>
      <w:r w:rsidR="00F21E33">
        <w:rPr>
          <w:lang w:val="lt-LT"/>
        </w:rPr>
        <w:tab/>
      </w:r>
      <w:r w:rsidR="00F21E33">
        <w:rPr>
          <w:lang w:val="lt-LT"/>
        </w:rPr>
        <w:tab/>
      </w:r>
      <w:r w:rsidR="00F21E33">
        <w:rPr>
          <w:lang w:val="lt-LT"/>
        </w:rPr>
        <w:tab/>
      </w:r>
      <w:r w:rsidRPr="00966AA3">
        <w:rPr>
          <w:lang w:val="lt-LT"/>
        </w:rPr>
        <w:t xml:space="preserve"> </w:t>
      </w:r>
      <w:r w:rsidR="002F5161" w:rsidRPr="00966AA3">
        <w:rPr>
          <w:lang w:val="lt-LT"/>
        </w:rPr>
        <w:t>Monika Kupstienė</w:t>
      </w:r>
    </w:p>
    <w:p w14:paraId="2F8D1A70" w14:textId="502A2F51" w:rsidR="00503332" w:rsidRPr="00966AA3" w:rsidRDefault="00503332" w:rsidP="00F21E33">
      <w:pPr>
        <w:rPr>
          <w:color w:val="FF0000"/>
          <w:lang w:val="lt-LT"/>
        </w:rPr>
      </w:pPr>
    </w:p>
    <w:p w14:paraId="533BFE0C" w14:textId="77777777" w:rsidR="00503332" w:rsidRPr="00966AA3" w:rsidRDefault="00503332" w:rsidP="00F21E33">
      <w:pPr>
        <w:rPr>
          <w:b/>
          <w:caps/>
          <w:lang w:val="lt-LT"/>
        </w:rPr>
      </w:pPr>
    </w:p>
    <w:p w14:paraId="2A11F9F3" w14:textId="3B17CB86" w:rsidR="00E3160F" w:rsidRPr="00F978FD" w:rsidRDefault="00F978FD" w:rsidP="00F21E33">
      <w:pPr>
        <w:jc w:val="center"/>
        <w:rPr>
          <w:rStyle w:val="Grietas"/>
          <w:color w:val="000000"/>
          <w:shd w:val="clear" w:color="auto" w:fill="FFFFFF"/>
          <w:lang w:val="lt-LT"/>
        </w:rPr>
      </w:pPr>
      <w:r w:rsidRPr="00F978FD">
        <w:rPr>
          <w:rStyle w:val="Grietas"/>
          <w:color w:val="000000"/>
          <w:shd w:val="clear" w:color="auto" w:fill="FFFFFF"/>
          <w:lang w:val="lt-LT"/>
        </w:rPr>
        <w:t>„</w:t>
      </w:r>
      <w:r w:rsidR="00E3160F" w:rsidRPr="00F978FD">
        <w:rPr>
          <w:rStyle w:val="Grietas"/>
          <w:color w:val="000000"/>
          <w:shd w:val="clear" w:color="auto" w:fill="FFFFFF"/>
          <w:lang w:val="lt-LT"/>
        </w:rPr>
        <w:t>VISAGINO SAVIVALDYBĖS SVEIKATOS CENTRO</w:t>
      </w:r>
    </w:p>
    <w:p w14:paraId="243356AD" w14:textId="144568CE" w:rsidR="00B56403" w:rsidRPr="00F978FD" w:rsidRDefault="00F978FD" w:rsidP="00F21E33">
      <w:pPr>
        <w:jc w:val="center"/>
        <w:rPr>
          <w:b/>
          <w:shd w:val="clear" w:color="auto" w:fill="FFFFFF"/>
          <w:lang w:val="lt-LT"/>
        </w:rPr>
      </w:pPr>
      <w:r w:rsidRPr="00F978FD">
        <w:rPr>
          <w:rStyle w:val="Grietas"/>
          <w:color w:val="000000"/>
          <w:shd w:val="clear" w:color="auto" w:fill="FFFFFF"/>
          <w:lang w:val="lt-LT"/>
        </w:rPr>
        <w:t>SVEIKATOS PRIEŽIŪROS PASLAUGOMS TEIKTI REIKIAMOS INFRASTRUKTŪROS MODERNIZAVIMAS“</w:t>
      </w:r>
    </w:p>
    <w:p w14:paraId="00EF30F0" w14:textId="46A4E5B8" w:rsidR="00B56403" w:rsidRPr="00F978FD" w:rsidRDefault="00B56403" w:rsidP="00F21E33">
      <w:pPr>
        <w:jc w:val="center"/>
        <w:rPr>
          <w:b/>
          <w:shd w:val="clear" w:color="auto" w:fill="FFFFFF"/>
          <w:lang w:val="lt-LT"/>
        </w:rPr>
      </w:pPr>
      <w:r w:rsidRPr="00F978FD">
        <w:rPr>
          <w:b/>
          <w:shd w:val="clear" w:color="auto" w:fill="FFFFFF"/>
          <w:lang w:val="lt-LT"/>
        </w:rPr>
        <w:t>PAPRASTOJO REMONTO</w:t>
      </w:r>
    </w:p>
    <w:p w14:paraId="3F8DF783" w14:textId="3F0D9D02" w:rsidR="0071492E" w:rsidRDefault="00A56700" w:rsidP="00F21E33">
      <w:pPr>
        <w:jc w:val="center"/>
        <w:rPr>
          <w:b/>
          <w:shd w:val="clear" w:color="auto" w:fill="FFFFFF"/>
          <w:lang w:val="lt-LT"/>
        </w:rPr>
      </w:pPr>
      <w:r w:rsidRPr="00F978FD">
        <w:rPr>
          <w:b/>
          <w:shd w:val="clear" w:color="auto" w:fill="FFFFFF"/>
          <w:lang w:val="lt-LT"/>
        </w:rPr>
        <w:t xml:space="preserve">TECHNINĖ </w:t>
      </w:r>
      <w:r w:rsidR="003403C3" w:rsidRPr="00F978FD">
        <w:rPr>
          <w:b/>
          <w:shd w:val="clear" w:color="auto" w:fill="FFFFFF"/>
          <w:lang w:val="lt-LT"/>
        </w:rPr>
        <w:t>UŽDUOTIS</w:t>
      </w:r>
    </w:p>
    <w:p w14:paraId="12ACAB35" w14:textId="77777777" w:rsidR="00BF6533" w:rsidRDefault="00BF6533" w:rsidP="00F21E33">
      <w:pPr>
        <w:rPr>
          <w:b/>
          <w:shd w:val="clear" w:color="auto" w:fill="FFFFFF"/>
          <w:lang w:val="lt-LT"/>
        </w:rPr>
      </w:pPr>
    </w:p>
    <w:p w14:paraId="445D3EAC" w14:textId="5B7E17B9" w:rsidR="003D43C7" w:rsidRPr="00966AA3" w:rsidRDefault="003D43C7" w:rsidP="00F21E33">
      <w:pPr>
        <w:rPr>
          <w:b/>
          <w:lang w:val="lt-LT" w:eastAsia="ar-SA"/>
        </w:rPr>
      </w:pPr>
    </w:p>
    <w:p w14:paraId="20FE64D4" w14:textId="3CD91C63" w:rsidR="00A0299C" w:rsidRPr="00966AA3" w:rsidRDefault="00A0299C" w:rsidP="00F21E33">
      <w:pPr>
        <w:ind w:firstLine="708"/>
        <w:rPr>
          <w:bCs/>
          <w:lang w:val="lt-LT" w:eastAsia="lt-LT"/>
        </w:rPr>
      </w:pPr>
      <w:r w:rsidRPr="00966AA3">
        <w:rPr>
          <w:b/>
          <w:lang w:val="lt-LT" w:eastAsia="lt-LT"/>
        </w:rPr>
        <w:t xml:space="preserve">Pirkimo pavadinimas: </w:t>
      </w:r>
      <w:r w:rsidR="008332CA">
        <w:rPr>
          <w:b/>
          <w:lang w:val="lt-LT" w:eastAsia="lt-LT"/>
        </w:rPr>
        <w:t>„</w:t>
      </w:r>
      <w:r w:rsidR="008332CA" w:rsidRPr="008332CA">
        <w:rPr>
          <w:bCs/>
          <w:lang w:val="lt-LT" w:eastAsia="lt-LT"/>
        </w:rPr>
        <w:t xml:space="preserve">Visagino pirminės sveikatos priežiūros centro patalpų, esančių adresu </w:t>
      </w:r>
      <w:r w:rsidR="002F5161" w:rsidRPr="00966AA3">
        <w:rPr>
          <w:lang w:val="lt-LT" w:eastAsia="lt-LT"/>
        </w:rPr>
        <w:t>Taikos pr. 15</w:t>
      </w:r>
      <w:r w:rsidRPr="00966AA3">
        <w:rPr>
          <w:lang w:val="lt-LT" w:eastAsia="lt-LT"/>
        </w:rPr>
        <w:t>, Visagine</w:t>
      </w:r>
      <w:r w:rsidR="00A40C3D">
        <w:rPr>
          <w:lang w:val="lt-LT" w:eastAsia="lt-LT"/>
        </w:rPr>
        <w:t>,</w:t>
      </w:r>
      <w:r w:rsidR="00A40C3D" w:rsidRPr="00966AA3">
        <w:rPr>
          <w:lang w:val="lt-LT" w:eastAsia="lt-LT"/>
        </w:rPr>
        <w:t xml:space="preserve"> </w:t>
      </w:r>
      <w:r w:rsidR="00B20B2B">
        <w:rPr>
          <w:lang w:val="lt-LT" w:eastAsia="lt-LT"/>
        </w:rPr>
        <w:t>p</w:t>
      </w:r>
      <w:r w:rsidR="00F73B12" w:rsidRPr="00966AA3">
        <w:rPr>
          <w:lang w:val="lt-LT" w:eastAsia="lt-LT"/>
        </w:rPr>
        <w:t>aprastojo</w:t>
      </w:r>
      <w:r w:rsidRPr="00966AA3">
        <w:rPr>
          <w:lang w:val="lt-LT" w:eastAsia="lt-LT"/>
        </w:rPr>
        <w:t xml:space="preserve"> remonto darbai</w:t>
      </w:r>
      <w:r w:rsidR="008332CA">
        <w:rPr>
          <w:lang w:val="lt-LT" w:eastAsia="lt-LT"/>
        </w:rPr>
        <w:t>“</w:t>
      </w:r>
      <w:r w:rsidR="00810606" w:rsidRPr="00966AA3">
        <w:rPr>
          <w:lang w:val="lt-LT" w:eastAsia="lt-LT"/>
        </w:rPr>
        <w:t>.</w:t>
      </w:r>
    </w:p>
    <w:p w14:paraId="5A6EC9DE" w14:textId="79D24674" w:rsidR="00A0299C" w:rsidRPr="00966AA3" w:rsidRDefault="00A0299C" w:rsidP="00F21E33">
      <w:pPr>
        <w:ind w:firstLine="708"/>
        <w:rPr>
          <w:b/>
          <w:lang w:val="lt-LT" w:eastAsia="ar-SA"/>
        </w:rPr>
      </w:pPr>
      <w:r w:rsidRPr="00966AA3">
        <w:rPr>
          <w:b/>
          <w:lang w:val="lt-LT" w:eastAsia="ar-SA"/>
        </w:rPr>
        <w:t xml:space="preserve"> Statinio duomenys:</w:t>
      </w:r>
    </w:p>
    <w:p w14:paraId="674333F8" w14:textId="13770195" w:rsidR="00A0299C" w:rsidRPr="00966AA3" w:rsidRDefault="006F1CDC" w:rsidP="00F21E33">
      <w:pPr>
        <w:ind w:firstLine="708"/>
        <w:rPr>
          <w:lang w:val="lt-LT" w:eastAsia="ar-SA"/>
        </w:rPr>
      </w:pPr>
      <w:r w:rsidRPr="00966AA3">
        <w:rPr>
          <w:lang w:val="lt-LT" w:eastAsia="ar-SA"/>
        </w:rPr>
        <w:t xml:space="preserve">Gydymo </w:t>
      </w:r>
      <w:r w:rsidR="00A0299C" w:rsidRPr="00966AA3">
        <w:rPr>
          <w:lang w:val="lt-LT" w:eastAsia="ar-SA"/>
        </w:rPr>
        <w:t xml:space="preserve"> paskirties</w:t>
      </w:r>
      <w:r w:rsidR="00AF2C65" w:rsidRPr="00966AA3">
        <w:rPr>
          <w:lang w:val="lt-LT" w:eastAsia="ar-SA"/>
        </w:rPr>
        <w:t>;</w:t>
      </w:r>
    </w:p>
    <w:p w14:paraId="182DA7A2" w14:textId="78A599E6" w:rsidR="00A0299C" w:rsidRPr="00966AA3" w:rsidRDefault="00A0299C" w:rsidP="00F21E33">
      <w:pPr>
        <w:ind w:firstLine="708"/>
        <w:rPr>
          <w:lang w:val="lt-LT" w:eastAsia="ar-SA"/>
        </w:rPr>
      </w:pPr>
      <w:r w:rsidRPr="00966AA3">
        <w:rPr>
          <w:lang w:val="lt-LT" w:eastAsia="ar-SA"/>
        </w:rPr>
        <w:t>Remontuojamas plotas</w:t>
      </w:r>
      <w:bookmarkStart w:id="1" w:name="_Hlk78811972"/>
      <w:r w:rsidR="0060441F">
        <w:rPr>
          <w:lang w:val="lt-LT" w:eastAsia="ar-SA"/>
        </w:rPr>
        <w:t xml:space="preserve">- </w:t>
      </w:r>
      <w:r w:rsidR="000A341C" w:rsidRPr="002337E0">
        <w:rPr>
          <w:lang w:val="pt-BR" w:eastAsia="ar-SA"/>
        </w:rPr>
        <w:t>apie 473</w:t>
      </w:r>
      <w:r w:rsidRPr="00966AA3">
        <w:rPr>
          <w:lang w:val="lt-LT" w:eastAsia="ar-SA"/>
        </w:rPr>
        <w:t xml:space="preserve"> </w:t>
      </w:r>
      <w:bookmarkEnd w:id="1"/>
      <w:r w:rsidRPr="00966AA3">
        <w:rPr>
          <w:lang w:val="lt-LT" w:eastAsia="ar-SA"/>
        </w:rPr>
        <w:t>m²;</w:t>
      </w:r>
    </w:p>
    <w:p w14:paraId="20D590D2" w14:textId="77777777" w:rsidR="006F1CDC" w:rsidRPr="00966AA3" w:rsidRDefault="006F1CDC" w:rsidP="00F21E33">
      <w:pPr>
        <w:ind w:firstLine="708"/>
        <w:rPr>
          <w:lang w:val="lt-LT" w:eastAsia="ar-SA"/>
        </w:rPr>
      </w:pPr>
      <w:r w:rsidRPr="00966AA3">
        <w:rPr>
          <w:lang w:val="lt-LT" w:eastAsia="ar-SA"/>
        </w:rPr>
        <w:t>Registro Nr.: 44/1276892 (Žemės sklypas su statiniais)</w:t>
      </w:r>
    </w:p>
    <w:p w14:paraId="3FD281A7" w14:textId="3C217FE3" w:rsidR="00A0299C" w:rsidRPr="00966AA3" w:rsidRDefault="006F1CDC" w:rsidP="00F21E33">
      <w:pPr>
        <w:ind w:firstLine="708"/>
        <w:rPr>
          <w:lang w:val="lt-LT" w:eastAsia="ar-SA"/>
        </w:rPr>
      </w:pPr>
      <w:r w:rsidRPr="00966AA3">
        <w:rPr>
          <w:lang w:val="lt-LT" w:eastAsia="ar-SA"/>
        </w:rPr>
        <w:t>Žemės sklypo plano kadastrinis Nr.: 4583/0002:147</w:t>
      </w:r>
      <w:r w:rsidR="00A0299C" w:rsidRPr="00966AA3">
        <w:rPr>
          <w:lang w:val="lt-LT" w:eastAsia="ar-SA"/>
        </w:rPr>
        <w:t>;</w:t>
      </w:r>
    </w:p>
    <w:p w14:paraId="09C4A7EE" w14:textId="2F208D8D" w:rsidR="00A0299C" w:rsidRPr="00966AA3" w:rsidRDefault="002F5161" w:rsidP="00F21E33">
      <w:pPr>
        <w:ind w:firstLine="708"/>
        <w:rPr>
          <w:lang w:val="lt-LT" w:eastAsia="ar-SA"/>
        </w:rPr>
      </w:pPr>
      <w:r w:rsidRPr="00966AA3">
        <w:rPr>
          <w:lang w:val="lt-LT" w:eastAsia="ar-SA"/>
        </w:rPr>
        <w:t>Kadastrinis numeris   3098-4002-8024</w:t>
      </w:r>
      <w:r w:rsidR="00A0299C" w:rsidRPr="00966AA3">
        <w:rPr>
          <w:lang w:val="lt-LT" w:eastAsia="ar-SA"/>
        </w:rPr>
        <w:t>;</w:t>
      </w:r>
    </w:p>
    <w:p w14:paraId="1FFD316F" w14:textId="49E79E1C" w:rsidR="00A0299C" w:rsidRPr="00966AA3" w:rsidRDefault="00A0299C" w:rsidP="00F21E33">
      <w:pPr>
        <w:ind w:firstLine="708"/>
        <w:rPr>
          <w:lang w:val="lt-LT" w:eastAsia="lt-LT"/>
        </w:rPr>
      </w:pPr>
      <w:r w:rsidRPr="00966AA3">
        <w:rPr>
          <w:b/>
          <w:lang w:val="lt-LT" w:eastAsia="lt-LT"/>
        </w:rPr>
        <w:t>Statybos geografinė vieta.</w:t>
      </w:r>
      <w:r w:rsidRPr="00966AA3">
        <w:rPr>
          <w:lang w:val="lt-LT" w:eastAsia="lt-LT"/>
        </w:rPr>
        <w:t xml:space="preserve"> </w:t>
      </w:r>
      <w:r w:rsidR="006F1CDC" w:rsidRPr="00966AA3">
        <w:rPr>
          <w:lang w:val="lt-LT" w:eastAsia="lt-LT"/>
        </w:rPr>
        <w:t>Visagino sav. Visagin</w:t>
      </w:r>
      <w:r w:rsidR="002337E0">
        <w:rPr>
          <w:lang w:val="lt-LT" w:eastAsia="lt-LT"/>
        </w:rPr>
        <w:t>as,</w:t>
      </w:r>
      <w:r w:rsidR="006F1CDC" w:rsidRPr="00966AA3">
        <w:rPr>
          <w:lang w:val="lt-LT" w:eastAsia="lt-LT"/>
        </w:rPr>
        <w:t xml:space="preserve"> Taikos pr. 15</w:t>
      </w:r>
      <w:r w:rsidRPr="00966AA3">
        <w:rPr>
          <w:lang w:val="lt-LT" w:eastAsia="lt-LT"/>
        </w:rPr>
        <w:t xml:space="preserve">.               </w:t>
      </w:r>
    </w:p>
    <w:p w14:paraId="4F5E44BE" w14:textId="77777777" w:rsidR="00A0299C" w:rsidRPr="00966AA3" w:rsidRDefault="00A0299C" w:rsidP="00F21E33">
      <w:pPr>
        <w:ind w:firstLine="708"/>
        <w:rPr>
          <w:caps/>
          <w:lang w:val="lt-LT" w:eastAsia="lt-LT"/>
        </w:rPr>
      </w:pPr>
      <w:r w:rsidRPr="00966AA3">
        <w:rPr>
          <w:b/>
          <w:lang w:val="lt-LT" w:eastAsia="lt-LT"/>
        </w:rPr>
        <w:t>Statinio rūšis</w:t>
      </w:r>
      <w:r w:rsidRPr="00966AA3">
        <w:rPr>
          <w:lang w:val="lt-LT" w:eastAsia="lt-LT"/>
        </w:rPr>
        <w:t>: Pastatas.</w:t>
      </w:r>
    </w:p>
    <w:p w14:paraId="6E80098F" w14:textId="77777777" w:rsidR="00A0299C" w:rsidRPr="00966AA3" w:rsidRDefault="00A0299C" w:rsidP="00F21E33">
      <w:pPr>
        <w:ind w:firstLine="708"/>
        <w:rPr>
          <w:lang w:val="lt-LT" w:eastAsia="lt-LT"/>
        </w:rPr>
      </w:pPr>
      <w:r w:rsidRPr="00966AA3">
        <w:rPr>
          <w:b/>
          <w:lang w:val="lt-LT" w:eastAsia="lt-LT"/>
        </w:rPr>
        <w:t>Statinio kategorija:</w:t>
      </w:r>
      <w:r w:rsidRPr="00966AA3">
        <w:rPr>
          <w:lang w:val="lt-LT" w:eastAsia="lt-LT"/>
        </w:rPr>
        <w:t xml:space="preserve"> Ypatingas.</w:t>
      </w:r>
    </w:p>
    <w:p w14:paraId="40FB994D" w14:textId="3766D4CC" w:rsidR="00A0299C" w:rsidRPr="00966AA3" w:rsidRDefault="00A0299C" w:rsidP="00F21E33">
      <w:pPr>
        <w:ind w:firstLine="708"/>
        <w:rPr>
          <w:lang w:val="lt-LT" w:eastAsia="lt-LT"/>
        </w:rPr>
      </w:pPr>
      <w:r w:rsidRPr="00966AA3">
        <w:rPr>
          <w:b/>
          <w:lang w:val="lt-LT" w:eastAsia="lt-LT"/>
        </w:rPr>
        <w:t>Statybos rūšis:</w:t>
      </w:r>
      <w:r w:rsidRPr="00966AA3">
        <w:rPr>
          <w:lang w:val="lt-LT" w:eastAsia="lt-LT"/>
        </w:rPr>
        <w:t xml:space="preserve"> </w:t>
      </w:r>
      <w:r w:rsidR="00F73B12" w:rsidRPr="00966AA3">
        <w:rPr>
          <w:lang w:val="lt-LT" w:eastAsia="lt-LT"/>
        </w:rPr>
        <w:t>Paprastas</w:t>
      </w:r>
      <w:r w:rsidR="00AF2C65" w:rsidRPr="00966AA3">
        <w:rPr>
          <w:lang w:val="lt-LT" w:eastAsia="lt-LT"/>
        </w:rPr>
        <w:t>is</w:t>
      </w:r>
      <w:r w:rsidRPr="00966AA3">
        <w:rPr>
          <w:lang w:val="lt-LT" w:eastAsia="lt-LT"/>
        </w:rPr>
        <w:t xml:space="preserve"> remontas.</w:t>
      </w:r>
    </w:p>
    <w:p w14:paraId="129AA9FE" w14:textId="6F11CF7B" w:rsidR="00AB61F6" w:rsidRDefault="00A0299C" w:rsidP="00F21E33">
      <w:pPr>
        <w:ind w:firstLine="708"/>
        <w:rPr>
          <w:lang w:val="lt-LT" w:eastAsia="lt-LT"/>
        </w:rPr>
      </w:pPr>
      <w:r w:rsidRPr="00966AA3">
        <w:rPr>
          <w:b/>
          <w:lang w:val="lt-LT" w:eastAsia="lt-LT"/>
        </w:rPr>
        <w:t xml:space="preserve">Statytojas: </w:t>
      </w:r>
      <w:r w:rsidR="002337E0" w:rsidRPr="002337E0">
        <w:rPr>
          <w:bCs/>
          <w:lang w:val="lt-LT" w:eastAsia="lt-LT"/>
        </w:rPr>
        <w:t>VšĮ</w:t>
      </w:r>
      <w:r w:rsidR="002337E0">
        <w:rPr>
          <w:b/>
          <w:lang w:val="lt-LT" w:eastAsia="lt-LT"/>
        </w:rPr>
        <w:t xml:space="preserve"> </w:t>
      </w:r>
      <w:r w:rsidRPr="00966AA3">
        <w:rPr>
          <w:lang w:val="lt-LT" w:eastAsia="lt-LT"/>
        </w:rPr>
        <w:t>Visa</w:t>
      </w:r>
      <w:r w:rsidR="00B03DE4" w:rsidRPr="00966AA3">
        <w:rPr>
          <w:lang w:val="lt-LT" w:eastAsia="lt-LT"/>
        </w:rPr>
        <w:t xml:space="preserve">gino </w:t>
      </w:r>
      <w:r w:rsidR="0062270B">
        <w:rPr>
          <w:lang w:val="lt-LT" w:eastAsia="lt-LT"/>
        </w:rPr>
        <w:t>pirminės sveikatos priežiūros centras</w:t>
      </w:r>
      <w:r w:rsidR="00422203">
        <w:rPr>
          <w:lang w:val="lt-LT" w:eastAsia="lt-LT"/>
        </w:rPr>
        <w:t>, (toliau- Užsakovas)</w:t>
      </w:r>
      <w:r w:rsidR="00B03DE4" w:rsidRPr="00966AA3">
        <w:rPr>
          <w:lang w:val="lt-LT" w:eastAsia="lt-LT"/>
        </w:rPr>
        <w:t>, įmonės kodas 155936576, Taikos pr. 15</w:t>
      </w:r>
      <w:r w:rsidRPr="00966AA3">
        <w:rPr>
          <w:lang w:val="lt-LT" w:eastAsia="lt-LT"/>
        </w:rPr>
        <w:t>, Visaginas.</w:t>
      </w:r>
    </w:p>
    <w:p w14:paraId="5DCC3F28" w14:textId="22462670" w:rsidR="0062270B" w:rsidRPr="0062270B" w:rsidRDefault="0062270B" w:rsidP="0062270B">
      <w:pPr>
        <w:rPr>
          <w:bCs/>
          <w:lang w:val="lt-LT" w:eastAsia="lt-LT"/>
        </w:rPr>
      </w:pPr>
      <w:r>
        <w:rPr>
          <w:b/>
          <w:lang w:val="lt-LT" w:eastAsia="lt-LT"/>
        </w:rPr>
        <w:tab/>
      </w:r>
      <w:r w:rsidRPr="0062270B">
        <w:rPr>
          <w:bCs/>
          <w:lang w:val="lt-LT" w:eastAsia="lt-LT"/>
        </w:rPr>
        <w:t xml:space="preserve">Paprastojo remonto darbai perkami vadovaujantis projektu „Visagino savivaldybės sveikatos centro sveikatos priežiūros paslaugoms teikti reikiamos infrastruktūros modernizavimas“ </w:t>
      </w:r>
      <w:r w:rsidR="00EF6D54">
        <w:rPr>
          <w:bCs/>
          <w:lang w:val="lt-LT" w:eastAsia="lt-LT"/>
        </w:rPr>
        <w:t>N</w:t>
      </w:r>
      <w:r w:rsidRPr="0062270B">
        <w:rPr>
          <w:bCs/>
          <w:lang w:val="lt-LT" w:eastAsia="lt-LT"/>
        </w:rPr>
        <w:t>r. 09-022-P-0024</w:t>
      </w:r>
      <w:r>
        <w:rPr>
          <w:bCs/>
          <w:lang w:val="lt-LT" w:eastAsia="lt-LT"/>
        </w:rPr>
        <w:t>.</w:t>
      </w:r>
    </w:p>
    <w:p w14:paraId="483A1D68" w14:textId="0DA2B0D8" w:rsidR="003403C3" w:rsidRPr="00067ACA" w:rsidRDefault="00AB61F6" w:rsidP="00F21E33">
      <w:pPr>
        <w:ind w:firstLine="708"/>
        <w:jc w:val="both"/>
        <w:rPr>
          <w:bCs/>
          <w:lang w:val="lt-LT"/>
        </w:rPr>
      </w:pPr>
      <w:r w:rsidRPr="00966AA3">
        <w:rPr>
          <w:b/>
          <w:lang w:val="lt-LT"/>
        </w:rPr>
        <w:t>Vidaus patalpų remonto d</w:t>
      </w:r>
      <w:r w:rsidR="0071492E" w:rsidRPr="00966AA3">
        <w:rPr>
          <w:b/>
          <w:lang w:val="lt-LT"/>
        </w:rPr>
        <w:t>arbų sudėtis:</w:t>
      </w:r>
      <w:r w:rsidR="0071492E" w:rsidRPr="00966AA3">
        <w:rPr>
          <w:bCs/>
          <w:lang w:val="lt-LT"/>
        </w:rPr>
        <w:t xml:space="preserve"> demontavimo, grindų įrengim</w:t>
      </w:r>
      <w:r w:rsidR="00101322" w:rsidRPr="00966AA3">
        <w:rPr>
          <w:bCs/>
          <w:lang w:val="lt-LT"/>
        </w:rPr>
        <w:t>o</w:t>
      </w:r>
      <w:r w:rsidR="0071492E" w:rsidRPr="00966AA3">
        <w:rPr>
          <w:bCs/>
          <w:lang w:val="lt-LT"/>
        </w:rPr>
        <w:t>,</w:t>
      </w:r>
      <w:r w:rsidR="00101322" w:rsidRPr="00966AA3">
        <w:rPr>
          <w:bCs/>
          <w:lang w:val="lt-LT"/>
        </w:rPr>
        <w:t xml:space="preserve"> betonavimo, </w:t>
      </w:r>
      <w:r w:rsidR="00552090" w:rsidRPr="00966AA3">
        <w:rPr>
          <w:bCs/>
          <w:lang w:val="lt-LT"/>
        </w:rPr>
        <w:t>apdailos darbai</w:t>
      </w:r>
      <w:r w:rsidR="0071492E" w:rsidRPr="00966AA3">
        <w:rPr>
          <w:bCs/>
          <w:lang w:val="lt-LT"/>
        </w:rPr>
        <w:t>,</w:t>
      </w:r>
      <w:r w:rsidR="00101322" w:rsidRPr="00966AA3">
        <w:rPr>
          <w:bCs/>
          <w:lang w:val="lt-LT"/>
        </w:rPr>
        <w:t xml:space="preserve"> </w:t>
      </w:r>
      <w:r w:rsidR="000A341C">
        <w:rPr>
          <w:bCs/>
          <w:lang w:val="lt-LT"/>
        </w:rPr>
        <w:t xml:space="preserve">durų </w:t>
      </w:r>
      <w:r w:rsidR="000A341C" w:rsidRPr="000A341C">
        <w:rPr>
          <w:bCs/>
          <w:lang w:val="lt-LT"/>
        </w:rPr>
        <w:t>pakeitimas</w:t>
      </w:r>
      <w:r w:rsidR="00101322" w:rsidRPr="00966AA3">
        <w:rPr>
          <w:bCs/>
          <w:lang w:val="lt-LT"/>
        </w:rPr>
        <w:t>,</w:t>
      </w:r>
      <w:r w:rsidR="00EE1078">
        <w:rPr>
          <w:bCs/>
          <w:lang w:val="lt-LT"/>
        </w:rPr>
        <w:t xml:space="preserve"> lubų  ir šviestuvų pakeitimas, </w:t>
      </w:r>
      <w:r w:rsidR="00101322" w:rsidRPr="00966AA3">
        <w:rPr>
          <w:bCs/>
          <w:lang w:val="lt-LT"/>
        </w:rPr>
        <w:t>inžinerinių sistemų</w:t>
      </w:r>
      <w:r w:rsidR="00D25242" w:rsidRPr="00966AA3">
        <w:rPr>
          <w:bCs/>
          <w:lang w:val="lt-LT"/>
        </w:rPr>
        <w:t xml:space="preserve"> (</w:t>
      </w:r>
      <w:r w:rsidR="005579EA" w:rsidRPr="00966AA3">
        <w:rPr>
          <w:bCs/>
          <w:lang w:val="lt-LT"/>
        </w:rPr>
        <w:t xml:space="preserve">šildymo sistema, </w:t>
      </w:r>
      <w:r w:rsidR="00D25242" w:rsidRPr="00966AA3">
        <w:rPr>
          <w:bCs/>
          <w:lang w:val="lt-LT"/>
        </w:rPr>
        <w:t>vandens sistema</w:t>
      </w:r>
      <w:r w:rsidR="0070247B" w:rsidRPr="00966AA3">
        <w:rPr>
          <w:bCs/>
          <w:lang w:val="lt-LT"/>
        </w:rPr>
        <w:t>, n</w:t>
      </w:r>
      <w:r w:rsidR="000A341C">
        <w:rPr>
          <w:bCs/>
          <w:lang w:val="lt-LT"/>
        </w:rPr>
        <w:t>uotekų valymo sistema</w:t>
      </w:r>
      <w:r w:rsidR="001E4C7F">
        <w:rPr>
          <w:bCs/>
          <w:lang w:val="lt-LT"/>
        </w:rPr>
        <w:t>,</w:t>
      </w:r>
      <w:r w:rsidR="001E4C7F" w:rsidRPr="001E4C7F">
        <w:rPr>
          <w:bCs/>
          <w:lang w:val="lt-LT"/>
        </w:rPr>
        <w:t xml:space="preserve"> </w:t>
      </w:r>
      <w:r w:rsidR="001E4C7F" w:rsidRPr="00966AA3">
        <w:rPr>
          <w:bCs/>
          <w:lang w:val="lt-LT"/>
        </w:rPr>
        <w:t>elektros instaliacijos</w:t>
      </w:r>
      <w:r w:rsidR="001E4C7F">
        <w:rPr>
          <w:bCs/>
          <w:lang w:val="lt-LT"/>
        </w:rPr>
        <w:t xml:space="preserve">, </w:t>
      </w:r>
      <w:r w:rsidR="001E4C7F" w:rsidRPr="00966AA3">
        <w:rPr>
          <w:bCs/>
          <w:lang w:val="lt-LT"/>
        </w:rPr>
        <w:t>v</w:t>
      </w:r>
      <w:r w:rsidR="00256677">
        <w:rPr>
          <w:bCs/>
          <w:lang w:val="lt-LT"/>
        </w:rPr>
        <w:t>ė</w:t>
      </w:r>
      <w:r w:rsidR="001E4C7F" w:rsidRPr="00966AA3">
        <w:rPr>
          <w:bCs/>
          <w:lang w:val="lt-LT"/>
        </w:rPr>
        <w:t>dinimas</w:t>
      </w:r>
      <w:r w:rsidR="001E4C7F">
        <w:rPr>
          <w:bCs/>
          <w:lang w:val="lt-LT"/>
        </w:rPr>
        <w:t xml:space="preserve">, priešgaisrinės </w:t>
      </w:r>
      <w:r w:rsidR="001E4C7F" w:rsidRPr="00067ACA">
        <w:rPr>
          <w:bCs/>
          <w:lang w:val="lt-LT"/>
        </w:rPr>
        <w:t xml:space="preserve">signalizacija </w:t>
      </w:r>
      <w:r w:rsidR="0070247B" w:rsidRPr="00067ACA">
        <w:rPr>
          <w:bCs/>
          <w:lang w:val="lt-LT"/>
        </w:rPr>
        <w:t>)</w:t>
      </w:r>
      <w:r w:rsidR="000A341C" w:rsidRPr="00067ACA">
        <w:rPr>
          <w:bCs/>
          <w:lang w:val="lt-LT"/>
        </w:rPr>
        <w:t xml:space="preserve"> remont</w:t>
      </w:r>
      <w:r w:rsidR="00D25242" w:rsidRPr="00067ACA">
        <w:rPr>
          <w:bCs/>
          <w:lang w:val="lt-LT"/>
        </w:rPr>
        <w:t>as</w:t>
      </w:r>
      <w:r w:rsidR="00101322" w:rsidRPr="00067ACA">
        <w:rPr>
          <w:bCs/>
          <w:lang w:val="lt-LT"/>
        </w:rPr>
        <w:t>.</w:t>
      </w:r>
    </w:p>
    <w:p w14:paraId="6DF9B20D" w14:textId="7415F34B" w:rsidR="00B203AF" w:rsidRPr="00067ACA" w:rsidRDefault="00B203AF" w:rsidP="00F21E33">
      <w:pPr>
        <w:ind w:firstLine="708"/>
        <w:jc w:val="both"/>
        <w:rPr>
          <w:bCs/>
          <w:lang w:val="lt-LT"/>
        </w:rPr>
      </w:pPr>
      <w:r w:rsidRPr="00067ACA">
        <w:rPr>
          <w:bCs/>
          <w:lang w:val="lt-LT"/>
        </w:rPr>
        <w:t xml:space="preserve">Darbų pagrindinės </w:t>
      </w:r>
      <w:r w:rsidR="00FA4D4F" w:rsidRPr="00067ACA">
        <w:rPr>
          <w:bCs/>
          <w:lang w:val="lt-LT"/>
        </w:rPr>
        <w:t xml:space="preserve">(preliminarios) </w:t>
      </w:r>
      <w:r w:rsidRPr="00067ACA">
        <w:rPr>
          <w:bCs/>
          <w:lang w:val="lt-LT"/>
        </w:rPr>
        <w:t>apimtys:</w:t>
      </w:r>
    </w:p>
    <w:p w14:paraId="5AFA37A8" w14:textId="1E458187" w:rsidR="00067ACA" w:rsidRPr="00067ACA" w:rsidRDefault="009D2928" w:rsidP="00F21E33">
      <w:pPr>
        <w:ind w:firstLine="708"/>
        <w:jc w:val="both"/>
        <w:rPr>
          <w:bCs/>
          <w:lang w:val="lt-LT"/>
        </w:rPr>
      </w:pPr>
      <w:r>
        <w:rPr>
          <w:bCs/>
          <w:lang w:val="lt-LT"/>
        </w:rPr>
        <w:t>Lubos  ~   473</w:t>
      </w:r>
      <w:r w:rsidR="00067ACA" w:rsidRPr="00067ACA">
        <w:rPr>
          <w:bCs/>
          <w:lang w:val="lt-LT"/>
        </w:rPr>
        <w:t xml:space="preserve"> m2;</w:t>
      </w:r>
    </w:p>
    <w:p w14:paraId="1F308B3F" w14:textId="10B072FC" w:rsidR="00B203AF" w:rsidRPr="00067ACA" w:rsidRDefault="00B203AF" w:rsidP="00F21E33">
      <w:pPr>
        <w:ind w:firstLine="708"/>
        <w:jc w:val="both"/>
        <w:rPr>
          <w:bCs/>
          <w:lang w:val="lt-LT"/>
        </w:rPr>
      </w:pPr>
      <w:r w:rsidRPr="00067ACA">
        <w:rPr>
          <w:bCs/>
          <w:lang w:val="lt-LT"/>
        </w:rPr>
        <w:t>Grindys ~</w:t>
      </w:r>
      <w:r w:rsidR="009D2928">
        <w:rPr>
          <w:bCs/>
          <w:lang w:val="lt-LT"/>
        </w:rPr>
        <w:t xml:space="preserve">  310</w:t>
      </w:r>
      <w:r w:rsidRPr="00067ACA">
        <w:rPr>
          <w:bCs/>
          <w:lang w:val="lt-LT"/>
        </w:rPr>
        <w:t xml:space="preserve">  m</w:t>
      </w:r>
      <w:r w:rsidRPr="00067ACA">
        <w:rPr>
          <w:bCs/>
          <w:vertAlign w:val="superscript"/>
          <w:lang w:val="lt-LT"/>
        </w:rPr>
        <w:t>2</w:t>
      </w:r>
      <w:r w:rsidRPr="00067ACA">
        <w:rPr>
          <w:bCs/>
          <w:lang w:val="lt-LT"/>
        </w:rPr>
        <w:t>;</w:t>
      </w:r>
      <w:r w:rsidR="00363BF4" w:rsidRPr="00067ACA">
        <w:rPr>
          <w:bCs/>
          <w:lang w:val="lt-LT"/>
        </w:rPr>
        <w:t xml:space="preserve"> </w:t>
      </w:r>
    </w:p>
    <w:p w14:paraId="6AA8E03F" w14:textId="264AA056" w:rsidR="00764C3D" w:rsidRPr="00067ACA" w:rsidRDefault="000A341C" w:rsidP="00F21E33">
      <w:pPr>
        <w:ind w:firstLine="708"/>
        <w:jc w:val="both"/>
        <w:rPr>
          <w:bCs/>
          <w:lang w:val="lt-LT"/>
        </w:rPr>
      </w:pPr>
      <w:r w:rsidRPr="00067ACA">
        <w:rPr>
          <w:bCs/>
          <w:lang w:val="lt-LT"/>
        </w:rPr>
        <w:t>Sienos</w:t>
      </w:r>
      <w:r w:rsidR="0081587F">
        <w:rPr>
          <w:bCs/>
          <w:lang w:val="lt-LT"/>
        </w:rPr>
        <w:t xml:space="preserve">  </w:t>
      </w:r>
      <w:r w:rsidRPr="00067ACA">
        <w:rPr>
          <w:bCs/>
          <w:lang w:val="lt-LT"/>
        </w:rPr>
        <w:t xml:space="preserve"> ~ </w:t>
      </w:r>
      <w:r w:rsidR="001741C5">
        <w:rPr>
          <w:bCs/>
          <w:lang w:val="lt-LT"/>
        </w:rPr>
        <w:t xml:space="preserve"> 1083,6</w:t>
      </w:r>
      <w:r w:rsidR="00067ACA" w:rsidRPr="00067ACA">
        <w:rPr>
          <w:bCs/>
          <w:lang w:val="lt-LT"/>
        </w:rPr>
        <w:t xml:space="preserve"> </w:t>
      </w:r>
      <w:r w:rsidR="00764C3D" w:rsidRPr="00067ACA">
        <w:rPr>
          <w:bCs/>
          <w:lang w:val="lt-LT"/>
        </w:rPr>
        <w:t xml:space="preserve"> m2;</w:t>
      </w:r>
    </w:p>
    <w:p w14:paraId="0F0C71DE" w14:textId="79920CDE" w:rsidR="0071492E" w:rsidRPr="00966AA3" w:rsidRDefault="0071492E" w:rsidP="00F21E33">
      <w:pPr>
        <w:ind w:firstLine="708"/>
        <w:jc w:val="both"/>
        <w:rPr>
          <w:bCs/>
          <w:lang w:val="lt-LT"/>
        </w:rPr>
      </w:pPr>
      <w:r w:rsidRPr="00966AA3">
        <w:rPr>
          <w:bCs/>
          <w:lang w:val="lt-LT"/>
        </w:rPr>
        <w:t xml:space="preserve">Darbai atliekami vadovaujantis </w:t>
      </w:r>
      <w:r w:rsidR="00A11483" w:rsidRPr="00966AA3">
        <w:rPr>
          <w:bCs/>
          <w:lang w:val="lt-LT"/>
        </w:rPr>
        <w:t xml:space="preserve">Lietuvos Respublikos </w:t>
      </w:r>
      <w:r w:rsidR="002337E0">
        <w:rPr>
          <w:bCs/>
          <w:lang w:val="lt-LT"/>
        </w:rPr>
        <w:t xml:space="preserve">statybos ir kitais </w:t>
      </w:r>
      <w:r w:rsidR="00A11483" w:rsidRPr="00966AA3">
        <w:rPr>
          <w:bCs/>
          <w:lang w:val="lt-LT"/>
        </w:rPr>
        <w:t>įstatymais,</w:t>
      </w:r>
      <w:r w:rsidR="003403C3" w:rsidRPr="00966AA3">
        <w:rPr>
          <w:bCs/>
          <w:lang w:val="lt-LT"/>
        </w:rPr>
        <w:t xml:space="preserve"> teisės aktais ir</w:t>
      </w:r>
      <w:r w:rsidR="00B907EC" w:rsidRPr="00966AA3">
        <w:rPr>
          <w:bCs/>
          <w:lang w:val="lt-LT"/>
        </w:rPr>
        <w:t xml:space="preserve"> darbų saugos reikalavimais</w:t>
      </w:r>
      <w:r w:rsidR="00780EF0" w:rsidRPr="00966AA3">
        <w:rPr>
          <w:bCs/>
          <w:lang w:val="lt-LT"/>
        </w:rPr>
        <w:t>.</w:t>
      </w:r>
    </w:p>
    <w:p w14:paraId="53DA6C98" w14:textId="77777777" w:rsidR="002E6153" w:rsidRDefault="00FA4D4F" w:rsidP="00F21E33">
      <w:pPr>
        <w:ind w:firstLine="708"/>
        <w:jc w:val="both"/>
        <w:rPr>
          <w:lang w:val="lt-LT" w:eastAsia="en-US"/>
        </w:rPr>
      </w:pPr>
      <w:r w:rsidRPr="00966AA3">
        <w:rPr>
          <w:lang w:val="lt-LT" w:eastAsia="en-US"/>
        </w:rPr>
        <w:t>Bet kurios priemonės įgyvendinimo darbai turi būti atlikti iki galo –„</w:t>
      </w:r>
      <w:r w:rsidRPr="00966AA3">
        <w:rPr>
          <w:b/>
          <w:lang w:val="lt-LT" w:eastAsia="en-US"/>
        </w:rPr>
        <w:t>pilnas įrengimas</w:t>
      </w:r>
      <w:r w:rsidRPr="00966AA3">
        <w:rPr>
          <w:lang w:val="lt-LT" w:eastAsia="en-US"/>
        </w:rPr>
        <w:t>“, suremontuotos patalpos turi būti tinkamos tolimesnei eksploatacijai.</w:t>
      </w:r>
    </w:p>
    <w:p w14:paraId="6B7909D8" w14:textId="7A54232E" w:rsidR="00FA4D4F" w:rsidRPr="00966AA3" w:rsidRDefault="00FA4D4F" w:rsidP="00F21E33">
      <w:pPr>
        <w:ind w:firstLine="708"/>
        <w:jc w:val="both"/>
        <w:rPr>
          <w:lang w:val="lt-LT" w:eastAsia="en-US"/>
        </w:rPr>
      </w:pPr>
      <w:r w:rsidRPr="00966AA3">
        <w:rPr>
          <w:lang w:val="lt-LT" w:eastAsia="en-US"/>
        </w:rPr>
        <w:t>Po remonto darbų negali pablogėti patalpų elementų eksploatacijos savybės. Žodžiai „pilnas įrengimas“ turi reikšti ne tik darbų atlikimą, nurodytą remonto darbų užduotyje, reikalavim</w:t>
      </w:r>
      <w:r w:rsidR="002E6153">
        <w:rPr>
          <w:lang w:val="lt-LT" w:eastAsia="en-US"/>
        </w:rPr>
        <w:t>ai</w:t>
      </w:r>
      <w:r w:rsidRPr="00966AA3">
        <w:rPr>
          <w:lang w:val="lt-LT" w:eastAsia="en-US"/>
        </w:rPr>
        <w:t xml:space="preserve"> darbams bei medžiagoms, bet ir visus atsitiktinius įvairius komponentus, kurie reikalingi pilnam darb</w:t>
      </w:r>
      <w:r w:rsidR="002E6153">
        <w:rPr>
          <w:lang w:val="lt-LT" w:eastAsia="en-US"/>
        </w:rPr>
        <w:t>ų</w:t>
      </w:r>
      <w:r w:rsidRPr="00966AA3">
        <w:rPr>
          <w:lang w:val="lt-LT" w:eastAsia="en-US"/>
        </w:rPr>
        <w:t xml:space="preserve"> atlikimui. </w:t>
      </w:r>
    </w:p>
    <w:p w14:paraId="1D7B8627" w14:textId="4C0D3E74" w:rsidR="005B4FED" w:rsidRPr="007B5498" w:rsidRDefault="00D75F8D" w:rsidP="00F21E33">
      <w:pPr>
        <w:jc w:val="both"/>
        <w:rPr>
          <w:b/>
          <w:lang w:val="lt-LT"/>
        </w:rPr>
      </w:pPr>
      <w:r>
        <w:rPr>
          <w:bCs/>
          <w:lang w:val="lt-LT"/>
        </w:rPr>
        <w:tab/>
        <w:t>Vykdant patalpų remonto darbus turi būti vadovaujamasi Lietuvos Respublikos statybos įstatymu. Projekto metu patalpos privalo būti remontuojamos laikantis mažiausios jėgos sąnaudų ir optimalaus dydžio</w:t>
      </w:r>
      <w:r w:rsidR="00B114CC">
        <w:rPr>
          <w:bCs/>
          <w:lang w:val="lt-LT"/>
        </w:rPr>
        <w:t xml:space="preserve"> ir erdvės </w:t>
      </w:r>
      <w:r w:rsidR="00B114CC" w:rsidRPr="007B5498">
        <w:rPr>
          <w:b/>
          <w:lang w:val="lt-LT"/>
        </w:rPr>
        <w:t>universalaus dizaino principu</w:t>
      </w:r>
      <w:r w:rsidR="00B114CC">
        <w:rPr>
          <w:bCs/>
          <w:lang w:val="lt-LT"/>
        </w:rPr>
        <w:t xml:space="preserve">, patalpos apšvietimui reguliuoti įrengti jungikliai atskiroms šviestuvų grupėms, panaikinti slenksčiai tarp remontuojamų patalpų bei </w:t>
      </w:r>
      <w:r w:rsidR="00B114CC">
        <w:rPr>
          <w:bCs/>
          <w:lang w:val="lt-LT"/>
        </w:rPr>
        <w:lastRenderedPageBreak/>
        <w:t xml:space="preserve">koridoriaus, patalpose nuleisti jungikliai ir kištukiniai lizdai iki 900 mm nuo grindų aukščio, </w:t>
      </w:r>
      <w:r w:rsidR="00B114CC" w:rsidRPr="007B5498">
        <w:rPr>
          <w:b/>
          <w:lang w:val="lt-LT"/>
        </w:rPr>
        <w:t>laiptai pažymėti skiriamąja žyma</w:t>
      </w:r>
      <w:r w:rsidR="00F978FD" w:rsidRPr="007B5498">
        <w:rPr>
          <w:b/>
          <w:lang w:val="lt-LT"/>
        </w:rPr>
        <w:t>.</w:t>
      </w:r>
    </w:p>
    <w:p w14:paraId="346012AB" w14:textId="798D468C" w:rsidR="00B87784" w:rsidRPr="005D72C2" w:rsidRDefault="00B87784" w:rsidP="00B87784">
      <w:pPr>
        <w:jc w:val="both"/>
        <w:rPr>
          <w:bCs/>
          <w:lang w:val="lt-LT"/>
        </w:rPr>
      </w:pPr>
      <w:r>
        <w:rPr>
          <w:b/>
          <w:bCs/>
          <w:lang w:val="lt-LT"/>
        </w:rPr>
        <w:tab/>
      </w:r>
      <w:r>
        <w:rPr>
          <w:bCs/>
          <w:lang w:val="lt-LT"/>
        </w:rPr>
        <w:t>Būtina išmontuojant priešgaisrinės signalizacijos daviklius bei po remonto montuojant susisiekti bei suderinti su Užsakovo priešgaisrinės signalizacijos priežiūrą vykdančia įmone bei suderinti atjungimo bei prijungimo priešgaisrinės signalizacijos daviklių montavimą. Susidariusias išlaidas prisiima Rangovas.</w:t>
      </w:r>
    </w:p>
    <w:p w14:paraId="1090ED4A" w14:textId="64B8EB15" w:rsidR="001D24AE" w:rsidRPr="00966AA3" w:rsidRDefault="001D24AE" w:rsidP="00F21E33">
      <w:pPr>
        <w:jc w:val="both"/>
        <w:rPr>
          <w:b/>
          <w:bCs/>
          <w:lang w:val="lt-LT"/>
        </w:rPr>
      </w:pPr>
    </w:p>
    <w:p w14:paraId="26D64230" w14:textId="00816590" w:rsidR="005B4FED" w:rsidRPr="00966AA3" w:rsidRDefault="005B4FED" w:rsidP="00B87784">
      <w:pPr>
        <w:jc w:val="center"/>
        <w:rPr>
          <w:b/>
          <w:bCs/>
          <w:lang w:val="lt-LT"/>
        </w:rPr>
      </w:pPr>
      <w:r w:rsidRPr="00966AA3">
        <w:rPr>
          <w:b/>
          <w:bCs/>
          <w:lang w:val="lt-LT"/>
        </w:rPr>
        <w:t>AIŠKINAMASIS RAŠTAS</w:t>
      </w:r>
    </w:p>
    <w:p w14:paraId="530CC7F6" w14:textId="254030DF" w:rsidR="005B4FED" w:rsidRPr="002E6153" w:rsidRDefault="00CF65F5" w:rsidP="00B87784">
      <w:pPr>
        <w:jc w:val="center"/>
        <w:rPr>
          <w:b/>
          <w:bCs/>
          <w:lang w:val="lt-LT"/>
        </w:rPr>
      </w:pPr>
      <w:r w:rsidRPr="002E6153">
        <w:rPr>
          <w:b/>
          <w:bCs/>
          <w:lang w:val="lt-LT"/>
        </w:rPr>
        <w:t>PATALP</w:t>
      </w:r>
      <w:r w:rsidR="00115E5C" w:rsidRPr="002E6153">
        <w:rPr>
          <w:b/>
          <w:bCs/>
          <w:lang w:val="lt-LT"/>
        </w:rPr>
        <w:t>Ų</w:t>
      </w:r>
      <w:r w:rsidR="005B4FED" w:rsidRPr="002E6153">
        <w:rPr>
          <w:b/>
          <w:bCs/>
          <w:lang w:val="lt-LT"/>
        </w:rPr>
        <w:t xml:space="preserve"> ESAMA BŪKLĖ</w:t>
      </w:r>
    </w:p>
    <w:p w14:paraId="07A9D41F" w14:textId="6E49D2F7" w:rsidR="002E6153" w:rsidRDefault="00CF65F5" w:rsidP="00B87784">
      <w:pPr>
        <w:ind w:firstLine="708"/>
        <w:jc w:val="both"/>
        <w:rPr>
          <w:bCs/>
          <w:lang w:val="lt-LT"/>
        </w:rPr>
      </w:pPr>
      <w:r w:rsidRPr="00966AA3">
        <w:rPr>
          <w:bCs/>
          <w:lang w:val="lt-LT"/>
        </w:rPr>
        <w:t xml:space="preserve">Įvertinus </w:t>
      </w:r>
      <w:r w:rsidR="005B4FED" w:rsidRPr="00966AA3">
        <w:rPr>
          <w:bCs/>
          <w:lang w:val="lt-LT"/>
        </w:rPr>
        <w:t>vi</w:t>
      </w:r>
      <w:r w:rsidR="00692DFB" w:rsidRPr="00966AA3">
        <w:rPr>
          <w:bCs/>
          <w:lang w:val="lt-LT"/>
        </w:rPr>
        <w:t>zualiai galima konstatuoti: r</w:t>
      </w:r>
      <w:r w:rsidRPr="00966AA3">
        <w:rPr>
          <w:bCs/>
          <w:lang w:val="lt-LT"/>
        </w:rPr>
        <w:t>emontuoja</w:t>
      </w:r>
      <w:r w:rsidRPr="002716EE">
        <w:rPr>
          <w:bCs/>
          <w:lang w:val="lt-LT"/>
        </w:rPr>
        <w:t>m</w:t>
      </w:r>
      <w:r w:rsidR="00B87784" w:rsidRPr="002716EE">
        <w:rPr>
          <w:bCs/>
          <w:lang w:val="lt-LT"/>
        </w:rPr>
        <w:t>ų</w:t>
      </w:r>
      <w:r w:rsidRPr="00966AA3">
        <w:rPr>
          <w:bCs/>
          <w:lang w:val="lt-LT"/>
        </w:rPr>
        <w:t xml:space="preserve"> patalp</w:t>
      </w:r>
      <w:r w:rsidR="0062270B">
        <w:rPr>
          <w:bCs/>
          <w:lang w:val="lt-LT"/>
        </w:rPr>
        <w:t>ų</w:t>
      </w:r>
      <w:r w:rsidR="008819EB" w:rsidRPr="00966AA3">
        <w:rPr>
          <w:bCs/>
          <w:lang w:val="lt-LT"/>
        </w:rPr>
        <w:t xml:space="preserve"> esama grindų konstrukcija pažeista, o dangos pasenusios ir susidėvėjusios</w:t>
      </w:r>
      <w:r w:rsidR="002E6153">
        <w:rPr>
          <w:bCs/>
          <w:lang w:val="lt-LT"/>
        </w:rPr>
        <w:t xml:space="preserve"> t. y. </w:t>
      </w:r>
      <w:r w:rsidR="00946FBA" w:rsidRPr="00966AA3">
        <w:rPr>
          <w:bCs/>
          <w:lang w:val="lt-LT"/>
        </w:rPr>
        <w:t>vidaus patalpų apdaila</w:t>
      </w:r>
      <w:r w:rsidR="008819EB" w:rsidRPr="00966AA3">
        <w:rPr>
          <w:bCs/>
          <w:lang w:val="lt-LT"/>
        </w:rPr>
        <w:t>-</w:t>
      </w:r>
      <w:r w:rsidR="00946FBA" w:rsidRPr="00966AA3">
        <w:rPr>
          <w:bCs/>
          <w:lang w:val="lt-LT"/>
        </w:rPr>
        <w:t xml:space="preserve"> prasta, susidėvėjusi</w:t>
      </w:r>
      <w:r w:rsidR="002E6153">
        <w:rPr>
          <w:bCs/>
          <w:lang w:val="lt-LT"/>
        </w:rPr>
        <w:t xml:space="preserve">, </w:t>
      </w:r>
      <w:r w:rsidR="00946FBA" w:rsidRPr="00966AA3">
        <w:rPr>
          <w:bCs/>
          <w:lang w:val="lt-LT"/>
        </w:rPr>
        <w:t xml:space="preserve">sienos </w:t>
      </w:r>
      <w:r w:rsidR="008819EB" w:rsidRPr="00966AA3">
        <w:rPr>
          <w:bCs/>
          <w:lang w:val="lt-LT"/>
        </w:rPr>
        <w:t xml:space="preserve">- </w:t>
      </w:r>
      <w:r w:rsidR="00946FBA" w:rsidRPr="00966AA3">
        <w:rPr>
          <w:bCs/>
          <w:lang w:val="lt-LT"/>
        </w:rPr>
        <w:t>netiesios, apdaila aptru</w:t>
      </w:r>
      <w:r w:rsidR="008819EB" w:rsidRPr="00966AA3">
        <w:rPr>
          <w:bCs/>
          <w:lang w:val="lt-LT"/>
        </w:rPr>
        <w:t>pėjusi, dažai atsilupinėję</w:t>
      </w:r>
      <w:r w:rsidR="00990BBC">
        <w:rPr>
          <w:bCs/>
          <w:lang w:val="lt-LT"/>
        </w:rPr>
        <w:t>.</w:t>
      </w:r>
    </w:p>
    <w:p w14:paraId="5600AEA4" w14:textId="778410BC" w:rsidR="00EE1078" w:rsidRDefault="00810606" w:rsidP="00F21E33">
      <w:pPr>
        <w:jc w:val="both"/>
        <w:rPr>
          <w:bCs/>
          <w:lang w:val="lt-LT"/>
        </w:rPr>
      </w:pPr>
      <w:r w:rsidRPr="00966AA3">
        <w:rPr>
          <w:bCs/>
          <w:lang w:val="lt-LT"/>
        </w:rPr>
        <w:t xml:space="preserve"> </w:t>
      </w:r>
      <w:r w:rsidR="001F2375">
        <w:rPr>
          <w:bCs/>
          <w:lang w:val="lt-LT"/>
        </w:rPr>
        <w:tab/>
      </w:r>
      <w:r w:rsidR="002E6153">
        <w:rPr>
          <w:bCs/>
          <w:lang w:val="lt-LT"/>
        </w:rPr>
        <w:t>E</w:t>
      </w:r>
      <w:r w:rsidR="00692DFB" w:rsidRPr="00966AA3">
        <w:rPr>
          <w:bCs/>
          <w:lang w:val="lt-LT"/>
        </w:rPr>
        <w:t xml:space="preserve">lektros instaliacija,  </w:t>
      </w:r>
      <w:r w:rsidR="003403C3" w:rsidRPr="00966AA3">
        <w:rPr>
          <w:bCs/>
          <w:lang w:val="lt-LT"/>
        </w:rPr>
        <w:t>k</w:t>
      </w:r>
      <w:r w:rsidR="005B4FED" w:rsidRPr="00966AA3">
        <w:rPr>
          <w:bCs/>
          <w:lang w:val="lt-LT"/>
        </w:rPr>
        <w:t>ištukiniai lizdai, jun</w:t>
      </w:r>
      <w:r w:rsidR="00DF63B8" w:rsidRPr="00966AA3">
        <w:rPr>
          <w:bCs/>
          <w:lang w:val="lt-LT"/>
        </w:rPr>
        <w:t>gikliai, apšvietimo prietaisai sen</w:t>
      </w:r>
      <w:r w:rsidR="002337E0">
        <w:rPr>
          <w:bCs/>
          <w:lang w:val="lt-LT"/>
        </w:rPr>
        <w:t>i, neefektyvūs, nusidėvėję</w:t>
      </w:r>
      <w:r w:rsidR="00CF65F5" w:rsidRPr="00966AA3">
        <w:rPr>
          <w:bCs/>
          <w:lang w:val="lt-LT"/>
        </w:rPr>
        <w:t>.</w:t>
      </w:r>
    </w:p>
    <w:p w14:paraId="74B44A17" w14:textId="05A722FC" w:rsidR="005B4FED" w:rsidRPr="00966AA3" w:rsidRDefault="008D3E51" w:rsidP="00F21E33">
      <w:pPr>
        <w:jc w:val="both"/>
        <w:rPr>
          <w:b/>
          <w:lang w:val="lt-LT" w:eastAsia="ar-SA"/>
        </w:rPr>
      </w:pPr>
      <w:r w:rsidRPr="00966AA3">
        <w:rPr>
          <w:lang w:val="lt-LT"/>
        </w:rPr>
        <w:t xml:space="preserve"> </w:t>
      </w:r>
      <w:r w:rsidR="001F2375">
        <w:rPr>
          <w:lang w:val="lt-LT"/>
        </w:rPr>
        <w:tab/>
      </w:r>
      <w:r w:rsidR="00EE1078">
        <w:rPr>
          <w:lang w:val="lt-LT"/>
        </w:rPr>
        <w:t>Patalpų</w:t>
      </w:r>
      <w:r w:rsidR="002E6153">
        <w:rPr>
          <w:lang w:val="lt-LT"/>
        </w:rPr>
        <w:t xml:space="preserve"> būklė neatitinka higienos normoms.</w:t>
      </w:r>
    </w:p>
    <w:p w14:paraId="438B4AF8" w14:textId="77777777" w:rsidR="005B4FED" w:rsidRPr="00966AA3" w:rsidRDefault="005B4FED" w:rsidP="00F21E33">
      <w:pPr>
        <w:jc w:val="both"/>
        <w:rPr>
          <w:bCs/>
          <w:lang w:val="lt-LT"/>
        </w:rPr>
      </w:pPr>
    </w:p>
    <w:p w14:paraId="51C7D440" w14:textId="543A945C" w:rsidR="005B4FED" w:rsidRPr="002C1C96" w:rsidRDefault="005B4FED" w:rsidP="00552816">
      <w:pPr>
        <w:pStyle w:val="Sraopastraipa"/>
        <w:jc w:val="center"/>
        <w:rPr>
          <w:b/>
          <w:bCs/>
          <w:lang w:val="lt-LT"/>
        </w:rPr>
      </w:pPr>
      <w:r w:rsidRPr="002C1C96">
        <w:rPr>
          <w:b/>
          <w:bCs/>
          <w:lang w:val="lt-LT"/>
        </w:rPr>
        <w:t xml:space="preserve">REMONTO </w:t>
      </w:r>
      <w:r w:rsidR="00E90811" w:rsidRPr="002C1C96">
        <w:rPr>
          <w:b/>
          <w:bCs/>
          <w:lang w:val="lt-LT"/>
        </w:rPr>
        <w:t xml:space="preserve"> </w:t>
      </w:r>
      <w:r w:rsidRPr="002C1C96">
        <w:rPr>
          <w:b/>
          <w:bCs/>
          <w:lang w:val="lt-LT"/>
        </w:rPr>
        <w:t>SPRENDINIŲ APRAŠYMAS</w:t>
      </w:r>
    </w:p>
    <w:p w14:paraId="3704F1D0" w14:textId="31CB0993" w:rsidR="00A67019" w:rsidRPr="00590B0F" w:rsidRDefault="00BF1807" w:rsidP="00156E64">
      <w:pPr>
        <w:ind w:firstLine="708"/>
        <w:jc w:val="both"/>
        <w:rPr>
          <w:bCs/>
          <w:lang w:val="lt-LT"/>
        </w:rPr>
      </w:pPr>
      <w:r w:rsidRPr="00590B0F">
        <w:rPr>
          <w:b/>
          <w:bCs/>
          <w:lang w:val="lt-LT" w:eastAsia="ar-SA"/>
        </w:rPr>
        <w:t>Patalpose 1-2</w:t>
      </w:r>
      <w:r w:rsidR="00A67019" w:rsidRPr="00590B0F">
        <w:rPr>
          <w:b/>
          <w:bCs/>
          <w:lang w:val="lt-LT" w:eastAsia="ar-SA"/>
        </w:rPr>
        <w:t xml:space="preserve">   </w:t>
      </w:r>
      <w:r w:rsidR="00A67019" w:rsidRPr="00590B0F">
        <w:rPr>
          <w:bCs/>
          <w:lang w:val="lt-LT"/>
        </w:rPr>
        <w:t>numatoma atlikti šiuos vidaus paprastojo remonto darbus:</w:t>
      </w:r>
    </w:p>
    <w:p w14:paraId="6DDF9CF5" w14:textId="07575628" w:rsidR="00692C30" w:rsidRPr="00590B0F" w:rsidRDefault="00692C30" w:rsidP="002337E0">
      <w:pPr>
        <w:ind w:firstLine="708"/>
        <w:jc w:val="both"/>
        <w:rPr>
          <w:b/>
          <w:bCs/>
          <w:lang w:val="lt-LT" w:eastAsia="ar-SA"/>
        </w:rPr>
      </w:pPr>
      <w:r w:rsidRPr="00F21E33">
        <w:rPr>
          <w:b/>
          <w:bCs/>
          <w:lang w:val="lt-LT"/>
        </w:rPr>
        <w:t>lubos (</w:t>
      </w:r>
      <w:r w:rsidR="00F67DF0" w:rsidRPr="00F21E33">
        <w:rPr>
          <w:b/>
          <w:bCs/>
          <w:lang w:val="lt-LT"/>
        </w:rPr>
        <w:t xml:space="preserve"> </w:t>
      </w:r>
      <w:r w:rsidRPr="00F21E33">
        <w:rPr>
          <w:b/>
          <w:bCs/>
          <w:lang w:val="lt-LT"/>
        </w:rPr>
        <w:t>162,84 m2):</w:t>
      </w:r>
      <w:r w:rsidRPr="00F21E33">
        <w:rPr>
          <w:bCs/>
          <w:lang w:val="lt-LT"/>
        </w:rPr>
        <w:t xml:space="preserve">  - senų pakabinamų lubų  išardymas,  nauj</w:t>
      </w:r>
      <w:r w:rsidR="002337E0">
        <w:rPr>
          <w:bCs/>
          <w:lang w:val="lt-LT"/>
        </w:rPr>
        <w:t xml:space="preserve">ų </w:t>
      </w:r>
      <w:r w:rsidRPr="00F21E33">
        <w:rPr>
          <w:bCs/>
          <w:lang w:val="lt-LT"/>
        </w:rPr>
        <w:t xml:space="preserve"> -  pakabinam</w:t>
      </w:r>
      <w:r w:rsidR="002337E0">
        <w:rPr>
          <w:bCs/>
          <w:lang w:val="lt-LT"/>
        </w:rPr>
        <w:t xml:space="preserve">ų </w:t>
      </w:r>
      <w:r w:rsidRPr="00590B0F">
        <w:rPr>
          <w:bCs/>
          <w:lang w:val="lt-LT"/>
        </w:rPr>
        <w:t>plaunam</w:t>
      </w:r>
      <w:r w:rsidR="002337E0">
        <w:rPr>
          <w:bCs/>
          <w:lang w:val="lt-LT"/>
        </w:rPr>
        <w:t>ų</w:t>
      </w:r>
      <w:r w:rsidR="00590B0F">
        <w:rPr>
          <w:b/>
          <w:bCs/>
          <w:lang w:val="lt-LT" w:eastAsia="ar-SA"/>
        </w:rPr>
        <w:t xml:space="preserve"> </w:t>
      </w:r>
      <w:r w:rsidRPr="00590B0F">
        <w:rPr>
          <w:bCs/>
          <w:lang w:val="lt-LT"/>
        </w:rPr>
        <w:t>modulin</w:t>
      </w:r>
      <w:r w:rsidR="002337E0">
        <w:rPr>
          <w:bCs/>
          <w:lang w:val="lt-LT"/>
        </w:rPr>
        <w:t>ių</w:t>
      </w:r>
      <w:r w:rsidRPr="00590B0F">
        <w:rPr>
          <w:bCs/>
          <w:lang w:val="lt-LT"/>
        </w:rPr>
        <w:t xml:space="preserve"> 600*600 mm</w:t>
      </w:r>
      <w:r w:rsidR="00156E64">
        <w:rPr>
          <w:bCs/>
          <w:lang w:val="lt-LT"/>
        </w:rPr>
        <w:t>.</w:t>
      </w:r>
      <w:r w:rsidR="002337E0">
        <w:rPr>
          <w:bCs/>
          <w:lang w:val="lt-LT"/>
        </w:rPr>
        <w:t xml:space="preserve"> - sumontavimas</w:t>
      </w:r>
    </w:p>
    <w:p w14:paraId="09754B9E" w14:textId="104012CA" w:rsidR="00156E64" w:rsidRDefault="005C28D0" w:rsidP="00F21E33">
      <w:pPr>
        <w:jc w:val="both"/>
        <w:rPr>
          <w:bCs/>
          <w:lang w:val="lt-LT" w:eastAsia="ar-SA"/>
        </w:rPr>
      </w:pPr>
      <w:r>
        <w:rPr>
          <w:b/>
          <w:bCs/>
          <w:lang w:val="lt-LT" w:eastAsia="ar-SA"/>
        </w:rPr>
        <w:tab/>
      </w:r>
      <w:r w:rsidR="00A84101" w:rsidRPr="005C28D0">
        <w:rPr>
          <w:b/>
          <w:bCs/>
          <w:lang w:val="lt-LT" w:eastAsia="ar-SA"/>
        </w:rPr>
        <w:t xml:space="preserve">pertvaros ir </w:t>
      </w:r>
      <w:r w:rsidR="00A67019" w:rsidRPr="005C28D0">
        <w:rPr>
          <w:b/>
          <w:bCs/>
          <w:lang w:val="lt-LT" w:eastAsia="ar-SA"/>
        </w:rPr>
        <w:t>durys</w:t>
      </w:r>
      <w:r w:rsidR="00A84101" w:rsidRPr="005C28D0">
        <w:rPr>
          <w:b/>
          <w:bCs/>
          <w:lang w:val="lt-LT" w:eastAsia="ar-SA"/>
        </w:rPr>
        <w:t xml:space="preserve"> (2 vnt., </w:t>
      </w:r>
      <w:r w:rsidR="00F67DF0" w:rsidRPr="005C28D0">
        <w:rPr>
          <w:b/>
          <w:bCs/>
          <w:lang w:val="lt-LT"/>
        </w:rPr>
        <w:t>apie</w:t>
      </w:r>
      <w:r w:rsidR="00F67DF0" w:rsidRPr="005C28D0">
        <w:rPr>
          <w:b/>
          <w:bCs/>
          <w:lang w:val="lt-LT" w:eastAsia="ar-SA"/>
        </w:rPr>
        <w:t xml:space="preserve"> </w:t>
      </w:r>
      <w:r w:rsidR="00AE248B" w:rsidRPr="005C28D0">
        <w:rPr>
          <w:b/>
          <w:bCs/>
          <w:lang w:val="lt-LT" w:eastAsia="ar-SA"/>
        </w:rPr>
        <w:t>11</w:t>
      </w:r>
      <w:r w:rsidR="00A84101" w:rsidRPr="005C28D0">
        <w:rPr>
          <w:b/>
          <w:bCs/>
          <w:lang w:val="lt-LT" w:eastAsia="ar-SA"/>
        </w:rPr>
        <w:t>,8 m2)</w:t>
      </w:r>
      <w:r w:rsidR="00A67019" w:rsidRPr="005C28D0">
        <w:rPr>
          <w:b/>
          <w:bCs/>
          <w:lang w:val="lt-LT" w:eastAsia="ar-SA"/>
        </w:rPr>
        <w:t>:</w:t>
      </w:r>
      <w:r>
        <w:rPr>
          <w:bCs/>
          <w:lang w:val="lt-LT" w:eastAsia="ar-SA"/>
        </w:rPr>
        <w:t xml:space="preserve"> </w:t>
      </w:r>
      <w:r w:rsidR="00BF1807" w:rsidRPr="005C28D0">
        <w:rPr>
          <w:b/>
          <w:bCs/>
          <w:lang w:val="lt-LT" w:eastAsia="ar-SA"/>
        </w:rPr>
        <w:t xml:space="preserve">(koridorius, </w:t>
      </w:r>
      <w:r w:rsidR="00A84101" w:rsidRPr="005C28D0">
        <w:rPr>
          <w:b/>
          <w:bCs/>
          <w:lang w:val="lt-LT" w:eastAsia="ar-SA"/>
        </w:rPr>
        <w:t>įėjima</w:t>
      </w:r>
      <w:r w:rsidR="002337E0">
        <w:rPr>
          <w:b/>
          <w:bCs/>
          <w:lang w:val="lt-LT" w:eastAsia="ar-SA"/>
        </w:rPr>
        <w:t>i</w:t>
      </w:r>
      <w:r w:rsidR="00A84101" w:rsidRPr="005C28D0">
        <w:rPr>
          <w:b/>
          <w:bCs/>
          <w:lang w:val="lt-LT" w:eastAsia="ar-SA"/>
        </w:rPr>
        <w:t xml:space="preserve"> į laiptines</w:t>
      </w:r>
      <w:r w:rsidR="00BF1807" w:rsidRPr="005C28D0">
        <w:rPr>
          <w:b/>
          <w:bCs/>
          <w:lang w:val="lt-LT" w:eastAsia="ar-SA"/>
        </w:rPr>
        <w:t>)</w:t>
      </w:r>
      <w:r w:rsidR="00BF1807" w:rsidRPr="005C28D0">
        <w:rPr>
          <w:bCs/>
          <w:lang w:val="lt-LT" w:eastAsia="ar-SA"/>
        </w:rPr>
        <w:t xml:space="preserve">  demontuoti </w:t>
      </w:r>
      <w:r w:rsidR="00A84101" w:rsidRPr="005C28D0">
        <w:rPr>
          <w:bCs/>
          <w:lang w:val="lt-LT" w:eastAsia="ar-SA"/>
        </w:rPr>
        <w:t>2 vnt. senas vitražų</w:t>
      </w:r>
      <w:r w:rsidR="00A84101" w:rsidRPr="005C28D0">
        <w:rPr>
          <w:lang w:val="lt-LT"/>
        </w:rPr>
        <w:t xml:space="preserve"> </w:t>
      </w:r>
      <w:r w:rsidR="00A84101" w:rsidRPr="005C28D0">
        <w:rPr>
          <w:bCs/>
          <w:lang w:val="lt-LT" w:eastAsia="ar-SA"/>
        </w:rPr>
        <w:t xml:space="preserve">pertvaras su durimis </w:t>
      </w:r>
      <w:r w:rsidR="00BF1807" w:rsidRPr="005C28D0">
        <w:rPr>
          <w:bCs/>
          <w:lang w:val="lt-LT" w:eastAsia="ar-SA"/>
        </w:rPr>
        <w:t xml:space="preserve"> ir pakeisti</w:t>
      </w:r>
      <w:r w:rsidR="00692C30" w:rsidRPr="005C28D0">
        <w:rPr>
          <w:bCs/>
          <w:lang w:val="lt-LT" w:eastAsia="ar-SA"/>
        </w:rPr>
        <w:t xml:space="preserve"> į nauj</w:t>
      </w:r>
      <w:r w:rsidR="00A84101" w:rsidRPr="005C28D0">
        <w:rPr>
          <w:bCs/>
          <w:lang w:val="lt-LT" w:eastAsia="ar-SA"/>
        </w:rPr>
        <w:t>as</w:t>
      </w:r>
      <w:r w:rsidR="00692C30" w:rsidRPr="005C28D0">
        <w:rPr>
          <w:bCs/>
          <w:lang w:val="lt-LT" w:eastAsia="ar-SA"/>
        </w:rPr>
        <w:t xml:space="preserve"> </w:t>
      </w:r>
      <w:r w:rsidR="00267093" w:rsidRPr="005C28D0">
        <w:rPr>
          <w:bCs/>
          <w:lang w:val="lt-LT" w:eastAsia="ar-SA"/>
        </w:rPr>
        <w:t>priešgaisrines</w:t>
      </w:r>
      <w:r w:rsidR="00C26700" w:rsidRPr="005C28D0">
        <w:rPr>
          <w:bCs/>
          <w:lang w:val="lt-LT" w:eastAsia="ar-SA"/>
        </w:rPr>
        <w:t>,</w:t>
      </w:r>
      <w:r w:rsidR="00267093" w:rsidRPr="005C28D0">
        <w:rPr>
          <w:bCs/>
          <w:lang w:val="lt-LT" w:eastAsia="ar-SA"/>
        </w:rPr>
        <w:t xml:space="preserve"> </w:t>
      </w:r>
      <w:r w:rsidR="00692C30" w:rsidRPr="005C28D0">
        <w:rPr>
          <w:bCs/>
          <w:lang w:val="lt-LT" w:eastAsia="ar-SA"/>
        </w:rPr>
        <w:t xml:space="preserve">metalinio karkaso su stiklais </w:t>
      </w:r>
      <w:r w:rsidR="00A84101" w:rsidRPr="005C28D0">
        <w:rPr>
          <w:bCs/>
          <w:lang w:val="lt-LT" w:eastAsia="ar-SA"/>
        </w:rPr>
        <w:t xml:space="preserve"> pertvaras</w:t>
      </w:r>
      <w:r w:rsidR="00BF1807" w:rsidRPr="005C28D0">
        <w:rPr>
          <w:bCs/>
          <w:lang w:val="lt-LT" w:eastAsia="ar-SA"/>
        </w:rPr>
        <w:t xml:space="preserve"> su durimis. Stiklas turi būti skaidrus su matinėmis klijuotomis juostelėmis. Durys</w:t>
      </w:r>
      <w:r w:rsidR="002337E0">
        <w:rPr>
          <w:bCs/>
          <w:lang w:val="lt-LT" w:eastAsia="ar-SA"/>
        </w:rPr>
        <w:t xml:space="preserve"> turi užsidaryti </w:t>
      </w:r>
      <w:r w:rsidR="00BF1807" w:rsidRPr="005C28D0">
        <w:rPr>
          <w:bCs/>
          <w:lang w:val="lt-LT" w:eastAsia="ar-SA"/>
        </w:rPr>
        <w:t>su standartine alkūne ir atidar</w:t>
      </w:r>
      <w:r w:rsidR="00C26700" w:rsidRPr="005C28D0">
        <w:rPr>
          <w:bCs/>
          <w:lang w:val="lt-LT" w:eastAsia="ar-SA"/>
        </w:rPr>
        <w:t>y</w:t>
      </w:r>
      <w:r w:rsidR="00BF1807" w:rsidRPr="005C28D0">
        <w:rPr>
          <w:bCs/>
          <w:lang w:val="lt-LT" w:eastAsia="ar-SA"/>
        </w:rPr>
        <w:t>mo greičio reguliatoriumi. Durų tipą, spalvą, matmenis bei furnitūrą derinti su Užsakovu.</w:t>
      </w:r>
      <w:r w:rsidR="009B3409" w:rsidRPr="009B3409">
        <w:rPr>
          <w:bCs/>
          <w:lang w:val="lt-LT" w:eastAsia="ar-SA"/>
        </w:rPr>
        <w:t xml:space="preserve"> </w:t>
      </w:r>
      <w:r w:rsidR="009B3409">
        <w:rPr>
          <w:bCs/>
          <w:lang w:val="lt-LT" w:eastAsia="ar-SA"/>
        </w:rPr>
        <w:t>A</w:t>
      </w:r>
      <w:r w:rsidR="009B3409" w:rsidRPr="005C28D0">
        <w:rPr>
          <w:bCs/>
          <w:lang w:val="lt-LT" w:eastAsia="ar-SA"/>
        </w:rPr>
        <w:t xml:space="preserve">nt </w:t>
      </w:r>
      <w:r w:rsidR="009B3409">
        <w:rPr>
          <w:bCs/>
          <w:lang w:val="lt-LT" w:eastAsia="ar-SA"/>
        </w:rPr>
        <w:t>grindų</w:t>
      </w:r>
      <w:r w:rsidR="009B3409" w:rsidRPr="005C28D0">
        <w:rPr>
          <w:bCs/>
          <w:lang w:val="lt-LT" w:eastAsia="ar-SA"/>
        </w:rPr>
        <w:t xml:space="preserve"> tvirtinamas durų ribotuvas.</w:t>
      </w:r>
    </w:p>
    <w:p w14:paraId="2C9A33D3" w14:textId="213D8BFA" w:rsidR="00C76EEC" w:rsidRPr="00E2133A" w:rsidRDefault="00A87113" w:rsidP="00E2133A">
      <w:pPr>
        <w:ind w:firstLine="708"/>
        <w:jc w:val="both"/>
        <w:rPr>
          <w:bCs/>
          <w:color w:val="000000" w:themeColor="text1"/>
          <w:lang w:val="lt-LT"/>
        </w:rPr>
      </w:pPr>
      <w:r w:rsidRPr="00705140">
        <w:rPr>
          <w:b/>
          <w:lang w:val="lt-LT" w:eastAsia="ar-SA"/>
        </w:rPr>
        <w:t>sienos</w:t>
      </w:r>
      <w:r w:rsidRPr="00705140">
        <w:rPr>
          <w:bCs/>
          <w:lang w:val="lt-LT" w:eastAsia="ar-SA"/>
        </w:rPr>
        <w:t xml:space="preserve">: </w:t>
      </w:r>
      <w:r w:rsidR="00C76EEC" w:rsidRPr="00705140">
        <w:rPr>
          <w:lang w:val="lt-LT"/>
        </w:rPr>
        <w:t>Koridoriuje vamzdžių ir kitų komunikacijų praėjimo vietose (51,28 m2)</w:t>
      </w:r>
      <w:r w:rsidR="00E2133A" w:rsidRPr="00705140">
        <w:rPr>
          <w:lang w:val="lt-LT"/>
        </w:rPr>
        <w:t xml:space="preserve"> </w:t>
      </w:r>
      <w:r w:rsidR="00C76EEC" w:rsidRPr="00705140">
        <w:rPr>
          <w:lang w:val="lt-LT"/>
        </w:rPr>
        <w:t xml:space="preserve">vietoj senų  medinių dekoratyvinių  plokščių  aptaisyti dekoratyvinėmis </w:t>
      </w:r>
      <w:r w:rsidR="0050326E" w:rsidRPr="00705140">
        <w:rPr>
          <w:lang w:val="lt-LT"/>
        </w:rPr>
        <w:t xml:space="preserve">HPL arba analogiškomis </w:t>
      </w:r>
      <w:r w:rsidR="00C76EEC" w:rsidRPr="00705140">
        <w:rPr>
          <w:lang w:val="lt-LT"/>
        </w:rPr>
        <w:t>plokštėmis su abipusiu baltos spalvos ir plaunamos vandens čiurkšle ir dezinfekciniais skysčiais dekoru, 8 mm storio, 1450kg/m3.</w:t>
      </w:r>
    </w:p>
    <w:p w14:paraId="74FD759D" w14:textId="186AEE8A" w:rsidR="00FA0C28" w:rsidRDefault="00A67019" w:rsidP="00156E64">
      <w:pPr>
        <w:jc w:val="both"/>
        <w:rPr>
          <w:bCs/>
          <w:lang w:val="lt-LT"/>
        </w:rPr>
      </w:pPr>
      <w:r>
        <w:rPr>
          <w:b/>
          <w:bCs/>
          <w:lang w:val="lt-LT"/>
        </w:rPr>
        <w:t xml:space="preserve"> </w:t>
      </w:r>
      <w:r w:rsidR="00156E64">
        <w:rPr>
          <w:b/>
          <w:bCs/>
          <w:lang w:val="lt-LT"/>
        </w:rPr>
        <w:tab/>
      </w:r>
      <w:r w:rsidRPr="00BF1807">
        <w:rPr>
          <w:b/>
          <w:bCs/>
          <w:lang w:val="lt-LT"/>
        </w:rPr>
        <w:t>elektrotechnikos darbai</w:t>
      </w:r>
      <w:r w:rsidR="00FA0C28" w:rsidRPr="00D74B78">
        <w:rPr>
          <w:b/>
          <w:bCs/>
          <w:lang w:val="lt-LT" w:eastAsia="ar-SA"/>
        </w:rPr>
        <w:t>:</w:t>
      </w:r>
      <w:r w:rsidR="00156E64">
        <w:rPr>
          <w:bCs/>
          <w:lang w:val="lt-LT"/>
        </w:rPr>
        <w:t xml:space="preserve"> p</w:t>
      </w:r>
      <w:r w:rsidRPr="00BF1807">
        <w:rPr>
          <w:bCs/>
          <w:lang w:val="lt-LT"/>
        </w:rPr>
        <w:t>akabinamose lubose</w:t>
      </w:r>
      <w:r w:rsidR="00FA0C28">
        <w:rPr>
          <w:bCs/>
          <w:lang w:val="lt-LT"/>
        </w:rPr>
        <w:t xml:space="preserve"> demontuoti senus ir</w:t>
      </w:r>
      <w:r w:rsidRPr="00BF1807">
        <w:rPr>
          <w:bCs/>
          <w:lang w:val="lt-LT"/>
        </w:rPr>
        <w:t xml:space="preserve"> įmontuoti </w:t>
      </w:r>
      <w:r w:rsidR="00692C30">
        <w:rPr>
          <w:bCs/>
          <w:lang w:val="lt-LT"/>
        </w:rPr>
        <w:t>2</w:t>
      </w:r>
      <w:r w:rsidRPr="00BF1807">
        <w:rPr>
          <w:bCs/>
          <w:lang w:val="lt-LT"/>
        </w:rPr>
        <w:t>4 LED šv</w:t>
      </w:r>
      <w:r w:rsidR="00FA0C28">
        <w:rPr>
          <w:bCs/>
          <w:lang w:val="lt-LT"/>
        </w:rPr>
        <w:t>iestuvus</w:t>
      </w:r>
      <w:r w:rsidRPr="00BF1807">
        <w:rPr>
          <w:bCs/>
          <w:lang w:val="lt-LT"/>
        </w:rPr>
        <w:t xml:space="preserve"> IP44 </w:t>
      </w:r>
      <w:r w:rsidR="00FA0C28">
        <w:rPr>
          <w:bCs/>
          <w:lang w:val="lt-LT"/>
        </w:rPr>
        <w:t>apsaugos, 40</w:t>
      </w:r>
      <w:r w:rsidRPr="00BF1807">
        <w:rPr>
          <w:bCs/>
          <w:lang w:val="lt-LT"/>
        </w:rPr>
        <w:t>W</w:t>
      </w:r>
      <w:r w:rsidR="00FA0C28">
        <w:rPr>
          <w:bCs/>
          <w:lang w:val="lt-LT"/>
        </w:rPr>
        <w:t>, 4000K</w:t>
      </w:r>
      <w:r w:rsidR="00156E64">
        <w:rPr>
          <w:bCs/>
          <w:lang w:val="lt-LT"/>
        </w:rPr>
        <w:t>.</w:t>
      </w:r>
    </w:p>
    <w:p w14:paraId="2587C469" w14:textId="0FD9D38C" w:rsidR="005D72C2" w:rsidRPr="00AE248B" w:rsidRDefault="00267093" w:rsidP="00156E64">
      <w:pPr>
        <w:ind w:firstLine="708"/>
        <w:jc w:val="both"/>
        <w:rPr>
          <w:bCs/>
          <w:lang w:val="lt-LT"/>
        </w:rPr>
      </w:pPr>
      <w:bookmarkStart w:id="2" w:name="_Hlk180741249"/>
      <w:r w:rsidRPr="00AE248B">
        <w:rPr>
          <w:bCs/>
          <w:lang w:val="lt-LT"/>
        </w:rPr>
        <w:t xml:space="preserve">Demontuoti senus ir sumontuoti naujus </w:t>
      </w:r>
      <w:bookmarkEnd w:id="2"/>
      <w:r w:rsidR="00CC1914" w:rsidRPr="00AE248B">
        <w:rPr>
          <w:bCs/>
          <w:lang w:val="lt-LT"/>
        </w:rPr>
        <w:t xml:space="preserve">7 vnt. jungiklius </w:t>
      </w:r>
      <w:r w:rsidR="00381AC7">
        <w:rPr>
          <w:bCs/>
          <w:lang w:val="lt-LT"/>
        </w:rPr>
        <w:t>(</w:t>
      </w:r>
      <w:r w:rsidR="00CC1914" w:rsidRPr="00AE248B">
        <w:rPr>
          <w:bCs/>
          <w:lang w:val="lt-LT"/>
        </w:rPr>
        <w:t>IP20 apsaugos</w:t>
      </w:r>
      <w:r w:rsidR="00381AC7">
        <w:rPr>
          <w:bCs/>
          <w:lang w:val="lt-LT"/>
        </w:rPr>
        <w:t>)</w:t>
      </w:r>
      <w:r w:rsidR="00CC1914" w:rsidRPr="00AE248B">
        <w:rPr>
          <w:bCs/>
          <w:lang w:val="lt-LT"/>
        </w:rPr>
        <w:t xml:space="preserve"> </w:t>
      </w:r>
      <w:r w:rsidRPr="00AE248B">
        <w:rPr>
          <w:bCs/>
          <w:lang w:val="lt-LT"/>
        </w:rPr>
        <w:t>vadovaujantis universalaus dizaino principais</w:t>
      </w:r>
      <w:r w:rsidR="00A67019" w:rsidRPr="00AE248B">
        <w:rPr>
          <w:bCs/>
          <w:lang w:val="lt-LT"/>
        </w:rPr>
        <w:t xml:space="preserve">, </w:t>
      </w:r>
      <w:r w:rsidR="005D72C2" w:rsidRPr="00AE248B">
        <w:rPr>
          <w:bCs/>
          <w:lang w:val="lt-LT"/>
        </w:rPr>
        <w:t>atskiroms šviestuvų grupėms,</w:t>
      </w:r>
      <w:r w:rsidR="00156E64">
        <w:rPr>
          <w:bCs/>
          <w:lang w:val="lt-LT"/>
        </w:rPr>
        <w:t xml:space="preserve"> </w:t>
      </w:r>
      <w:r w:rsidR="005D72C2" w:rsidRPr="00AE248B">
        <w:rPr>
          <w:bCs/>
          <w:lang w:val="lt-LT"/>
        </w:rPr>
        <w:t>pakeisti apie 350 m elektros instaliacijos laidus (kištukiniams lizdams – kabelis su varinėmis monolitinėmis gyslomis ir su dviguba nepalaikančia degimo izoliacija 3/2,5 mm2  ir apšvietimo jungikliams</w:t>
      </w:r>
      <w:r w:rsidR="00156E64">
        <w:rPr>
          <w:bCs/>
          <w:lang w:val="lt-LT"/>
        </w:rPr>
        <w:t>-</w:t>
      </w:r>
      <w:r w:rsidR="005D72C2" w:rsidRPr="00AE248B">
        <w:rPr>
          <w:bCs/>
          <w:lang w:val="lt-LT"/>
        </w:rPr>
        <w:t xml:space="preserve"> kabelis su varinėmis monolitinėmis gyslomis ir su dviguba nepalaikančia degimo izoliacija 3/1,5mm2), elektros instaliacijos laidus montuoti ir prijungti pagal projektą Nr. 2187-01-P4-Э prie naujos elektros spintos  JS -1, AS-1, AAS-1.</w:t>
      </w:r>
    </w:p>
    <w:p w14:paraId="78A44168" w14:textId="6416073D" w:rsidR="00A67019" w:rsidRPr="005D72C2" w:rsidRDefault="00CC1914" w:rsidP="00156E64">
      <w:pPr>
        <w:ind w:firstLine="708"/>
        <w:jc w:val="both"/>
        <w:rPr>
          <w:bCs/>
          <w:lang w:val="lt-LT"/>
        </w:rPr>
      </w:pPr>
      <w:r w:rsidRPr="00AE248B">
        <w:rPr>
          <w:bCs/>
          <w:lang w:val="lt-LT"/>
        </w:rPr>
        <w:t xml:space="preserve">Demontuoti senus ir sumontuoti naujus </w:t>
      </w:r>
      <w:r w:rsidR="005D72C2" w:rsidRPr="00AE248B">
        <w:rPr>
          <w:bCs/>
          <w:lang w:val="lt-LT"/>
        </w:rPr>
        <w:t>5 vnt.</w:t>
      </w:r>
      <w:r w:rsidR="00C26700">
        <w:rPr>
          <w:bCs/>
          <w:lang w:val="lt-LT"/>
        </w:rPr>
        <w:t xml:space="preserve"> </w:t>
      </w:r>
      <w:r w:rsidR="005D72C2" w:rsidRPr="00AE248B">
        <w:rPr>
          <w:bCs/>
          <w:lang w:val="lt-LT"/>
        </w:rPr>
        <w:t xml:space="preserve">paslėptos instaliacijos,  IP44 apsaugos, 250V, 16A </w:t>
      </w:r>
      <w:proofErr w:type="spellStart"/>
      <w:r w:rsidR="005D72C2" w:rsidRPr="00AE248B">
        <w:rPr>
          <w:bCs/>
          <w:lang w:val="lt-LT"/>
        </w:rPr>
        <w:t>dvipolini</w:t>
      </w:r>
      <w:r w:rsidR="00381AC7">
        <w:rPr>
          <w:bCs/>
          <w:lang w:val="lt-LT"/>
        </w:rPr>
        <w:t>u</w:t>
      </w:r>
      <w:r w:rsidR="005D72C2" w:rsidRPr="00AE248B">
        <w:rPr>
          <w:bCs/>
          <w:lang w:val="lt-LT"/>
        </w:rPr>
        <w:t>s</w:t>
      </w:r>
      <w:proofErr w:type="spellEnd"/>
      <w:r w:rsidR="005D72C2" w:rsidRPr="00AE248B">
        <w:rPr>
          <w:bCs/>
          <w:lang w:val="lt-LT"/>
        </w:rPr>
        <w:t xml:space="preserve"> kištukini</w:t>
      </w:r>
      <w:r w:rsidR="00381AC7">
        <w:rPr>
          <w:bCs/>
          <w:lang w:val="lt-LT"/>
        </w:rPr>
        <w:t>u</w:t>
      </w:r>
      <w:r w:rsidR="005D72C2" w:rsidRPr="00AE248B">
        <w:rPr>
          <w:bCs/>
          <w:lang w:val="lt-LT"/>
        </w:rPr>
        <w:t>s lizdus su įžeminančių kontaktų su plastikinėmis dėžutėmis,  įmontavimu į sieną</w:t>
      </w:r>
      <w:r w:rsidR="00381AC7">
        <w:rPr>
          <w:bCs/>
          <w:lang w:val="lt-LT"/>
        </w:rPr>
        <w:t>.</w:t>
      </w:r>
      <w:r w:rsidR="005D72C2">
        <w:rPr>
          <w:lang w:val="lt-LT"/>
        </w:rPr>
        <w:t xml:space="preserve"> </w:t>
      </w:r>
      <w:r w:rsidR="00381AC7">
        <w:rPr>
          <w:bCs/>
          <w:lang w:val="lt-LT"/>
        </w:rPr>
        <w:t>P</w:t>
      </w:r>
      <w:r w:rsidR="005F4848" w:rsidRPr="005D72C2">
        <w:rPr>
          <w:bCs/>
          <w:lang w:val="lt-LT"/>
        </w:rPr>
        <w:t>riešgaisri</w:t>
      </w:r>
      <w:r w:rsidR="00D04819" w:rsidRPr="005D72C2">
        <w:rPr>
          <w:bCs/>
          <w:lang w:val="lt-LT"/>
        </w:rPr>
        <w:t xml:space="preserve">nės signalizacijos daviklius </w:t>
      </w:r>
      <w:r w:rsidR="00D04819" w:rsidRPr="00A87113">
        <w:rPr>
          <w:bCs/>
          <w:lang w:val="lt-LT"/>
        </w:rPr>
        <w:t>(14</w:t>
      </w:r>
      <w:r w:rsidR="005F4848" w:rsidRPr="00A87113">
        <w:rPr>
          <w:bCs/>
          <w:lang w:val="lt-LT"/>
        </w:rPr>
        <w:t xml:space="preserve"> vnt.) </w:t>
      </w:r>
      <w:r w:rsidR="005F4848" w:rsidRPr="005D72C2">
        <w:rPr>
          <w:bCs/>
          <w:lang w:val="lt-LT"/>
        </w:rPr>
        <w:t>prieš remonto</w:t>
      </w:r>
      <w:r w:rsidR="00C26700">
        <w:rPr>
          <w:bCs/>
          <w:lang w:val="lt-LT"/>
        </w:rPr>
        <w:t xml:space="preserve"> darbus</w:t>
      </w:r>
      <w:r w:rsidR="005F4848" w:rsidRPr="005D72C2">
        <w:rPr>
          <w:bCs/>
          <w:lang w:val="lt-LT"/>
        </w:rPr>
        <w:t xml:space="preserve"> demontuoti, po remonto sumontuoti ir prijungti prie esamų tinklų.</w:t>
      </w:r>
      <w:r w:rsidR="00C26700">
        <w:rPr>
          <w:bCs/>
          <w:lang w:val="lt-LT"/>
        </w:rPr>
        <w:t xml:space="preserve"> </w:t>
      </w:r>
      <w:bookmarkStart w:id="3" w:name="_Hlk181264239"/>
    </w:p>
    <w:bookmarkEnd w:id="3"/>
    <w:p w14:paraId="2DFA58A9" w14:textId="15C2A440" w:rsidR="005F4848" w:rsidRPr="00D04819" w:rsidRDefault="00156E64" w:rsidP="00156E64">
      <w:pPr>
        <w:ind w:firstLine="708"/>
        <w:jc w:val="both"/>
        <w:rPr>
          <w:bCs/>
          <w:lang w:val="lt-LT"/>
        </w:rPr>
      </w:pPr>
      <w:r>
        <w:rPr>
          <w:bCs/>
          <w:lang w:val="lt-LT"/>
        </w:rPr>
        <w:t>A</w:t>
      </w:r>
      <w:r w:rsidR="005F4848" w:rsidRPr="00D04819">
        <w:rPr>
          <w:bCs/>
          <w:lang w:val="lt-LT"/>
        </w:rPr>
        <w:t xml:space="preserve">tlikti  0,4 </w:t>
      </w:r>
      <w:proofErr w:type="spellStart"/>
      <w:r w:rsidR="005F4848" w:rsidRPr="00D04819">
        <w:rPr>
          <w:bCs/>
          <w:lang w:val="lt-LT"/>
        </w:rPr>
        <w:t>kV</w:t>
      </w:r>
      <w:proofErr w:type="spellEnd"/>
      <w:r w:rsidR="005F4848" w:rsidRPr="00D04819">
        <w:rPr>
          <w:bCs/>
          <w:lang w:val="lt-LT"/>
        </w:rPr>
        <w:t xml:space="preserve"> įvadinių paskirstymo įrenginių bandymo ir matavimo darb</w:t>
      </w:r>
      <w:r w:rsidR="00824A5E">
        <w:rPr>
          <w:bCs/>
          <w:lang w:val="lt-LT"/>
        </w:rPr>
        <w:t>us</w:t>
      </w:r>
      <w:r w:rsidR="005F4848" w:rsidRPr="00D04819">
        <w:rPr>
          <w:bCs/>
          <w:lang w:val="lt-LT"/>
        </w:rPr>
        <w:t>:</w:t>
      </w:r>
    </w:p>
    <w:p w14:paraId="78280563" w14:textId="4C8D4852" w:rsidR="005F4848" w:rsidRPr="00D04819" w:rsidRDefault="00B50D12" w:rsidP="00F21E33">
      <w:pPr>
        <w:jc w:val="both"/>
        <w:rPr>
          <w:bCs/>
          <w:lang w:val="lt-LT"/>
        </w:rPr>
      </w:pPr>
      <w:r>
        <w:rPr>
          <w:bCs/>
          <w:lang w:val="lt-LT"/>
        </w:rPr>
        <w:t xml:space="preserve">- </w:t>
      </w:r>
      <w:r w:rsidR="005F4848" w:rsidRPr="00D04819">
        <w:rPr>
          <w:bCs/>
          <w:lang w:val="lt-LT"/>
        </w:rPr>
        <w:t>kabelių izoliacijos varžos matavima</w:t>
      </w:r>
      <w:r w:rsidR="00824A5E">
        <w:rPr>
          <w:bCs/>
          <w:lang w:val="lt-LT"/>
        </w:rPr>
        <w:t>i</w:t>
      </w:r>
      <w:r w:rsidR="005F4848" w:rsidRPr="00D04819">
        <w:rPr>
          <w:bCs/>
          <w:lang w:val="lt-LT"/>
        </w:rPr>
        <w:t xml:space="preserve">           </w:t>
      </w:r>
      <w:r w:rsidR="00A253D9" w:rsidRPr="00D04819">
        <w:rPr>
          <w:bCs/>
          <w:lang w:val="lt-LT"/>
        </w:rPr>
        <w:t xml:space="preserve">                             - 2</w:t>
      </w:r>
      <w:r w:rsidR="005F4848" w:rsidRPr="00D04819">
        <w:rPr>
          <w:bCs/>
          <w:lang w:val="lt-LT"/>
        </w:rPr>
        <w:t>8 vnt.</w:t>
      </w:r>
    </w:p>
    <w:p w14:paraId="3263976F" w14:textId="6241B286" w:rsidR="005F4848" w:rsidRPr="00D04819" w:rsidRDefault="00B50D12" w:rsidP="00F21E33">
      <w:pPr>
        <w:jc w:val="both"/>
        <w:rPr>
          <w:bCs/>
          <w:lang w:val="lt-LT"/>
        </w:rPr>
      </w:pPr>
      <w:r>
        <w:rPr>
          <w:bCs/>
          <w:lang w:val="lt-LT"/>
        </w:rPr>
        <w:t xml:space="preserve">- </w:t>
      </w:r>
      <w:r w:rsidR="005F4848" w:rsidRPr="00D04819">
        <w:rPr>
          <w:bCs/>
          <w:lang w:val="lt-LT"/>
        </w:rPr>
        <w:t>grandinės patikrinimas tarp įžemikl</w:t>
      </w:r>
      <w:r w:rsidR="00A253D9" w:rsidRPr="00D04819">
        <w:rPr>
          <w:bCs/>
          <w:lang w:val="lt-LT"/>
        </w:rPr>
        <w:t>ių ir įžemintų elementų     - 148</w:t>
      </w:r>
      <w:r w:rsidR="005F4848" w:rsidRPr="00D04819">
        <w:rPr>
          <w:bCs/>
          <w:lang w:val="lt-LT"/>
        </w:rPr>
        <w:t xml:space="preserve"> vnt.</w:t>
      </w:r>
    </w:p>
    <w:p w14:paraId="31B54987" w14:textId="65FCAD69" w:rsidR="005F4848" w:rsidRPr="00D04819" w:rsidRDefault="00B50D12" w:rsidP="00F21E33">
      <w:pPr>
        <w:jc w:val="both"/>
        <w:rPr>
          <w:bCs/>
          <w:lang w:val="lt-LT"/>
        </w:rPr>
      </w:pPr>
      <w:r>
        <w:rPr>
          <w:bCs/>
          <w:lang w:val="lt-LT"/>
        </w:rPr>
        <w:t xml:space="preserve">- </w:t>
      </w:r>
      <w:r w:rsidR="005F4848" w:rsidRPr="00D04819">
        <w:rPr>
          <w:bCs/>
          <w:lang w:val="lt-LT"/>
        </w:rPr>
        <w:t>grandinės „Fazė - nulis” tariamosios varžos matavim</w:t>
      </w:r>
      <w:r w:rsidR="00824A5E">
        <w:rPr>
          <w:bCs/>
          <w:lang w:val="lt-LT"/>
        </w:rPr>
        <w:t>ai</w:t>
      </w:r>
      <w:r w:rsidR="005F4848" w:rsidRPr="00D04819">
        <w:rPr>
          <w:bCs/>
          <w:lang w:val="lt-LT"/>
        </w:rPr>
        <w:t xml:space="preserve">           - 24 vnt.</w:t>
      </w:r>
    </w:p>
    <w:p w14:paraId="7AF41B3F" w14:textId="0BCF88B9" w:rsidR="00B50D12" w:rsidRDefault="00B33B5D" w:rsidP="00B50D12">
      <w:pPr>
        <w:ind w:firstLine="708"/>
        <w:jc w:val="both"/>
        <w:rPr>
          <w:bCs/>
          <w:lang w:val="lt-LT"/>
        </w:rPr>
      </w:pPr>
      <w:r>
        <w:rPr>
          <w:bCs/>
          <w:lang w:val="lt-LT"/>
        </w:rPr>
        <w:t>E</w:t>
      </w:r>
      <w:r w:rsidR="005F4848" w:rsidRPr="005F4848">
        <w:rPr>
          <w:bCs/>
          <w:lang w:val="lt-LT"/>
        </w:rPr>
        <w:t>lektros paskirs</w:t>
      </w:r>
      <w:r w:rsidR="005F4848">
        <w:rPr>
          <w:bCs/>
          <w:lang w:val="lt-LT"/>
        </w:rPr>
        <w:t>tymo skydeli</w:t>
      </w:r>
      <w:r w:rsidR="00381AC7">
        <w:rPr>
          <w:bCs/>
          <w:lang w:val="lt-LT"/>
        </w:rPr>
        <w:t>u</w:t>
      </w:r>
      <w:r w:rsidR="005F4848">
        <w:rPr>
          <w:bCs/>
          <w:lang w:val="lt-LT"/>
        </w:rPr>
        <w:t>s JS-1</w:t>
      </w:r>
      <w:r w:rsidR="005F4848" w:rsidRPr="005F4848">
        <w:rPr>
          <w:bCs/>
          <w:lang w:val="lt-LT"/>
        </w:rPr>
        <w:t>, JS-4, JS-</w:t>
      </w:r>
      <w:r w:rsidR="005F4848">
        <w:rPr>
          <w:bCs/>
          <w:lang w:val="lt-LT"/>
        </w:rPr>
        <w:t>5</w:t>
      </w:r>
      <w:r w:rsidR="00EE106A">
        <w:rPr>
          <w:bCs/>
          <w:lang w:val="lt-LT"/>
        </w:rPr>
        <w:t>,</w:t>
      </w:r>
      <w:r w:rsidR="00EE106A" w:rsidRPr="00EE106A">
        <w:rPr>
          <w:lang w:val="lt-LT"/>
        </w:rPr>
        <w:t xml:space="preserve"> </w:t>
      </w:r>
      <w:r w:rsidR="00EE106A" w:rsidRPr="00EE106A">
        <w:rPr>
          <w:bCs/>
          <w:lang w:val="lt-LT"/>
        </w:rPr>
        <w:t>AS-1, AS-4, AS-5</w:t>
      </w:r>
      <w:r w:rsidR="00A253D9">
        <w:rPr>
          <w:bCs/>
          <w:lang w:val="lt-LT"/>
        </w:rPr>
        <w:t>, AAS-1, AAS-5</w:t>
      </w:r>
      <w:r w:rsidR="00EE106A" w:rsidRPr="00EE106A">
        <w:rPr>
          <w:bCs/>
          <w:lang w:val="lt-LT"/>
        </w:rPr>
        <w:t xml:space="preserve"> p</w:t>
      </w:r>
      <w:r w:rsidR="00A253D9">
        <w:rPr>
          <w:bCs/>
          <w:lang w:val="lt-LT"/>
        </w:rPr>
        <w:t>akeist</w:t>
      </w:r>
      <w:r w:rsidR="005F4848" w:rsidRPr="005F4848">
        <w:rPr>
          <w:bCs/>
          <w:lang w:val="lt-LT"/>
        </w:rPr>
        <w:t xml:space="preserve"> į naujus metalinius paskirstymo skydelius su metalinėmis durelėmis ir užraktu, IP 30 apsa</w:t>
      </w:r>
      <w:r w:rsidR="00DB091D">
        <w:rPr>
          <w:bCs/>
          <w:lang w:val="lt-LT"/>
        </w:rPr>
        <w:t>ugos, korpusas padengtas</w:t>
      </w:r>
      <w:r w:rsidR="00DB091D" w:rsidRPr="005F4848">
        <w:rPr>
          <w:bCs/>
          <w:lang w:val="lt-LT"/>
        </w:rPr>
        <w:t xml:space="preserve"> milteliniais korozijai atspariais dažais</w:t>
      </w:r>
      <w:r w:rsidR="005F4848" w:rsidRPr="005F4848">
        <w:rPr>
          <w:bCs/>
          <w:lang w:val="lt-LT"/>
        </w:rPr>
        <w:t xml:space="preserve"> su viduje sumontuota el. aparatūra:</w:t>
      </w:r>
    </w:p>
    <w:p w14:paraId="079A0E0D" w14:textId="7E3B6CF1" w:rsidR="00DB091D" w:rsidRPr="00EB03EE" w:rsidRDefault="00EB03EE" w:rsidP="00EB03EE">
      <w:pPr>
        <w:ind w:firstLine="708"/>
        <w:jc w:val="both"/>
        <w:rPr>
          <w:bCs/>
          <w:lang w:val="lt-LT"/>
        </w:rPr>
      </w:pPr>
      <w:bookmarkStart w:id="4" w:name="_Hlk181266677"/>
      <w:r w:rsidRPr="00EB03EE">
        <w:rPr>
          <w:bCs/>
          <w:lang w:val="lt-LT"/>
        </w:rPr>
        <w:t>▪</w:t>
      </w:r>
      <w:bookmarkEnd w:id="4"/>
      <w:r w:rsidR="00EE106A" w:rsidRPr="00EB03EE">
        <w:rPr>
          <w:bCs/>
          <w:lang w:val="lt-LT"/>
        </w:rPr>
        <w:t xml:space="preserve">JS-1, JS-4, JS-5- </w:t>
      </w:r>
      <w:r w:rsidR="005F4848" w:rsidRPr="00EB03EE">
        <w:rPr>
          <w:bCs/>
          <w:lang w:val="lt-LT"/>
        </w:rPr>
        <w:t xml:space="preserve">įvadinis </w:t>
      </w:r>
      <w:proofErr w:type="spellStart"/>
      <w:r w:rsidR="005F4848" w:rsidRPr="00EB03EE">
        <w:rPr>
          <w:bCs/>
          <w:lang w:val="lt-LT"/>
        </w:rPr>
        <w:t>tripolis</w:t>
      </w:r>
      <w:proofErr w:type="spellEnd"/>
      <w:r w:rsidR="005F4848" w:rsidRPr="00EB03EE">
        <w:rPr>
          <w:bCs/>
          <w:lang w:val="lt-LT"/>
        </w:rPr>
        <w:t xml:space="preserve">  modulinis galios kirtiklis, 63A; </w:t>
      </w:r>
    </w:p>
    <w:p w14:paraId="4AB13B6E" w14:textId="36D6EFE6" w:rsidR="00B50D12" w:rsidRPr="00EB03EE" w:rsidRDefault="00EB03EE" w:rsidP="00EB03EE">
      <w:pPr>
        <w:ind w:firstLine="708"/>
        <w:jc w:val="both"/>
        <w:rPr>
          <w:bCs/>
          <w:lang w:val="lt-LT"/>
        </w:rPr>
      </w:pPr>
      <w:r w:rsidRPr="00EB03EE">
        <w:rPr>
          <w:bCs/>
          <w:lang w:val="lt-LT"/>
        </w:rPr>
        <w:t>▪</w:t>
      </w:r>
      <w:r w:rsidR="005F4848" w:rsidRPr="00EB03EE">
        <w:rPr>
          <w:bCs/>
          <w:lang w:val="lt-LT"/>
        </w:rPr>
        <w:t xml:space="preserve">moduliniai </w:t>
      </w:r>
      <w:proofErr w:type="spellStart"/>
      <w:r w:rsidR="005F4848" w:rsidRPr="00EB03EE">
        <w:rPr>
          <w:bCs/>
          <w:lang w:val="lt-LT"/>
        </w:rPr>
        <w:t>tripoliai</w:t>
      </w:r>
      <w:proofErr w:type="spellEnd"/>
      <w:r w:rsidR="005F4848" w:rsidRPr="00EB03EE">
        <w:rPr>
          <w:bCs/>
          <w:lang w:val="lt-LT"/>
        </w:rPr>
        <w:t xml:space="preserve"> automatiniai jungikliai, atjungimo  charakteristika C, atjungimo geba </w:t>
      </w:r>
    </w:p>
    <w:p w14:paraId="53542106" w14:textId="6C5D19BC" w:rsidR="00DB091D" w:rsidRPr="00B50D12" w:rsidRDefault="005F4848" w:rsidP="00B50D12">
      <w:pPr>
        <w:jc w:val="both"/>
        <w:rPr>
          <w:bCs/>
          <w:lang w:val="lt-LT"/>
        </w:rPr>
      </w:pPr>
      <w:r w:rsidRPr="00B50D12">
        <w:rPr>
          <w:bCs/>
          <w:lang w:val="lt-LT"/>
        </w:rPr>
        <w:t xml:space="preserve">6 </w:t>
      </w:r>
      <w:proofErr w:type="spellStart"/>
      <w:r w:rsidRPr="00B50D12">
        <w:rPr>
          <w:bCs/>
          <w:lang w:val="lt-LT"/>
        </w:rPr>
        <w:t>kA</w:t>
      </w:r>
      <w:proofErr w:type="spellEnd"/>
      <w:r w:rsidRPr="00B50D12">
        <w:rPr>
          <w:bCs/>
          <w:lang w:val="lt-LT"/>
        </w:rPr>
        <w:t>,:</w:t>
      </w:r>
    </w:p>
    <w:p w14:paraId="2DEA5930" w14:textId="5F4F5CA6" w:rsidR="005F0436" w:rsidRDefault="00EB03EE" w:rsidP="00EB03EE">
      <w:pPr>
        <w:tabs>
          <w:tab w:val="left" w:pos="426"/>
        </w:tabs>
        <w:jc w:val="both"/>
        <w:rPr>
          <w:bCs/>
          <w:lang w:val="lt-LT"/>
        </w:rPr>
      </w:pPr>
      <w:r>
        <w:rPr>
          <w:bCs/>
          <w:lang w:val="lt-LT"/>
        </w:rPr>
        <w:lastRenderedPageBreak/>
        <w:tab/>
      </w:r>
      <w:r w:rsidR="00DB091D">
        <w:rPr>
          <w:bCs/>
          <w:lang w:val="lt-LT"/>
        </w:rPr>
        <w:t xml:space="preserve"> </w:t>
      </w:r>
      <w:r>
        <w:rPr>
          <w:bCs/>
          <w:lang w:val="lt-LT"/>
        </w:rPr>
        <w:tab/>
      </w:r>
      <w:r w:rsidRPr="00EB03EE">
        <w:rPr>
          <w:bCs/>
          <w:lang w:val="lt-LT"/>
        </w:rPr>
        <w:t>▪</w:t>
      </w:r>
      <w:r w:rsidR="00DB091D">
        <w:rPr>
          <w:bCs/>
          <w:lang w:val="lt-LT"/>
        </w:rPr>
        <w:t>JS-1</w:t>
      </w:r>
      <w:r w:rsidR="005F4848" w:rsidRPr="00DB091D">
        <w:rPr>
          <w:bCs/>
          <w:lang w:val="lt-LT"/>
        </w:rPr>
        <w:t xml:space="preserve">- </w:t>
      </w:r>
      <w:proofErr w:type="spellStart"/>
      <w:r w:rsidR="005F4848" w:rsidRPr="00DB091D">
        <w:rPr>
          <w:bCs/>
          <w:lang w:val="lt-LT"/>
        </w:rPr>
        <w:t>tripoliai</w:t>
      </w:r>
      <w:proofErr w:type="spellEnd"/>
      <w:r w:rsidR="005F4848" w:rsidRPr="00DB091D">
        <w:rPr>
          <w:bCs/>
          <w:lang w:val="lt-LT"/>
        </w:rPr>
        <w:t xml:space="preserve">  32A </w:t>
      </w:r>
      <w:r w:rsidR="005F0436">
        <w:rPr>
          <w:bCs/>
          <w:lang w:val="lt-LT"/>
        </w:rPr>
        <w:t>–</w:t>
      </w:r>
    </w:p>
    <w:p w14:paraId="1D6EEF1C" w14:textId="02A23AC1" w:rsidR="005F4848" w:rsidRPr="00DB091D" w:rsidRDefault="005F0436" w:rsidP="00EB03EE">
      <w:pPr>
        <w:tabs>
          <w:tab w:val="left" w:pos="426"/>
        </w:tabs>
        <w:jc w:val="both"/>
        <w:rPr>
          <w:bCs/>
          <w:lang w:val="lt-LT"/>
        </w:rPr>
      </w:pPr>
      <w:r>
        <w:rPr>
          <w:bCs/>
          <w:lang w:val="lt-LT"/>
        </w:rPr>
        <w:t>-</w:t>
      </w:r>
      <w:r w:rsidR="005F4848" w:rsidRPr="00DB091D">
        <w:rPr>
          <w:bCs/>
          <w:lang w:val="lt-LT"/>
        </w:rPr>
        <w:t>2vnt., 25a – 3 vnt., vienpoliai 230 V, C, 16A – 6 vnt.</w:t>
      </w:r>
      <w:r w:rsidR="00EB03EE">
        <w:rPr>
          <w:bCs/>
          <w:lang w:val="lt-LT"/>
        </w:rPr>
        <w:t>;</w:t>
      </w:r>
    </w:p>
    <w:p w14:paraId="477CF6D6" w14:textId="06FFF03E" w:rsidR="005F4848" w:rsidRPr="00824A5E" w:rsidRDefault="00EB03EE" w:rsidP="00EB03EE">
      <w:pPr>
        <w:ind w:firstLine="708"/>
        <w:jc w:val="both"/>
        <w:rPr>
          <w:bCs/>
          <w:lang w:val="lt-LT"/>
        </w:rPr>
      </w:pPr>
      <w:r w:rsidRPr="00EB03EE">
        <w:rPr>
          <w:bCs/>
          <w:lang w:val="lt-LT"/>
        </w:rPr>
        <w:t>▪</w:t>
      </w:r>
      <w:r w:rsidR="00DB091D" w:rsidRPr="00824A5E">
        <w:rPr>
          <w:bCs/>
          <w:lang w:val="lt-LT"/>
        </w:rPr>
        <w:t xml:space="preserve">JS-4, JS-5 </w:t>
      </w:r>
      <w:r w:rsidR="005F4848" w:rsidRPr="00824A5E">
        <w:rPr>
          <w:bCs/>
          <w:lang w:val="lt-LT"/>
        </w:rPr>
        <w:t xml:space="preserve"> -   </w:t>
      </w:r>
      <w:proofErr w:type="spellStart"/>
      <w:r w:rsidR="005F4848" w:rsidRPr="00824A5E">
        <w:rPr>
          <w:bCs/>
          <w:lang w:val="lt-LT"/>
        </w:rPr>
        <w:t>tripoliai</w:t>
      </w:r>
      <w:proofErr w:type="spellEnd"/>
      <w:r w:rsidR="005F4848" w:rsidRPr="00824A5E">
        <w:rPr>
          <w:bCs/>
          <w:lang w:val="lt-LT"/>
        </w:rPr>
        <w:t xml:space="preserve">  25a – 3 vnt.</w:t>
      </w:r>
      <w:r w:rsidR="00DB091D" w:rsidRPr="00824A5E">
        <w:rPr>
          <w:bCs/>
          <w:lang w:val="lt-LT"/>
        </w:rPr>
        <w:t>, vienpoliai 230 V, C, 16A – 8</w:t>
      </w:r>
      <w:r w:rsidR="00890667" w:rsidRPr="00824A5E">
        <w:rPr>
          <w:bCs/>
          <w:lang w:val="lt-LT"/>
        </w:rPr>
        <w:t xml:space="preserve"> vnt.;</w:t>
      </w:r>
    </w:p>
    <w:p w14:paraId="7AAABCEF" w14:textId="5873D13D" w:rsidR="00EE106A" w:rsidRPr="00EE106A" w:rsidRDefault="00824A5E" w:rsidP="00EB03EE">
      <w:pPr>
        <w:ind w:firstLine="708"/>
        <w:jc w:val="both"/>
        <w:rPr>
          <w:bCs/>
          <w:lang w:val="lt-LT"/>
        </w:rPr>
      </w:pPr>
      <w:r>
        <w:rPr>
          <w:bCs/>
          <w:lang w:val="lt-LT"/>
        </w:rPr>
        <w:t xml:space="preserve"> </w:t>
      </w:r>
      <w:r w:rsidR="00EE106A" w:rsidRPr="00EE106A">
        <w:rPr>
          <w:bCs/>
          <w:lang w:val="lt-LT"/>
        </w:rPr>
        <w:t>AS-1</w:t>
      </w:r>
      <w:r w:rsidR="005F4848" w:rsidRPr="00EE106A">
        <w:rPr>
          <w:bCs/>
          <w:lang w:val="lt-LT"/>
        </w:rPr>
        <w:t>, A</w:t>
      </w:r>
      <w:r w:rsidR="00EE106A" w:rsidRPr="00EE106A">
        <w:rPr>
          <w:bCs/>
          <w:lang w:val="lt-LT"/>
        </w:rPr>
        <w:t>S-4, AS-5</w:t>
      </w:r>
      <w:r w:rsidR="00A253D9">
        <w:rPr>
          <w:bCs/>
          <w:lang w:val="lt-LT"/>
        </w:rPr>
        <w:t>,</w:t>
      </w:r>
      <w:r w:rsidR="00A253D9" w:rsidRPr="002337E0">
        <w:rPr>
          <w:lang w:val="pt-BR"/>
        </w:rPr>
        <w:t xml:space="preserve"> </w:t>
      </w:r>
      <w:r w:rsidR="00A253D9" w:rsidRPr="00A253D9">
        <w:rPr>
          <w:bCs/>
          <w:lang w:val="lt-LT"/>
        </w:rPr>
        <w:t>AAS-1, AAS-5</w:t>
      </w:r>
      <w:r w:rsidR="00EE106A" w:rsidRPr="00EE106A">
        <w:rPr>
          <w:bCs/>
          <w:lang w:val="lt-LT"/>
        </w:rPr>
        <w:t>:</w:t>
      </w:r>
    </w:p>
    <w:p w14:paraId="199E7CD7" w14:textId="48CF56D5" w:rsidR="005F4848" w:rsidRPr="005F4848" w:rsidRDefault="00EB03EE" w:rsidP="00EB03EE">
      <w:pPr>
        <w:ind w:firstLine="708"/>
        <w:jc w:val="both"/>
        <w:rPr>
          <w:bCs/>
          <w:lang w:val="lt-LT"/>
        </w:rPr>
      </w:pPr>
      <w:r w:rsidRPr="00EB03EE">
        <w:rPr>
          <w:bCs/>
          <w:lang w:val="lt-LT"/>
        </w:rPr>
        <w:t>▪</w:t>
      </w:r>
      <w:r w:rsidR="005F4848" w:rsidRPr="00824A5E">
        <w:rPr>
          <w:bCs/>
          <w:lang w:val="lt-LT"/>
        </w:rPr>
        <w:t xml:space="preserve">įvadinis </w:t>
      </w:r>
      <w:proofErr w:type="spellStart"/>
      <w:r w:rsidR="005F4848" w:rsidRPr="00824A5E">
        <w:rPr>
          <w:bCs/>
          <w:lang w:val="lt-LT"/>
        </w:rPr>
        <w:t>tripolis</w:t>
      </w:r>
      <w:proofErr w:type="spellEnd"/>
      <w:r w:rsidR="005F4848" w:rsidRPr="00824A5E">
        <w:rPr>
          <w:bCs/>
          <w:lang w:val="lt-LT"/>
        </w:rPr>
        <w:t xml:space="preserve">  </w:t>
      </w:r>
      <w:r w:rsidR="00890667" w:rsidRPr="00824A5E">
        <w:rPr>
          <w:bCs/>
          <w:lang w:val="lt-LT"/>
        </w:rPr>
        <w:t>modulinis galios kirtiklis, 25A,</w:t>
      </w:r>
      <w:r w:rsidR="005F4848" w:rsidRPr="00824A5E">
        <w:rPr>
          <w:bCs/>
          <w:lang w:val="lt-LT"/>
        </w:rPr>
        <w:t xml:space="preserve"> </w:t>
      </w:r>
      <w:r w:rsidR="005F4848" w:rsidRPr="005F4848">
        <w:rPr>
          <w:bCs/>
          <w:lang w:val="lt-LT"/>
        </w:rPr>
        <w:t>moduliniai vienpoliai automatiniai jungikliai, atjungimo  charakteristika C,  10A –</w:t>
      </w:r>
      <w:r w:rsidR="00890667">
        <w:rPr>
          <w:bCs/>
          <w:lang w:val="lt-LT"/>
        </w:rPr>
        <w:t xml:space="preserve"> po</w:t>
      </w:r>
      <w:r w:rsidR="005F4848" w:rsidRPr="005F4848">
        <w:rPr>
          <w:bCs/>
          <w:lang w:val="lt-LT"/>
        </w:rPr>
        <w:t xml:space="preserve"> 9</w:t>
      </w:r>
      <w:r w:rsidR="00824A5E">
        <w:rPr>
          <w:bCs/>
          <w:lang w:val="lt-LT"/>
        </w:rPr>
        <w:t xml:space="preserve"> </w:t>
      </w:r>
      <w:r w:rsidR="005F4848" w:rsidRPr="005F4848">
        <w:rPr>
          <w:bCs/>
          <w:lang w:val="lt-LT"/>
        </w:rPr>
        <w:t xml:space="preserve">vnt.                          </w:t>
      </w:r>
    </w:p>
    <w:p w14:paraId="70280750" w14:textId="556B079C" w:rsidR="005F4848" w:rsidRPr="005F4848" w:rsidRDefault="005F4848" w:rsidP="00EB03EE">
      <w:pPr>
        <w:ind w:firstLine="708"/>
        <w:jc w:val="both"/>
        <w:rPr>
          <w:bCs/>
          <w:lang w:val="lt-LT"/>
        </w:rPr>
      </w:pPr>
      <w:r w:rsidRPr="005F4848">
        <w:rPr>
          <w:bCs/>
          <w:lang w:val="lt-LT"/>
        </w:rPr>
        <w:t>Kiekvieno</w:t>
      </w:r>
      <w:r w:rsidR="00824A5E">
        <w:rPr>
          <w:bCs/>
          <w:lang w:val="lt-LT"/>
        </w:rPr>
        <w:t>je</w:t>
      </w:r>
      <w:r w:rsidRPr="005F4848">
        <w:rPr>
          <w:bCs/>
          <w:lang w:val="lt-LT"/>
        </w:rPr>
        <w:t xml:space="preserve"> elektros spinto</w:t>
      </w:r>
      <w:r w:rsidR="00824A5E">
        <w:rPr>
          <w:bCs/>
          <w:lang w:val="lt-LT"/>
        </w:rPr>
        <w:t>je</w:t>
      </w:r>
      <w:r w:rsidRPr="005F4848">
        <w:rPr>
          <w:bCs/>
          <w:lang w:val="lt-LT"/>
        </w:rPr>
        <w:t xml:space="preserve"> </w:t>
      </w:r>
      <w:r w:rsidR="00590B0F">
        <w:rPr>
          <w:bCs/>
          <w:lang w:val="lt-LT"/>
        </w:rPr>
        <w:t>atlikti</w:t>
      </w:r>
      <w:r w:rsidRPr="005F4848">
        <w:rPr>
          <w:bCs/>
          <w:lang w:val="lt-LT"/>
        </w:rPr>
        <w:t xml:space="preserve"> s</w:t>
      </w:r>
      <w:r w:rsidR="00890667">
        <w:rPr>
          <w:bCs/>
          <w:lang w:val="lt-LT"/>
        </w:rPr>
        <w:t xml:space="preserve">enų ir </w:t>
      </w:r>
      <w:r w:rsidR="00590B0F">
        <w:rPr>
          <w:bCs/>
          <w:lang w:val="lt-LT"/>
        </w:rPr>
        <w:t xml:space="preserve"> </w:t>
      </w:r>
      <w:r w:rsidR="00890667" w:rsidRPr="00590B0F">
        <w:rPr>
          <w:bCs/>
          <w:lang w:val="lt-LT"/>
        </w:rPr>
        <w:t xml:space="preserve">naujų kabelių </w:t>
      </w:r>
      <w:r w:rsidR="00590B0F" w:rsidRPr="00590B0F">
        <w:rPr>
          <w:bCs/>
          <w:lang w:val="lt-LT"/>
        </w:rPr>
        <w:t>su</w:t>
      </w:r>
      <w:r w:rsidR="00890667" w:rsidRPr="00590B0F">
        <w:rPr>
          <w:bCs/>
          <w:lang w:val="lt-LT"/>
        </w:rPr>
        <w:t>jungim</w:t>
      </w:r>
      <w:r w:rsidR="00824A5E" w:rsidRPr="00590B0F">
        <w:rPr>
          <w:bCs/>
          <w:lang w:val="lt-LT"/>
        </w:rPr>
        <w:t>ą</w:t>
      </w:r>
      <w:r w:rsidR="00590B0F" w:rsidRPr="00590B0F">
        <w:rPr>
          <w:bCs/>
          <w:lang w:val="lt-LT"/>
        </w:rPr>
        <w:t>.</w:t>
      </w:r>
    </w:p>
    <w:p w14:paraId="1754BC24" w14:textId="32BB6C31" w:rsidR="005F4848" w:rsidRDefault="006F64C7" w:rsidP="00EB03EE">
      <w:pPr>
        <w:ind w:firstLine="708"/>
        <w:jc w:val="both"/>
        <w:rPr>
          <w:bCs/>
          <w:lang w:val="lt-LT"/>
        </w:rPr>
      </w:pPr>
      <w:r>
        <w:rPr>
          <w:bCs/>
          <w:lang w:val="lt-LT"/>
        </w:rPr>
        <w:t>E</w:t>
      </w:r>
      <w:r w:rsidR="005F4848" w:rsidRPr="005F4848">
        <w:rPr>
          <w:bCs/>
          <w:lang w:val="lt-LT"/>
        </w:rPr>
        <w:t>lektros instaliacijos laidus prijungti prie naujų  pakeistų  spintų.</w:t>
      </w:r>
    </w:p>
    <w:p w14:paraId="42F073E0" w14:textId="4C026872" w:rsidR="004C41A9" w:rsidRPr="004C41A9" w:rsidRDefault="004C41A9" w:rsidP="00EB03EE">
      <w:pPr>
        <w:ind w:firstLine="708"/>
        <w:jc w:val="both"/>
        <w:rPr>
          <w:bCs/>
          <w:lang w:val="lt-LT"/>
        </w:rPr>
      </w:pPr>
      <w:r w:rsidRPr="004C41A9">
        <w:rPr>
          <w:bCs/>
          <w:lang w:val="lt-LT"/>
        </w:rPr>
        <w:t xml:space="preserve">Apie numatomus elektros atjungimus privaloma </w:t>
      </w:r>
      <w:r w:rsidR="009B3409">
        <w:rPr>
          <w:bCs/>
          <w:lang w:val="lt-LT"/>
        </w:rPr>
        <w:t xml:space="preserve">suderinti su </w:t>
      </w:r>
      <w:r w:rsidR="00024E4C">
        <w:rPr>
          <w:bCs/>
          <w:lang w:val="lt-LT"/>
        </w:rPr>
        <w:t>U</w:t>
      </w:r>
      <w:r w:rsidRPr="004C41A9">
        <w:rPr>
          <w:bCs/>
          <w:lang w:val="lt-LT"/>
        </w:rPr>
        <w:t>žsakov</w:t>
      </w:r>
      <w:r w:rsidR="009B3409">
        <w:rPr>
          <w:bCs/>
          <w:lang w:val="lt-LT"/>
        </w:rPr>
        <w:t>u</w:t>
      </w:r>
      <w:r w:rsidRPr="004C41A9">
        <w:rPr>
          <w:bCs/>
          <w:lang w:val="lt-LT"/>
        </w:rPr>
        <w:t>.</w:t>
      </w:r>
    </w:p>
    <w:p w14:paraId="1D9A1E96" w14:textId="77777777" w:rsidR="004C41A9" w:rsidRPr="004C41A9" w:rsidRDefault="004C41A9" w:rsidP="00EB03EE">
      <w:pPr>
        <w:ind w:firstLine="708"/>
        <w:jc w:val="both"/>
        <w:rPr>
          <w:bCs/>
          <w:lang w:val="lt-LT"/>
        </w:rPr>
      </w:pPr>
      <w:r w:rsidRPr="004C41A9">
        <w:rPr>
          <w:bCs/>
          <w:lang w:val="lt-LT"/>
        </w:rPr>
        <w:t xml:space="preserve">Elektros įrangų  atjungimo ir prijungimo  laikas:     </w:t>
      </w:r>
    </w:p>
    <w:p w14:paraId="3C941B89" w14:textId="61814ACE" w:rsidR="004C41A9" w:rsidRPr="004C41A9" w:rsidRDefault="004C41A9" w:rsidP="00EB03EE">
      <w:pPr>
        <w:ind w:firstLine="708"/>
        <w:jc w:val="both"/>
        <w:rPr>
          <w:bCs/>
          <w:lang w:val="lt-LT"/>
        </w:rPr>
      </w:pPr>
      <w:r w:rsidRPr="004C41A9">
        <w:rPr>
          <w:bCs/>
          <w:lang w:val="lt-LT"/>
        </w:rPr>
        <w:t>Pirmadienis-</w:t>
      </w:r>
      <w:r w:rsidR="00824A5E">
        <w:rPr>
          <w:bCs/>
          <w:lang w:val="lt-LT"/>
        </w:rPr>
        <w:t xml:space="preserve"> </w:t>
      </w:r>
      <w:r w:rsidRPr="004C41A9">
        <w:rPr>
          <w:bCs/>
          <w:lang w:val="lt-LT"/>
        </w:rPr>
        <w:t>penktadienis</w:t>
      </w:r>
      <w:r w:rsidR="00824A5E">
        <w:rPr>
          <w:bCs/>
          <w:lang w:val="lt-LT"/>
        </w:rPr>
        <w:t xml:space="preserve">: </w:t>
      </w:r>
      <w:r w:rsidRPr="004C41A9">
        <w:rPr>
          <w:bCs/>
          <w:lang w:val="lt-LT"/>
        </w:rPr>
        <w:t>nuo 00-00 iki 07-00 ir nuo 19-00 val. iki 24-00 val.</w:t>
      </w:r>
    </w:p>
    <w:p w14:paraId="4747F7AD" w14:textId="6FE184FC" w:rsidR="004C41A9" w:rsidRDefault="009B3409" w:rsidP="00EB03EE">
      <w:pPr>
        <w:ind w:firstLine="708"/>
        <w:jc w:val="both"/>
        <w:rPr>
          <w:bCs/>
          <w:lang w:val="lt-LT"/>
        </w:rPr>
      </w:pPr>
      <w:r>
        <w:rPr>
          <w:bCs/>
          <w:lang w:val="lt-LT"/>
        </w:rPr>
        <w:t>Šeštadienis ir s</w:t>
      </w:r>
      <w:r w:rsidR="004C41A9" w:rsidRPr="004C41A9">
        <w:rPr>
          <w:bCs/>
          <w:lang w:val="lt-LT"/>
        </w:rPr>
        <w:t>ekmadienis</w:t>
      </w:r>
      <w:r w:rsidR="00824A5E">
        <w:rPr>
          <w:bCs/>
          <w:lang w:val="lt-LT"/>
        </w:rPr>
        <w:t xml:space="preserve"> </w:t>
      </w:r>
      <w:r w:rsidR="004C41A9" w:rsidRPr="004C41A9">
        <w:rPr>
          <w:bCs/>
          <w:lang w:val="lt-LT"/>
        </w:rPr>
        <w:t>nuo 00-00 val. iki 24-00 val.</w:t>
      </w:r>
    </w:p>
    <w:p w14:paraId="625E4F9B" w14:textId="64F0FC82" w:rsidR="00AE3AB0" w:rsidRPr="00AE248B" w:rsidRDefault="00AE3AB0" w:rsidP="00EB03EE">
      <w:pPr>
        <w:ind w:firstLine="708"/>
        <w:jc w:val="both"/>
        <w:rPr>
          <w:bCs/>
          <w:lang w:val="lt-LT"/>
        </w:rPr>
      </w:pPr>
      <w:r w:rsidRPr="00EB03EE">
        <w:rPr>
          <w:b/>
          <w:lang w:val="lt-LT"/>
        </w:rPr>
        <w:t>vėdinimas:</w:t>
      </w:r>
      <w:r w:rsidRPr="00AE248B">
        <w:rPr>
          <w:bCs/>
          <w:lang w:val="lt-LT"/>
        </w:rPr>
        <w:t xml:space="preserve">   patalpose pakeisti vėdinimo sistemos grot</w:t>
      </w:r>
      <w:r w:rsidR="00381AC7">
        <w:rPr>
          <w:bCs/>
          <w:lang w:val="lt-LT"/>
        </w:rPr>
        <w:t>ele</w:t>
      </w:r>
      <w:r w:rsidRPr="00AE248B">
        <w:rPr>
          <w:bCs/>
          <w:lang w:val="lt-LT"/>
        </w:rPr>
        <w:t xml:space="preserve">s, </w:t>
      </w:r>
      <w:r w:rsidR="003528EA" w:rsidRPr="00AE248B">
        <w:rPr>
          <w:bCs/>
          <w:lang w:val="lt-LT"/>
        </w:rPr>
        <w:t xml:space="preserve">suderinti </w:t>
      </w:r>
      <w:r w:rsidR="006F64C7">
        <w:rPr>
          <w:bCs/>
          <w:lang w:val="lt-LT"/>
        </w:rPr>
        <w:t xml:space="preserve">su Užsakovu </w:t>
      </w:r>
      <w:r w:rsidR="003528EA" w:rsidRPr="00AE248B">
        <w:rPr>
          <w:bCs/>
          <w:lang w:val="lt-LT"/>
        </w:rPr>
        <w:t>grotelių tipą, dydžius, spalvą.</w:t>
      </w:r>
    </w:p>
    <w:p w14:paraId="5720D276" w14:textId="358005C6" w:rsidR="00AE3AB0" w:rsidRPr="005C28D0" w:rsidRDefault="00EB03EE" w:rsidP="00EB03EE">
      <w:pPr>
        <w:ind w:firstLine="708"/>
        <w:jc w:val="both"/>
        <w:rPr>
          <w:bCs/>
          <w:lang w:val="lt-LT"/>
        </w:rPr>
      </w:pPr>
      <w:r w:rsidRPr="00EB03EE">
        <w:rPr>
          <w:b/>
          <w:lang w:val="lt-LT"/>
        </w:rPr>
        <w:t>š</w:t>
      </w:r>
      <w:r w:rsidR="00AE3AB0" w:rsidRPr="00EB03EE">
        <w:rPr>
          <w:b/>
          <w:lang w:val="lt-LT"/>
        </w:rPr>
        <w:t>ildymo sistema</w:t>
      </w:r>
      <w:r w:rsidR="00AE3AB0" w:rsidRPr="00AE248B">
        <w:rPr>
          <w:bCs/>
          <w:lang w:val="lt-LT"/>
        </w:rPr>
        <w:t>:  vietoj esam</w:t>
      </w:r>
      <w:r w:rsidR="00590B0F">
        <w:rPr>
          <w:bCs/>
          <w:lang w:val="lt-LT"/>
        </w:rPr>
        <w:t>ų</w:t>
      </w:r>
      <w:r w:rsidR="005C28D0">
        <w:rPr>
          <w:bCs/>
          <w:lang w:val="lt-LT"/>
        </w:rPr>
        <w:t xml:space="preserve"> senų</w:t>
      </w:r>
      <w:r w:rsidR="00AE3AB0" w:rsidRPr="00AE248B">
        <w:rPr>
          <w:bCs/>
          <w:lang w:val="lt-LT"/>
        </w:rPr>
        <w:t xml:space="preserve"> radiatori</w:t>
      </w:r>
      <w:r w:rsidR="00590B0F">
        <w:rPr>
          <w:bCs/>
          <w:lang w:val="lt-LT"/>
        </w:rPr>
        <w:t>ų</w:t>
      </w:r>
      <w:r w:rsidR="00AE3AB0" w:rsidRPr="00AE248B">
        <w:rPr>
          <w:bCs/>
          <w:lang w:val="lt-LT"/>
        </w:rPr>
        <w:t xml:space="preserve"> sumontuoti</w:t>
      </w:r>
      <w:r w:rsidR="00990BBC">
        <w:rPr>
          <w:bCs/>
          <w:lang w:val="lt-LT"/>
        </w:rPr>
        <w:t xml:space="preserve"> naujus</w:t>
      </w:r>
      <w:r w:rsidR="00AE3AB0" w:rsidRPr="00AE248B">
        <w:rPr>
          <w:bCs/>
          <w:lang w:val="lt-LT"/>
        </w:rPr>
        <w:t xml:space="preserve"> </w:t>
      </w:r>
      <w:r w:rsidR="00AE3AB0" w:rsidRPr="005C28D0">
        <w:rPr>
          <w:bCs/>
          <w:lang w:val="lt-LT"/>
        </w:rPr>
        <w:t>higieninius plienini</w:t>
      </w:r>
      <w:r w:rsidR="00590B0F" w:rsidRPr="005C28D0">
        <w:rPr>
          <w:bCs/>
          <w:lang w:val="lt-LT"/>
        </w:rPr>
        <w:t>us</w:t>
      </w:r>
      <w:r w:rsidR="00AE3AB0" w:rsidRPr="005C28D0">
        <w:rPr>
          <w:bCs/>
          <w:lang w:val="lt-LT"/>
        </w:rPr>
        <w:t xml:space="preserve"> radiatori</w:t>
      </w:r>
      <w:r w:rsidR="00590B0F" w:rsidRPr="005C28D0">
        <w:rPr>
          <w:bCs/>
          <w:lang w:val="lt-LT"/>
        </w:rPr>
        <w:t>us.</w:t>
      </w:r>
      <w:r w:rsidR="00AE3AB0" w:rsidRPr="005C28D0">
        <w:rPr>
          <w:bCs/>
          <w:lang w:val="lt-LT"/>
        </w:rPr>
        <w:t xml:space="preserve"> Radiatoriuje įrengti uždarom</w:t>
      </w:r>
      <w:r w:rsidR="00824A5E" w:rsidRPr="005C28D0">
        <w:rPr>
          <w:bCs/>
          <w:lang w:val="lt-LT"/>
        </w:rPr>
        <w:t>ą</w:t>
      </w:r>
      <w:r w:rsidR="00AE3AB0" w:rsidRPr="005C28D0">
        <w:rPr>
          <w:bCs/>
          <w:lang w:val="lt-LT"/>
        </w:rPr>
        <w:t>ją  armatūrą. Vamzdžius nudažyti.</w:t>
      </w:r>
    </w:p>
    <w:p w14:paraId="74C7FFD5" w14:textId="437867C2" w:rsidR="00AE3AB0" w:rsidRDefault="00AE3AB0" w:rsidP="00F21E33">
      <w:pPr>
        <w:jc w:val="both"/>
        <w:rPr>
          <w:bCs/>
          <w:lang w:val="lt-LT"/>
        </w:rPr>
      </w:pPr>
    </w:p>
    <w:p w14:paraId="24E9FCB4" w14:textId="1A2F0B72" w:rsidR="00BF1807" w:rsidRPr="00BF1807" w:rsidRDefault="00A67019" w:rsidP="00F21E33">
      <w:pPr>
        <w:jc w:val="both"/>
        <w:rPr>
          <w:b/>
          <w:bCs/>
          <w:lang w:val="lt-LT"/>
        </w:rPr>
      </w:pPr>
      <w:r>
        <w:rPr>
          <w:bCs/>
          <w:lang w:val="lt-LT"/>
        </w:rPr>
        <w:t xml:space="preserve">       </w:t>
      </w:r>
    </w:p>
    <w:p w14:paraId="2FF0EA55" w14:textId="1B81C742" w:rsidR="005B4FED" w:rsidRDefault="005503BE" w:rsidP="00FA0319">
      <w:pPr>
        <w:ind w:firstLine="708"/>
        <w:jc w:val="both"/>
        <w:rPr>
          <w:bCs/>
          <w:lang w:val="lt-LT"/>
        </w:rPr>
      </w:pPr>
      <w:r w:rsidRPr="00E47703">
        <w:rPr>
          <w:b/>
          <w:bCs/>
          <w:lang w:val="lt-LT"/>
        </w:rPr>
        <w:t>P</w:t>
      </w:r>
      <w:r w:rsidR="0040437D" w:rsidRPr="00E47703">
        <w:rPr>
          <w:b/>
          <w:bCs/>
          <w:lang w:val="lt-LT"/>
        </w:rPr>
        <w:t>atalpose</w:t>
      </w:r>
      <w:r w:rsidR="0040437D" w:rsidRPr="00DB69FD">
        <w:rPr>
          <w:bCs/>
          <w:lang w:val="lt-LT"/>
        </w:rPr>
        <w:t xml:space="preserve"> </w:t>
      </w:r>
      <w:r w:rsidR="003405B1" w:rsidRPr="00DB69FD">
        <w:rPr>
          <w:b/>
          <w:lang w:val="lt-LT"/>
        </w:rPr>
        <w:t>1-8</w:t>
      </w:r>
      <w:r w:rsidR="00E47703">
        <w:rPr>
          <w:b/>
          <w:lang w:val="lt-LT"/>
        </w:rPr>
        <w:t xml:space="preserve"> (8,33 m2)</w:t>
      </w:r>
      <w:r w:rsidR="003405B1" w:rsidRPr="00DB69FD">
        <w:rPr>
          <w:b/>
          <w:lang w:val="lt-LT"/>
        </w:rPr>
        <w:t>,</w:t>
      </w:r>
      <w:r w:rsidR="00DB69FD" w:rsidRPr="00DB69FD">
        <w:rPr>
          <w:b/>
          <w:lang w:val="lt-LT"/>
        </w:rPr>
        <w:t xml:space="preserve"> </w:t>
      </w:r>
      <w:r w:rsidR="003405B1" w:rsidRPr="00DB69FD">
        <w:rPr>
          <w:b/>
          <w:lang w:val="lt-LT"/>
        </w:rPr>
        <w:t>1-9</w:t>
      </w:r>
      <w:r w:rsidR="00E47703">
        <w:rPr>
          <w:b/>
          <w:lang w:val="lt-LT"/>
        </w:rPr>
        <w:t xml:space="preserve"> (11,22</w:t>
      </w:r>
      <w:r w:rsidR="00E47703" w:rsidRPr="00E47703">
        <w:rPr>
          <w:b/>
          <w:lang w:val="lt-LT"/>
        </w:rPr>
        <w:t xml:space="preserve"> m2),</w:t>
      </w:r>
      <w:r w:rsidR="00DB69FD" w:rsidRPr="00DB69FD">
        <w:rPr>
          <w:b/>
          <w:lang w:val="lt-LT"/>
        </w:rPr>
        <w:t xml:space="preserve"> 1-10</w:t>
      </w:r>
      <w:r w:rsidR="00E47703" w:rsidRPr="00A87113">
        <w:rPr>
          <w:lang w:val="lt-LT"/>
        </w:rPr>
        <w:t xml:space="preserve"> </w:t>
      </w:r>
      <w:r w:rsidR="00E47703">
        <w:rPr>
          <w:b/>
          <w:lang w:val="lt-LT"/>
        </w:rPr>
        <w:t>(14,28</w:t>
      </w:r>
      <w:r w:rsidR="00E47703" w:rsidRPr="00E47703">
        <w:rPr>
          <w:b/>
          <w:lang w:val="lt-LT"/>
        </w:rPr>
        <w:t xml:space="preserve"> m2), </w:t>
      </w:r>
      <w:r w:rsidR="00DB69FD" w:rsidRPr="00DB69FD">
        <w:rPr>
          <w:b/>
          <w:lang w:val="lt-LT"/>
        </w:rPr>
        <w:t xml:space="preserve"> 1-11</w:t>
      </w:r>
      <w:r w:rsidR="00E47703">
        <w:rPr>
          <w:b/>
          <w:lang w:val="lt-LT"/>
        </w:rPr>
        <w:t xml:space="preserve"> (11,75</w:t>
      </w:r>
      <w:r w:rsidR="00E47703" w:rsidRPr="00E47703">
        <w:rPr>
          <w:b/>
          <w:lang w:val="lt-LT"/>
        </w:rPr>
        <w:t xml:space="preserve"> m2),</w:t>
      </w:r>
      <w:r w:rsidR="00DB69FD" w:rsidRPr="00DB69FD">
        <w:rPr>
          <w:b/>
          <w:lang w:val="lt-LT"/>
        </w:rPr>
        <w:t>1-12</w:t>
      </w:r>
      <w:r w:rsidR="00E47703">
        <w:rPr>
          <w:b/>
          <w:lang w:val="lt-LT"/>
        </w:rPr>
        <w:t xml:space="preserve"> (11,95</w:t>
      </w:r>
      <w:r w:rsidR="00E47703" w:rsidRPr="00E47703">
        <w:rPr>
          <w:b/>
          <w:lang w:val="lt-LT"/>
        </w:rPr>
        <w:t xml:space="preserve"> m2),</w:t>
      </w:r>
      <w:r w:rsidR="00DB69FD" w:rsidRPr="00DB69FD">
        <w:rPr>
          <w:b/>
          <w:lang w:val="lt-LT"/>
        </w:rPr>
        <w:t xml:space="preserve"> 1-15</w:t>
      </w:r>
      <w:r w:rsidR="00E47703" w:rsidRPr="00A87113">
        <w:rPr>
          <w:lang w:val="lt-LT"/>
        </w:rPr>
        <w:t xml:space="preserve"> </w:t>
      </w:r>
      <w:r w:rsidR="00E47703">
        <w:rPr>
          <w:b/>
          <w:lang w:val="lt-LT"/>
        </w:rPr>
        <w:t>(10,04</w:t>
      </w:r>
      <w:r w:rsidR="00D04819">
        <w:rPr>
          <w:b/>
          <w:lang w:val="lt-LT"/>
        </w:rPr>
        <w:t xml:space="preserve"> m2)</w:t>
      </w:r>
      <w:r w:rsidR="003405B1" w:rsidRPr="00DB69FD">
        <w:rPr>
          <w:b/>
          <w:lang w:val="lt-LT"/>
        </w:rPr>
        <w:t xml:space="preserve"> </w:t>
      </w:r>
      <w:r w:rsidR="0040437D" w:rsidRPr="00DB69FD">
        <w:rPr>
          <w:bCs/>
          <w:lang w:val="lt-LT"/>
        </w:rPr>
        <w:t xml:space="preserve"> </w:t>
      </w:r>
      <w:r w:rsidRPr="00DB69FD">
        <w:rPr>
          <w:bCs/>
          <w:lang w:val="lt-LT"/>
        </w:rPr>
        <w:t xml:space="preserve">numatoma </w:t>
      </w:r>
      <w:r w:rsidR="005B4FED" w:rsidRPr="00DB69FD">
        <w:rPr>
          <w:bCs/>
          <w:lang w:val="lt-LT"/>
        </w:rPr>
        <w:t xml:space="preserve">atlikti šiuos </w:t>
      </w:r>
      <w:r w:rsidR="00810606" w:rsidRPr="00DB69FD">
        <w:rPr>
          <w:bCs/>
          <w:lang w:val="lt-LT"/>
        </w:rPr>
        <w:t>vidaus</w:t>
      </w:r>
      <w:r w:rsidR="0057033A" w:rsidRPr="00DB69FD">
        <w:rPr>
          <w:bCs/>
          <w:lang w:val="lt-LT"/>
        </w:rPr>
        <w:t xml:space="preserve"> </w:t>
      </w:r>
      <w:r w:rsidR="00B3171E" w:rsidRPr="00DB69FD">
        <w:rPr>
          <w:bCs/>
          <w:lang w:val="lt-LT"/>
        </w:rPr>
        <w:t xml:space="preserve">paprastojo </w:t>
      </w:r>
      <w:r w:rsidR="0057033A" w:rsidRPr="00DB69FD">
        <w:rPr>
          <w:bCs/>
          <w:lang w:val="lt-LT"/>
        </w:rPr>
        <w:t>remonto</w:t>
      </w:r>
      <w:r w:rsidR="00810606" w:rsidRPr="00DB69FD">
        <w:rPr>
          <w:bCs/>
          <w:lang w:val="lt-LT"/>
        </w:rPr>
        <w:t xml:space="preserve"> </w:t>
      </w:r>
      <w:r w:rsidR="005B4FED" w:rsidRPr="00DB69FD">
        <w:rPr>
          <w:bCs/>
          <w:lang w:val="lt-LT"/>
        </w:rPr>
        <w:t>darbus</w:t>
      </w:r>
      <w:r w:rsidR="005B4FED" w:rsidRPr="00966AA3">
        <w:rPr>
          <w:bCs/>
          <w:lang w:val="lt-LT"/>
        </w:rPr>
        <w:t>:</w:t>
      </w:r>
    </w:p>
    <w:p w14:paraId="5502CF17" w14:textId="0AE086B2" w:rsidR="003405B1" w:rsidRDefault="00692C30" w:rsidP="002C1C96">
      <w:pPr>
        <w:ind w:firstLine="708"/>
        <w:jc w:val="both"/>
        <w:rPr>
          <w:bCs/>
          <w:lang w:val="lt-LT"/>
        </w:rPr>
      </w:pPr>
      <w:r>
        <w:rPr>
          <w:b/>
          <w:bCs/>
          <w:lang w:val="lt-LT"/>
        </w:rPr>
        <w:t>l</w:t>
      </w:r>
      <w:r w:rsidR="003405B1" w:rsidRPr="003405B1">
        <w:rPr>
          <w:b/>
          <w:bCs/>
          <w:lang w:val="lt-LT"/>
        </w:rPr>
        <w:t>ubos</w:t>
      </w:r>
      <w:r w:rsidR="003759AE">
        <w:rPr>
          <w:b/>
          <w:bCs/>
          <w:lang w:val="lt-LT"/>
        </w:rPr>
        <w:t xml:space="preserve"> (</w:t>
      </w:r>
      <w:r w:rsidR="00F67DF0" w:rsidRPr="00F67DF0">
        <w:rPr>
          <w:b/>
          <w:bCs/>
          <w:lang w:val="lt-LT"/>
        </w:rPr>
        <w:t xml:space="preserve">apie </w:t>
      </w:r>
      <w:r w:rsidR="00D04819">
        <w:rPr>
          <w:b/>
          <w:bCs/>
          <w:lang w:val="lt-LT"/>
        </w:rPr>
        <w:t>67,57</w:t>
      </w:r>
      <w:r w:rsidR="003759AE">
        <w:rPr>
          <w:b/>
          <w:bCs/>
          <w:lang w:val="lt-LT"/>
        </w:rPr>
        <w:t xml:space="preserve"> m2)</w:t>
      </w:r>
      <w:r w:rsidR="003405B1" w:rsidRPr="003405B1">
        <w:rPr>
          <w:b/>
          <w:bCs/>
          <w:lang w:val="lt-LT"/>
        </w:rPr>
        <w:t>:</w:t>
      </w:r>
      <w:r w:rsidR="0087119B">
        <w:rPr>
          <w:bCs/>
          <w:lang w:val="lt-LT"/>
        </w:rPr>
        <w:t xml:space="preserve">  </w:t>
      </w:r>
      <w:r w:rsidR="003405B1" w:rsidRPr="003405B1">
        <w:rPr>
          <w:bCs/>
          <w:lang w:val="lt-LT"/>
        </w:rPr>
        <w:t>nauj</w:t>
      </w:r>
      <w:r w:rsidR="00E045E4">
        <w:rPr>
          <w:bCs/>
          <w:lang w:val="lt-LT"/>
        </w:rPr>
        <w:t xml:space="preserve">ų </w:t>
      </w:r>
      <w:r w:rsidR="003405B1" w:rsidRPr="003405B1">
        <w:rPr>
          <w:bCs/>
          <w:lang w:val="lt-LT"/>
        </w:rPr>
        <w:t>-  pakabinam</w:t>
      </w:r>
      <w:r w:rsidR="00E045E4">
        <w:rPr>
          <w:bCs/>
          <w:lang w:val="lt-LT"/>
        </w:rPr>
        <w:t>ų</w:t>
      </w:r>
      <w:r w:rsidR="002C1C96">
        <w:rPr>
          <w:bCs/>
          <w:lang w:val="lt-LT"/>
        </w:rPr>
        <w:t>,</w:t>
      </w:r>
      <w:r w:rsidR="003405B1" w:rsidRPr="003405B1">
        <w:rPr>
          <w:bCs/>
          <w:lang w:val="lt-LT"/>
        </w:rPr>
        <w:t xml:space="preserve"> plaunam</w:t>
      </w:r>
      <w:r w:rsidR="00E045E4">
        <w:rPr>
          <w:bCs/>
          <w:lang w:val="lt-LT"/>
        </w:rPr>
        <w:t>ų</w:t>
      </w:r>
      <w:r w:rsidR="002C1C96">
        <w:rPr>
          <w:bCs/>
          <w:lang w:val="lt-LT"/>
        </w:rPr>
        <w:t xml:space="preserve">, </w:t>
      </w:r>
      <w:r w:rsidR="003405B1" w:rsidRPr="003405B1">
        <w:rPr>
          <w:bCs/>
          <w:lang w:val="lt-LT"/>
        </w:rPr>
        <w:t>modulin</w:t>
      </w:r>
      <w:r w:rsidR="00E045E4">
        <w:rPr>
          <w:bCs/>
          <w:lang w:val="lt-LT"/>
        </w:rPr>
        <w:t>ių</w:t>
      </w:r>
      <w:r w:rsidR="003405B1" w:rsidRPr="003405B1">
        <w:rPr>
          <w:bCs/>
          <w:lang w:val="lt-LT"/>
        </w:rPr>
        <w:t xml:space="preserve"> 600*600 mm</w:t>
      </w:r>
      <w:r w:rsidR="002C1C96">
        <w:rPr>
          <w:bCs/>
          <w:lang w:val="lt-LT"/>
        </w:rPr>
        <w:t>.</w:t>
      </w:r>
      <w:r w:rsidR="00E045E4">
        <w:rPr>
          <w:bCs/>
          <w:lang w:val="lt-LT"/>
        </w:rPr>
        <w:t xml:space="preserve"> </w:t>
      </w:r>
      <w:r w:rsidR="0061120D">
        <w:rPr>
          <w:bCs/>
          <w:lang w:val="lt-LT"/>
        </w:rPr>
        <w:t>m</w:t>
      </w:r>
      <w:r w:rsidR="00E045E4">
        <w:rPr>
          <w:bCs/>
          <w:lang w:val="lt-LT"/>
        </w:rPr>
        <w:t xml:space="preserve">ontavimas. </w:t>
      </w:r>
    </w:p>
    <w:p w14:paraId="4F2D24AE" w14:textId="508C56F2" w:rsidR="00C76EEC" w:rsidRPr="00C76EEC" w:rsidRDefault="00F67DF0" w:rsidP="00E2133A">
      <w:pPr>
        <w:ind w:firstLine="708"/>
        <w:jc w:val="both"/>
        <w:rPr>
          <w:bCs/>
          <w:lang w:val="lt-LT"/>
        </w:rPr>
      </w:pPr>
      <w:r w:rsidRPr="005F7A00">
        <w:rPr>
          <w:b/>
          <w:lang w:val="lt-LT"/>
        </w:rPr>
        <w:t>grindys</w:t>
      </w:r>
      <w:r>
        <w:rPr>
          <w:b/>
          <w:lang w:val="lt-LT"/>
        </w:rPr>
        <w:t xml:space="preserve"> </w:t>
      </w:r>
      <w:r w:rsidRPr="003759AE">
        <w:rPr>
          <w:b/>
          <w:lang w:val="lt-LT"/>
        </w:rPr>
        <w:t>(</w:t>
      </w:r>
      <w:r w:rsidRPr="00F67DF0">
        <w:rPr>
          <w:b/>
          <w:lang w:val="lt-LT"/>
        </w:rPr>
        <w:t xml:space="preserve">apie </w:t>
      </w:r>
      <w:r w:rsidR="00D04819">
        <w:rPr>
          <w:b/>
          <w:lang w:val="lt-LT"/>
        </w:rPr>
        <w:t>67,57</w:t>
      </w:r>
      <w:r w:rsidRPr="003759AE">
        <w:rPr>
          <w:b/>
          <w:lang w:val="lt-LT"/>
        </w:rPr>
        <w:t xml:space="preserve"> m2):</w:t>
      </w:r>
      <w:r w:rsidR="00E2133A">
        <w:rPr>
          <w:bCs/>
          <w:lang w:val="lt-LT"/>
        </w:rPr>
        <w:t xml:space="preserve"> </w:t>
      </w:r>
      <w:r w:rsidR="002C1C96">
        <w:rPr>
          <w:bCs/>
          <w:lang w:val="lt-LT"/>
        </w:rPr>
        <w:t>-</w:t>
      </w:r>
      <w:r w:rsidR="00C76EEC" w:rsidRPr="00E2133A">
        <w:rPr>
          <w:b/>
          <w:lang w:val="lt-LT"/>
        </w:rPr>
        <w:t>grindys</w:t>
      </w:r>
      <w:r w:rsidR="00C76EEC" w:rsidRPr="00E2133A">
        <w:rPr>
          <w:lang w:val="lt-LT"/>
        </w:rPr>
        <w:t>: 67,57 m2  seno linoleumo nuėmimas, 2,4 m2  betoninio  pagrindo 50 mm keitimas, 67,57 m2 išlyginimas savaime išsilyginančiais mišiniais ir PVC  dangos klijavimas, užlenkiant 100 mm dangos ant sienos</w:t>
      </w:r>
      <w:r w:rsidR="00E2133A">
        <w:rPr>
          <w:lang w:val="lt-LT"/>
        </w:rPr>
        <w:t>.</w:t>
      </w:r>
    </w:p>
    <w:p w14:paraId="53C0D3B6" w14:textId="3338FEDC" w:rsidR="008911A6" w:rsidRDefault="00692C30" w:rsidP="002C1C96">
      <w:pPr>
        <w:ind w:firstLine="708"/>
        <w:jc w:val="both"/>
        <w:rPr>
          <w:lang w:val="lt-LT" w:eastAsia="ar-SA"/>
        </w:rPr>
      </w:pPr>
      <w:r>
        <w:rPr>
          <w:b/>
          <w:lang w:val="lt-LT"/>
        </w:rPr>
        <w:t>s</w:t>
      </w:r>
      <w:r w:rsidR="00F70391" w:rsidRPr="005F7A00">
        <w:rPr>
          <w:b/>
          <w:lang w:val="lt-LT"/>
        </w:rPr>
        <w:t>ienos</w:t>
      </w:r>
      <w:r w:rsidR="00F67DF0">
        <w:rPr>
          <w:b/>
          <w:lang w:val="lt-LT"/>
        </w:rPr>
        <w:t xml:space="preserve"> </w:t>
      </w:r>
      <w:r w:rsidR="00F67DF0" w:rsidRPr="003759AE">
        <w:rPr>
          <w:b/>
          <w:lang w:val="lt-LT"/>
        </w:rPr>
        <w:t>(</w:t>
      </w:r>
      <w:r w:rsidR="00F67DF0" w:rsidRPr="00F67DF0">
        <w:rPr>
          <w:b/>
          <w:lang w:val="lt-LT"/>
        </w:rPr>
        <w:t xml:space="preserve">apie </w:t>
      </w:r>
      <w:r w:rsidR="00D04819">
        <w:rPr>
          <w:b/>
          <w:lang w:val="lt-LT"/>
        </w:rPr>
        <w:t>243,0</w:t>
      </w:r>
      <w:r w:rsidR="00F67DF0" w:rsidRPr="003759AE">
        <w:rPr>
          <w:b/>
          <w:lang w:val="lt-LT"/>
        </w:rPr>
        <w:t xml:space="preserve"> m2):</w:t>
      </w:r>
      <w:r w:rsidR="00613695">
        <w:rPr>
          <w:bCs/>
          <w:lang w:val="lt-LT"/>
        </w:rPr>
        <w:t xml:space="preserve"> </w:t>
      </w:r>
      <w:r w:rsidR="00587C49" w:rsidRPr="00587C49">
        <w:rPr>
          <w:lang w:val="lt-LT" w:eastAsia="ar-SA"/>
        </w:rPr>
        <w:t>sien</w:t>
      </w:r>
      <w:r w:rsidR="00587C49">
        <w:rPr>
          <w:lang w:val="lt-LT" w:eastAsia="ar-SA"/>
        </w:rPr>
        <w:t>ų tinko remontas</w:t>
      </w:r>
      <w:r w:rsidR="00587C49" w:rsidRPr="00587C49">
        <w:rPr>
          <w:lang w:val="lt-LT" w:eastAsia="ar-SA"/>
        </w:rPr>
        <w:t xml:space="preserve">, </w:t>
      </w:r>
      <w:r w:rsidR="00F04B2C">
        <w:rPr>
          <w:lang w:val="lt-LT" w:eastAsia="ar-SA"/>
        </w:rPr>
        <w:t>pagrindo gruntavimas vol</w:t>
      </w:r>
      <w:r w:rsidR="002C1C96">
        <w:rPr>
          <w:lang w:val="lt-LT" w:eastAsia="ar-SA"/>
        </w:rPr>
        <w:t>e</w:t>
      </w:r>
      <w:r w:rsidR="00F04B2C">
        <w:rPr>
          <w:lang w:val="lt-LT" w:eastAsia="ar-SA"/>
        </w:rPr>
        <w:t>liu,</w:t>
      </w:r>
      <w:r w:rsidR="00587C49" w:rsidRPr="00587C49">
        <w:rPr>
          <w:lang w:val="lt-LT" w:eastAsia="ar-SA"/>
        </w:rPr>
        <w:t xml:space="preserve"> </w:t>
      </w:r>
      <w:r w:rsidR="00587C49" w:rsidRPr="00FB5CBC">
        <w:rPr>
          <w:lang w:val="lt-LT" w:eastAsia="ar-SA"/>
        </w:rPr>
        <w:t xml:space="preserve">labai geras glaistymas ir šlifavimas du kartus, labai geras dažymas </w:t>
      </w:r>
      <w:r w:rsidR="00F04B2C" w:rsidRPr="00FB5CBC">
        <w:rPr>
          <w:lang w:val="lt-LT" w:eastAsia="ar-SA"/>
        </w:rPr>
        <w:t>emulsiniais dažais. V</w:t>
      </w:r>
      <w:r w:rsidR="00587C49" w:rsidRPr="00FB5CBC">
        <w:rPr>
          <w:lang w:val="lt-LT" w:eastAsia="ar-SA"/>
        </w:rPr>
        <w:t>amzdžiai ir kitos konstr</w:t>
      </w:r>
      <w:r w:rsidR="00613695" w:rsidRPr="00FB5CBC">
        <w:rPr>
          <w:lang w:val="lt-LT" w:eastAsia="ar-SA"/>
        </w:rPr>
        <w:t>u</w:t>
      </w:r>
      <w:r w:rsidR="00587C49" w:rsidRPr="00FB5CBC">
        <w:rPr>
          <w:lang w:val="lt-LT" w:eastAsia="ar-SA"/>
        </w:rPr>
        <w:t>kcijos</w:t>
      </w:r>
      <w:r w:rsidR="00613695" w:rsidRPr="00FB5CBC">
        <w:rPr>
          <w:lang w:val="lt-LT" w:eastAsia="ar-SA"/>
        </w:rPr>
        <w:t xml:space="preserve">, </w:t>
      </w:r>
      <w:r w:rsidR="00587C49" w:rsidRPr="00FB5CBC">
        <w:rPr>
          <w:lang w:val="lt-LT" w:eastAsia="ar-SA"/>
        </w:rPr>
        <w:t>labai geras dažymas jiems  skirtais dažais. Vidaus  paviršių dažymui skirti</w:t>
      </w:r>
      <w:r w:rsidR="00587C49" w:rsidRPr="00587C49">
        <w:rPr>
          <w:lang w:val="lt-LT" w:eastAsia="ar-SA"/>
        </w:rPr>
        <w:t xml:space="preserve"> dažai turi būti padidinto atsparumo drėgnam valymui, patvarūs bei ilgaamžiški. </w:t>
      </w:r>
    </w:p>
    <w:p w14:paraId="48AFDF72" w14:textId="24946515" w:rsidR="00E5172D" w:rsidRDefault="003759AE" w:rsidP="002C1C96">
      <w:pPr>
        <w:ind w:firstLine="708"/>
        <w:jc w:val="both"/>
        <w:rPr>
          <w:lang w:val="lt-LT" w:eastAsia="ar-SA"/>
        </w:rPr>
      </w:pPr>
      <w:r>
        <w:rPr>
          <w:lang w:val="lt-LT" w:eastAsia="ar-SA"/>
        </w:rPr>
        <w:t>Prie</w:t>
      </w:r>
      <w:r w:rsidR="00E5172D">
        <w:rPr>
          <w:lang w:val="lt-LT" w:eastAsia="ar-SA"/>
        </w:rPr>
        <w:t xml:space="preserve"> kiekvieno praustuvo</w:t>
      </w:r>
      <w:r>
        <w:rPr>
          <w:lang w:val="lt-LT" w:eastAsia="ar-SA"/>
        </w:rPr>
        <w:t xml:space="preserve"> sen</w:t>
      </w:r>
      <w:r w:rsidR="00613695">
        <w:rPr>
          <w:lang w:val="lt-LT" w:eastAsia="ar-SA"/>
        </w:rPr>
        <w:t>ų</w:t>
      </w:r>
      <w:r>
        <w:rPr>
          <w:lang w:val="lt-LT" w:eastAsia="ar-SA"/>
        </w:rPr>
        <w:t xml:space="preserve"> plyteli</w:t>
      </w:r>
      <w:r w:rsidR="003603B6">
        <w:rPr>
          <w:lang w:val="lt-LT" w:eastAsia="ar-SA"/>
        </w:rPr>
        <w:t>ų</w:t>
      </w:r>
      <w:r w:rsidRPr="003759AE">
        <w:rPr>
          <w:lang w:val="lt-LT" w:eastAsia="ar-SA"/>
        </w:rPr>
        <w:t xml:space="preserve"> nuėmimas</w:t>
      </w:r>
      <w:r w:rsidR="00E5172D">
        <w:rPr>
          <w:lang w:val="lt-LT" w:eastAsia="ar-SA"/>
        </w:rPr>
        <w:t xml:space="preserve"> ir aptaisymas glazūruotomis </w:t>
      </w:r>
      <w:r w:rsidR="003C7DA5">
        <w:rPr>
          <w:lang w:val="lt-LT" w:eastAsia="ar-SA"/>
        </w:rPr>
        <w:t>plytelėmis 0,72</w:t>
      </w:r>
      <w:r w:rsidR="007F62BA" w:rsidRPr="007F62BA">
        <w:rPr>
          <w:lang w:val="lt-LT" w:eastAsia="ar-SA"/>
        </w:rPr>
        <w:t xml:space="preserve"> </w:t>
      </w:r>
      <w:r w:rsidR="00E5172D" w:rsidRPr="007F62BA">
        <w:rPr>
          <w:lang w:val="lt-LT" w:eastAsia="ar-SA"/>
        </w:rPr>
        <w:t xml:space="preserve"> </w:t>
      </w:r>
      <w:r w:rsidR="00E5172D">
        <w:rPr>
          <w:lang w:val="lt-LT" w:eastAsia="ar-SA"/>
        </w:rPr>
        <w:t xml:space="preserve">m2. </w:t>
      </w:r>
    </w:p>
    <w:p w14:paraId="10C5846B" w14:textId="56AACDCC" w:rsidR="00A60C34" w:rsidRDefault="00587C49" w:rsidP="002C1C96">
      <w:pPr>
        <w:ind w:firstLine="708"/>
        <w:jc w:val="both"/>
        <w:rPr>
          <w:lang w:val="lt-LT" w:eastAsia="ar-SA"/>
        </w:rPr>
      </w:pPr>
      <w:r w:rsidRPr="00587C49">
        <w:rPr>
          <w:lang w:val="lt-LT" w:eastAsia="ar-SA"/>
        </w:rPr>
        <w:t>Dažų</w:t>
      </w:r>
      <w:r w:rsidR="003759AE">
        <w:rPr>
          <w:lang w:val="lt-LT" w:eastAsia="ar-SA"/>
        </w:rPr>
        <w:t xml:space="preserve"> ir plytelių</w:t>
      </w:r>
      <w:r w:rsidRPr="00587C49">
        <w:rPr>
          <w:lang w:val="lt-LT" w:eastAsia="ar-SA"/>
        </w:rPr>
        <w:t xml:space="preserve"> spalvą derinti su Užsakovu.</w:t>
      </w:r>
    </w:p>
    <w:p w14:paraId="14D7A2D2" w14:textId="090DC213" w:rsidR="00FA0C28" w:rsidRPr="002C1C96" w:rsidRDefault="00BF1807" w:rsidP="002C1C96">
      <w:pPr>
        <w:ind w:firstLine="708"/>
        <w:jc w:val="both"/>
        <w:rPr>
          <w:b/>
          <w:bCs/>
          <w:lang w:val="lt-LT" w:eastAsia="ar-SA"/>
        </w:rPr>
      </w:pPr>
      <w:r w:rsidRPr="00BF1807">
        <w:rPr>
          <w:b/>
          <w:bCs/>
          <w:lang w:val="lt-LT"/>
        </w:rPr>
        <w:t>elektrotechnikos darbai</w:t>
      </w:r>
      <w:r w:rsidR="002C1C96">
        <w:rPr>
          <w:bCs/>
          <w:lang w:val="lt-LT"/>
        </w:rPr>
        <w:t xml:space="preserve">: </w:t>
      </w:r>
      <w:r w:rsidRPr="00A24806">
        <w:rPr>
          <w:bCs/>
          <w:lang w:val="lt-LT"/>
        </w:rPr>
        <w:t>pakabinamose lubose</w:t>
      </w:r>
      <w:r w:rsidR="00FA0C28" w:rsidRPr="00A24806">
        <w:rPr>
          <w:bCs/>
          <w:lang w:val="lt-LT"/>
        </w:rPr>
        <w:t xml:space="preserve"> demontuoti senus ir</w:t>
      </w:r>
      <w:r w:rsidRPr="00A24806">
        <w:rPr>
          <w:bCs/>
          <w:lang w:val="lt-LT"/>
        </w:rPr>
        <w:t xml:space="preserve"> </w:t>
      </w:r>
      <w:r w:rsidR="00D04819" w:rsidRPr="00A24806">
        <w:rPr>
          <w:bCs/>
          <w:lang w:val="lt-LT"/>
        </w:rPr>
        <w:t>įmontuoti 23</w:t>
      </w:r>
      <w:r w:rsidR="002243C2" w:rsidRPr="00A24806">
        <w:rPr>
          <w:bCs/>
          <w:lang w:val="lt-LT"/>
        </w:rPr>
        <w:t xml:space="preserve"> (</w:t>
      </w:r>
      <w:r w:rsidR="00A24806">
        <w:rPr>
          <w:bCs/>
          <w:lang w:val="lt-LT"/>
        </w:rPr>
        <w:t xml:space="preserve">kiekvienoje patalpoje </w:t>
      </w:r>
      <w:r w:rsidR="002243C2" w:rsidRPr="00A24806">
        <w:rPr>
          <w:bCs/>
          <w:lang w:val="lt-LT"/>
        </w:rPr>
        <w:t xml:space="preserve">po 4 vnt., </w:t>
      </w:r>
      <w:r w:rsidR="00A24806" w:rsidRPr="00A24806">
        <w:rPr>
          <w:bCs/>
          <w:lang w:val="lt-LT"/>
        </w:rPr>
        <w:t xml:space="preserve">išskyrus </w:t>
      </w:r>
      <w:r w:rsidR="002243C2" w:rsidRPr="00A24806">
        <w:rPr>
          <w:bCs/>
          <w:lang w:val="lt-LT"/>
        </w:rPr>
        <w:t xml:space="preserve">pat. 1-8 </w:t>
      </w:r>
      <w:r w:rsidR="00A24806">
        <w:rPr>
          <w:bCs/>
          <w:lang w:val="lt-LT"/>
        </w:rPr>
        <w:t>–</w:t>
      </w:r>
      <w:r w:rsidR="003603B6" w:rsidRPr="00A24806">
        <w:rPr>
          <w:bCs/>
          <w:lang w:val="lt-LT"/>
        </w:rPr>
        <w:t xml:space="preserve"> </w:t>
      </w:r>
      <w:r w:rsidR="002243C2" w:rsidRPr="00A24806">
        <w:rPr>
          <w:bCs/>
          <w:lang w:val="lt-LT"/>
        </w:rPr>
        <w:t>3</w:t>
      </w:r>
      <w:r w:rsidR="00A24806">
        <w:rPr>
          <w:bCs/>
          <w:lang w:val="lt-LT"/>
        </w:rPr>
        <w:t xml:space="preserve"> </w:t>
      </w:r>
      <w:r w:rsidR="002243C2" w:rsidRPr="00A24806">
        <w:rPr>
          <w:bCs/>
          <w:lang w:val="lt-LT"/>
        </w:rPr>
        <w:t>vnt.)</w:t>
      </w:r>
      <w:r w:rsidRPr="00BF1807">
        <w:rPr>
          <w:bCs/>
          <w:lang w:val="lt-LT"/>
        </w:rPr>
        <w:t xml:space="preserve"> LED šv</w:t>
      </w:r>
      <w:r w:rsidR="00FA0C28">
        <w:rPr>
          <w:bCs/>
          <w:lang w:val="lt-LT"/>
        </w:rPr>
        <w:t>iestuvus</w:t>
      </w:r>
      <w:r w:rsidRPr="00BF1807">
        <w:rPr>
          <w:bCs/>
          <w:lang w:val="lt-LT"/>
        </w:rPr>
        <w:t xml:space="preserve"> IP44 </w:t>
      </w:r>
      <w:r w:rsidR="00FA0C28">
        <w:rPr>
          <w:bCs/>
          <w:lang w:val="lt-LT"/>
        </w:rPr>
        <w:t>apsaugos, 40</w:t>
      </w:r>
      <w:r w:rsidRPr="00BF1807">
        <w:rPr>
          <w:bCs/>
          <w:lang w:val="lt-LT"/>
        </w:rPr>
        <w:t>W</w:t>
      </w:r>
      <w:r w:rsidR="00FA0C28">
        <w:rPr>
          <w:bCs/>
          <w:lang w:val="lt-LT"/>
        </w:rPr>
        <w:t>, 4000K</w:t>
      </w:r>
      <w:r w:rsidR="002C1C96">
        <w:rPr>
          <w:bCs/>
          <w:lang w:val="lt-LT"/>
        </w:rPr>
        <w:t>.</w:t>
      </w:r>
    </w:p>
    <w:p w14:paraId="175EDAFC" w14:textId="1D87D6B4" w:rsidR="002243C2" w:rsidRDefault="002C1C96" w:rsidP="002C1C96">
      <w:pPr>
        <w:ind w:firstLine="708"/>
        <w:jc w:val="both"/>
        <w:rPr>
          <w:bCs/>
          <w:lang w:val="lt-LT"/>
        </w:rPr>
      </w:pPr>
      <w:r>
        <w:rPr>
          <w:bCs/>
          <w:lang w:val="lt-LT"/>
        </w:rPr>
        <w:t>P</w:t>
      </w:r>
      <w:r w:rsidR="00BF1807" w:rsidRPr="00BF1807">
        <w:rPr>
          <w:bCs/>
          <w:lang w:val="lt-LT"/>
        </w:rPr>
        <w:t xml:space="preserve">akeisti </w:t>
      </w:r>
      <w:r w:rsidR="00D04819">
        <w:rPr>
          <w:bCs/>
          <w:lang w:val="lt-LT"/>
        </w:rPr>
        <w:t>6</w:t>
      </w:r>
      <w:r w:rsidR="009D13E3">
        <w:rPr>
          <w:bCs/>
          <w:lang w:val="lt-LT"/>
        </w:rPr>
        <w:t xml:space="preserve"> vnt</w:t>
      </w:r>
      <w:r w:rsidR="003603B6">
        <w:rPr>
          <w:bCs/>
          <w:lang w:val="lt-LT"/>
        </w:rPr>
        <w:t>.</w:t>
      </w:r>
      <w:r w:rsidR="00BF1807" w:rsidRPr="00BF1807">
        <w:rPr>
          <w:bCs/>
          <w:lang w:val="lt-LT"/>
        </w:rPr>
        <w:t xml:space="preserve"> jungikli</w:t>
      </w:r>
      <w:r w:rsidR="00E045E4">
        <w:rPr>
          <w:bCs/>
          <w:lang w:val="lt-LT"/>
        </w:rPr>
        <w:t>ų</w:t>
      </w:r>
      <w:r w:rsidR="009D13E3">
        <w:rPr>
          <w:bCs/>
          <w:lang w:val="lt-LT"/>
        </w:rPr>
        <w:t xml:space="preserve"> </w:t>
      </w:r>
      <w:r w:rsidR="00E045E4">
        <w:rPr>
          <w:bCs/>
          <w:lang w:val="lt-LT"/>
        </w:rPr>
        <w:t>į</w:t>
      </w:r>
      <w:r w:rsidR="009D13E3">
        <w:rPr>
          <w:bCs/>
          <w:lang w:val="lt-LT"/>
        </w:rPr>
        <w:t xml:space="preserve"> naujus paslėptos instaliacijos  250V, 10A,</w:t>
      </w:r>
      <w:r w:rsidR="004C41A9">
        <w:rPr>
          <w:bCs/>
          <w:lang w:val="lt-LT"/>
        </w:rPr>
        <w:t xml:space="preserve"> IP20</w:t>
      </w:r>
      <w:r w:rsidR="00BF1807" w:rsidRPr="00BF1807">
        <w:rPr>
          <w:bCs/>
          <w:lang w:val="lt-LT"/>
        </w:rPr>
        <w:t xml:space="preserve"> </w:t>
      </w:r>
      <w:r w:rsidR="009D13E3">
        <w:rPr>
          <w:bCs/>
          <w:lang w:val="lt-LT"/>
        </w:rPr>
        <w:t xml:space="preserve">apsaugos, dviejų klavišų </w:t>
      </w:r>
      <w:r w:rsidR="009D13E3" w:rsidRPr="009D13E3">
        <w:rPr>
          <w:bCs/>
          <w:lang w:val="lt-LT"/>
        </w:rPr>
        <w:t>jungiklius</w:t>
      </w:r>
      <w:r>
        <w:rPr>
          <w:bCs/>
          <w:lang w:val="lt-LT"/>
        </w:rPr>
        <w:t>.</w:t>
      </w:r>
    </w:p>
    <w:p w14:paraId="6EA75F12" w14:textId="0C13F812" w:rsidR="00530402" w:rsidRDefault="002C1C96" w:rsidP="002C1C96">
      <w:pPr>
        <w:ind w:firstLine="708"/>
        <w:jc w:val="both"/>
        <w:rPr>
          <w:bCs/>
          <w:lang w:val="lt-LT"/>
        </w:rPr>
      </w:pPr>
      <w:r>
        <w:rPr>
          <w:bCs/>
          <w:lang w:val="lt-LT"/>
        </w:rPr>
        <w:t>P</w:t>
      </w:r>
      <w:r w:rsidR="00BF1807" w:rsidRPr="00BF1807">
        <w:rPr>
          <w:bCs/>
          <w:lang w:val="lt-LT"/>
        </w:rPr>
        <w:t>akeisti</w:t>
      </w:r>
      <w:r w:rsidR="002243C2">
        <w:rPr>
          <w:bCs/>
          <w:lang w:val="lt-LT"/>
        </w:rPr>
        <w:t xml:space="preserve"> apie 180 m</w:t>
      </w:r>
      <w:r w:rsidR="00BF1807" w:rsidRPr="00BF1807">
        <w:rPr>
          <w:bCs/>
          <w:lang w:val="lt-LT"/>
        </w:rPr>
        <w:t xml:space="preserve"> elektros instaliacijos laid</w:t>
      </w:r>
      <w:r w:rsidR="005A0C5C">
        <w:rPr>
          <w:bCs/>
          <w:lang w:val="lt-LT"/>
        </w:rPr>
        <w:t>ų</w:t>
      </w:r>
      <w:r w:rsidR="0025532E">
        <w:rPr>
          <w:bCs/>
          <w:lang w:val="lt-LT"/>
        </w:rPr>
        <w:t xml:space="preserve"> (</w:t>
      </w:r>
      <w:r w:rsidR="0025532E" w:rsidRPr="00086F64">
        <w:rPr>
          <w:bCs/>
          <w:lang w:val="lt-LT"/>
        </w:rPr>
        <w:t>kištukiniams lizdams – kabelis su varinėmis monolitinėmis gyslomis ir su dviguba nepalaikančia degimo izoliacija 3/2,5 mm</w:t>
      </w:r>
      <w:r w:rsidR="0025532E">
        <w:rPr>
          <w:bCs/>
          <w:lang w:val="lt-LT"/>
        </w:rPr>
        <w:t>2</w:t>
      </w:r>
      <w:r w:rsidR="0025532E" w:rsidRPr="00086F64">
        <w:rPr>
          <w:bCs/>
          <w:lang w:val="lt-LT"/>
        </w:rPr>
        <w:t xml:space="preserve">  ir apšvietimo jungikliams</w:t>
      </w:r>
      <w:r w:rsidR="005A0C5C">
        <w:rPr>
          <w:bCs/>
          <w:lang w:val="lt-LT"/>
        </w:rPr>
        <w:t xml:space="preserve">- </w:t>
      </w:r>
      <w:r w:rsidR="0025532E" w:rsidRPr="00086F64">
        <w:rPr>
          <w:bCs/>
          <w:lang w:val="lt-LT"/>
        </w:rPr>
        <w:t>kabelis su varinėmis monolitinėmis gyslomis ir su dviguba nepalaikančia degimo izoliacija 3/1</w:t>
      </w:r>
      <w:r w:rsidR="0025532E" w:rsidRPr="0047406E">
        <w:rPr>
          <w:bCs/>
          <w:lang w:val="lt-LT"/>
        </w:rPr>
        <w:t>,5</w:t>
      </w:r>
      <w:r w:rsidR="0094216E">
        <w:rPr>
          <w:bCs/>
          <w:lang w:val="lt-LT"/>
        </w:rPr>
        <w:t xml:space="preserve"> </w:t>
      </w:r>
      <w:r w:rsidR="0025532E" w:rsidRPr="0047406E">
        <w:rPr>
          <w:bCs/>
          <w:lang w:val="lt-LT"/>
        </w:rPr>
        <w:t>mm2)</w:t>
      </w:r>
      <w:r w:rsidR="00BF1807" w:rsidRPr="00BF1807">
        <w:rPr>
          <w:bCs/>
          <w:lang w:val="lt-LT"/>
        </w:rPr>
        <w:t>,</w:t>
      </w:r>
      <w:r w:rsidR="00A53B85" w:rsidRPr="00A53B85">
        <w:rPr>
          <w:bCs/>
          <w:lang w:val="lt-LT"/>
        </w:rPr>
        <w:t xml:space="preserve"> </w:t>
      </w:r>
      <w:r w:rsidR="00A53B85">
        <w:rPr>
          <w:bCs/>
          <w:lang w:val="lt-LT"/>
        </w:rPr>
        <w:t>e</w:t>
      </w:r>
      <w:r w:rsidR="00A53B85" w:rsidRPr="00BF1807">
        <w:rPr>
          <w:bCs/>
          <w:lang w:val="lt-LT"/>
        </w:rPr>
        <w:t xml:space="preserve">lektros instaliacijos laidus montuoti ir prijungti prie </w:t>
      </w:r>
      <w:r w:rsidR="00A53B85">
        <w:rPr>
          <w:bCs/>
          <w:lang w:val="lt-LT"/>
        </w:rPr>
        <w:t>naujos elektros spintos  JS -</w:t>
      </w:r>
      <w:r w:rsidR="00A53B85" w:rsidRPr="00BF1807">
        <w:rPr>
          <w:bCs/>
          <w:lang w:val="lt-LT"/>
        </w:rPr>
        <w:t>1</w:t>
      </w:r>
      <w:r w:rsidR="00A53B85">
        <w:rPr>
          <w:bCs/>
          <w:lang w:val="lt-LT"/>
        </w:rPr>
        <w:t>, AS-1, AAS-1.</w:t>
      </w:r>
    </w:p>
    <w:p w14:paraId="33FAC68F" w14:textId="0A8E5054" w:rsidR="00BB76EB" w:rsidRDefault="005A0C5C" w:rsidP="005A0C5C">
      <w:pPr>
        <w:ind w:firstLine="708"/>
        <w:jc w:val="both"/>
        <w:rPr>
          <w:bCs/>
          <w:lang w:val="lt-LT"/>
        </w:rPr>
      </w:pPr>
      <w:r>
        <w:rPr>
          <w:bCs/>
          <w:lang w:val="lt-LT"/>
        </w:rPr>
        <w:t>P</w:t>
      </w:r>
      <w:r w:rsidR="00530402">
        <w:rPr>
          <w:bCs/>
          <w:lang w:val="lt-LT"/>
        </w:rPr>
        <w:t xml:space="preserve">akeisti </w:t>
      </w:r>
      <w:r w:rsidR="009B3409">
        <w:rPr>
          <w:bCs/>
          <w:lang w:val="lt-LT"/>
        </w:rPr>
        <w:t>ir/</w:t>
      </w:r>
      <w:r w:rsidR="00530402">
        <w:rPr>
          <w:bCs/>
          <w:lang w:val="lt-LT"/>
        </w:rPr>
        <w:t>ar</w:t>
      </w:r>
      <w:r w:rsidR="00BF1807" w:rsidRPr="00BF1807">
        <w:rPr>
          <w:bCs/>
          <w:lang w:val="lt-LT"/>
        </w:rPr>
        <w:t xml:space="preserve"> s</w:t>
      </w:r>
      <w:r w:rsidR="00BB76EB">
        <w:rPr>
          <w:bCs/>
          <w:lang w:val="lt-LT"/>
        </w:rPr>
        <w:t>umontuoti paslėptos instaliacijos</w:t>
      </w:r>
      <w:r w:rsidR="00105E9F">
        <w:rPr>
          <w:bCs/>
          <w:lang w:val="lt-LT"/>
        </w:rPr>
        <w:t>,</w:t>
      </w:r>
      <w:r w:rsidR="003603B6">
        <w:rPr>
          <w:bCs/>
          <w:lang w:val="lt-LT"/>
        </w:rPr>
        <w:t xml:space="preserve"> </w:t>
      </w:r>
      <w:r w:rsidR="00BB76EB">
        <w:rPr>
          <w:bCs/>
          <w:lang w:val="lt-LT"/>
        </w:rPr>
        <w:t>IP44 apsaugos</w:t>
      </w:r>
      <w:r w:rsidR="00105E9F">
        <w:rPr>
          <w:bCs/>
          <w:lang w:val="lt-LT"/>
        </w:rPr>
        <w:t xml:space="preserve">, </w:t>
      </w:r>
      <w:r w:rsidR="00BB76EB">
        <w:rPr>
          <w:bCs/>
          <w:lang w:val="lt-LT"/>
        </w:rPr>
        <w:t>250V, 16A</w:t>
      </w:r>
      <w:r w:rsidR="00105E9F">
        <w:rPr>
          <w:bCs/>
          <w:lang w:val="lt-LT"/>
        </w:rPr>
        <w:t xml:space="preserve"> </w:t>
      </w:r>
      <w:r w:rsidR="00105E9F" w:rsidRPr="00105E9F">
        <w:rPr>
          <w:bCs/>
          <w:lang w:val="lt-LT"/>
        </w:rPr>
        <w:t xml:space="preserve"> kištukini</w:t>
      </w:r>
      <w:r w:rsidR="0094216E">
        <w:rPr>
          <w:bCs/>
          <w:lang w:val="lt-LT"/>
        </w:rPr>
        <w:t>us</w:t>
      </w:r>
      <w:r w:rsidR="00105E9F" w:rsidRPr="00105E9F">
        <w:rPr>
          <w:bCs/>
          <w:lang w:val="lt-LT"/>
        </w:rPr>
        <w:t xml:space="preserve"> lizdus su įžeminančių kontaktų su plastikin</w:t>
      </w:r>
      <w:r w:rsidR="00105E9F">
        <w:rPr>
          <w:bCs/>
          <w:lang w:val="lt-LT"/>
        </w:rPr>
        <w:t>ėmis dėžutėmis,  įmontavimui į sieną  (pat.</w:t>
      </w:r>
      <w:r w:rsidR="003603B6">
        <w:rPr>
          <w:bCs/>
          <w:lang w:val="lt-LT"/>
        </w:rPr>
        <w:t xml:space="preserve"> </w:t>
      </w:r>
      <w:r w:rsidR="00105E9F">
        <w:rPr>
          <w:bCs/>
          <w:lang w:val="lt-LT"/>
        </w:rPr>
        <w:t>1-8</w:t>
      </w:r>
      <w:r w:rsidR="00105E9F" w:rsidRPr="00105E9F">
        <w:rPr>
          <w:bCs/>
          <w:lang w:val="lt-LT"/>
        </w:rPr>
        <w:t>:</w:t>
      </w:r>
      <w:r w:rsidR="00105E9F">
        <w:rPr>
          <w:bCs/>
          <w:lang w:val="lt-LT"/>
        </w:rPr>
        <w:t xml:space="preserve"> dvipolinis-</w:t>
      </w:r>
      <w:r w:rsidR="00935503">
        <w:rPr>
          <w:bCs/>
          <w:lang w:val="lt-LT"/>
        </w:rPr>
        <w:t>1 vnt.</w:t>
      </w:r>
      <w:r w:rsidR="003603B6">
        <w:rPr>
          <w:bCs/>
          <w:lang w:val="lt-LT"/>
        </w:rPr>
        <w:t>,</w:t>
      </w:r>
    </w:p>
    <w:p w14:paraId="7B336A79" w14:textId="2CD5E5F7" w:rsidR="00935503" w:rsidRDefault="00935503" w:rsidP="00F21E33">
      <w:pPr>
        <w:jc w:val="both"/>
        <w:rPr>
          <w:bCs/>
          <w:lang w:val="lt-LT"/>
        </w:rPr>
      </w:pPr>
      <w:r>
        <w:rPr>
          <w:bCs/>
          <w:lang w:val="lt-LT"/>
        </w:rPr>
        <w:t>pat.1-9</w:t>
      </w:r>
      <w:r w:rsidRPr="00105E9F">
        <w:rPr>
          <w:bCs/>
          <w:lang w:val="lt-LT"/>
        </w:rPr>
        <w:t>:</w:t>
      </w:r>
      <w:r>
        <w:rPr>
          <w:bCs/>
          <w:lang w:val="lt-LT"/>
        </w:rPr>
        <w:t xml:space="preserve"> </w:t>
      </w:r>
      <w:proofErr w:type="spellStart"/>
      <w:r>
        <w:rPr>
          <w:bCs/>
          <w:lang w:val="lt-LT"/>
        </w:rPr>
        <w:t>dvipolinis</w:t>
      </w:r>
      <w:proofErr w:type="spellEnd"/>
      <w:r>
        <w:rPr>
          <w:bCs/>
          <w:lang w:val="lt-LT"/>
        </w:rPr>
        <w:t xml:space="preserve"> -1 vnt., penkipolinis-1 vnt.</w:t>
      </w:r>
      <w:r w:rsidRPr="00935503">
        <w:rPr>
          <w:bCs/>
          <w:lang w:val="lt-LT"/>
        </w:rPr>
        <w:t>;</w:t>
      </w:r>
      <w:r>
        <w:rPr>
          <w:bCs/>
          <w:lang w:val="lt-LT"/>
        </w:rPr>
        <w:t xml:space="preserve"> pat.1-10</w:t>
      </w:r>
      <w:r w:rsidRPr="00105E9F">
        <w:rPr>
          <w:bCs/>
          <w:lang w:val="lt-LT"/>
        </w:rPr>
        <w:t>:</w:t>
      </w:r>
      <w:r>
        <w:rPr>
          <w:bCs/>
          <w:lang w:val="lt-LT"/>
        </w:rPr>
        <w:t xml:space="preserve"> </w:t>
      </w:r>
      <w:proofErr w:type="spellStart"/>
      <w:r>
        <w:rPr>
          <w:bCs/>
          <w:lang w:val="lt-LT"/>
        </w:rPr>
        <w:t>dvipolinis</w:t>
      </w:r>
      <w:proofErr w:type="spellEnd"/>
      <w:r>
        <w:rPr>
          <w:bCs/>
          <w:lang w:val="lt-LT"/>
        </w:rPr>
        <w:t xml:space="preserve"> -2 vnt.</w:t>
      </w:r>
      <w:r w:rsidRPr="00935503">
        <w:rPr>
          <w:bCs/>
          <w:lang w:val="lt-LT"/>
        </w:rPr>
        <w:t>;</w:t>
      </w:r>
      <w:r>
        <w:rPr>
          <w:bCs/>
          <w:lang w:val="lt-LT"/>
        </w:rPr>
        <w:t xml:space="preserve"> pat.1-11</w:t>
      </w:r>
      <w:r w:rsidRPr="00935503">
        <w:rPr>
          <w:bCs/>
          <w:lang w:val="lt-LT"/>
        </w:rPr>
        <w:t xml:space="preserve">: </w:t>
      </w:r>
      <w:proofErr w:type="spellStart"/>
      <w:r w:rsidRPr="00935503">
        <w:rPr>
          <w:bCs/>
          <w:lang w:val="lt-LT"/>
        </w:rPr>
        <w:t>dvipolinis</w:t>
      </w:r>
      <w:proofErr w:type="spellEnd"/>
      <w:r w:rsidRPr="00935503">
        <w:rPr>
          <w:bCs/>
          <w:lang w:val="lt-LT"/>
        </w:rPr>
        <w:t xml:space="preserve"> -1 vnt., penkipolinis-1 vnt.;</w:t>
      </w:r>
      <w:r>
        <w:rPr>
          <w:bCs/>
          <w:lang w:val="lt-LT"/>
        </w:rPr>
        <w:t xml:space="preserve"> pat.1-12</w:t>
      </w:r>
      <w:r w:rsidRPr="00935503">
        <w:rPr>
          <w:bCs/>
          <w:lang w:val="lt-LT"/>
        </w:rPr>
        <w:t xml:space="preserve">: </w:t>
      </w:r>
      <w:proofErr w:type="spellStart"/>
      <w:r w:rsidRPr="00935503">
        <w:rPr>
          <w:bCs/>
          <w:lang w:val="lt-LT"/>
        </w:rPr>
        <w:t>dvipolinis</w:t>
      </w:r>
      <w:proofErr w:type="spellEnd"/>
      <w:r w:rsidRPr="00935503">
        <w:rPr>
          <w:bCs/>
          <w:lang w:val="lt-LT"/>
        </w:rPr>
        <w:t xml:space="preserve"> -1 vnt., penkipolinis-1 vnt.;</w:t>
      </w:r>
      <w:r>
        <w:rPr>
          <w:bCs/>
          <w:lang w:val="lt-LT"/>
        </w:rPr>
        <w:t xml:space="preserve"> pat.1-15</w:t>
      </w:r>
      <w:r w:rsidRPr="00935503">
        <w:rPr>
          <w:bCs/>
          <w:lang w:val="lt-LT"/>
        </w:rPr>
        <w:t xml:space="preserve">: </w:t>
      </w:r>
      <w:proofErr w:type="spellStart"/>
      <w:r w:rsidRPr="00935503">
        <w:rPr>
          <w:bCs/>
          <w:lang w:val="lt-LT"/>
        </w:rPr>
        <w:t>dvipolinis</w:t>
      </w:r>
      <w:proofErr w:type="spellEnd"/>
      <w:r w:rsidRPr="00935503">
        <w:rPr>
          <w:bCs/>
          <w:lang w:val="lt-LT"/>
        </w:rPr>
        <w:t xml:space="preserve"> -1 vnt., p</w:t>
      </w:r>
      <w:r w:rsidR="00D04819">
        <w:rPr>
          <w:bCs/>
          <w:lang w:val="lt-LT"/>
        </w:rPr>
        <w:t>enkipolinis-1 vnt</w:t>
      </w:r>
      <w:r>
        <w:rPr>
          <w:bCs/>
          <w:lang w:val="lt-LT"/>
        </w:rPr>
        <w:t>.</w:t>
      </w:r>
      <w:r w:rsidR="005A0C5C">
        <w:rPr>
          <w:bCs/>
          <w:lang w:val="lt-LT"/>
        </w:rPr>
        <w:t>).</w:t>
      </w:r>
    </w:p>
    <w:p w14:paraId="24264060" w14:textId="6FC041D8" w:rsidR="00073979" w:rsidRPr="00073979" w:rsidRDefault="005A0C5C" w:rsidP="00073979">
      <w:pPr>
        <w:pStyle w:val="prastasiniatinklio"/>
        <w:ind w:firstLine="708"/>
        <w:jc w:val="both"/>
        <w:rPr>
          <w:rFonts w:ascii="Verdana" w:eastAsia="Calibri" w:hAnsi="Verdana" w:cs="Aptos"/>
          <w:lang w:val="lt-LT"/>
        </w:rPr>
      </w:pPr>
      <w:r>
        <w:rPr>
          <w:bCs/>
          <w:lang w:val="lt-LT"/>
        </w:rPr>
        <w:t>P</w:t>
      </w:r>
      <w:r w:rsidR="00BF1807" w:rsidRPr="00BF1807">
        <w:rPr>
          <w:bCs/>
          <w:lang w:val="lt-LT"/>
        </w:rPr>
        <w:t>riešgaisrinės signalizacijos daviklius</w:t>
      </w:r>
      <w:r w:rsidR="005F4848">
        <w:rPr>
          <w:bCs/>
          <w:lang w:val="lt-LT"/>
        </w:rPr>
        <w:t xml:space="preserve"> (7vnt.)</w:t>
      </w:r>
      <w:r w:rsidR="00A53B85">
        <w:rPr>
          <w:bCs/>
          <w:lang w:val="lt-LT"/>
        </w:rPr>
        <w:t xml:space="preserve"> </w:t>
      </w:r>
      <w:r w:rsidR="00A53B85" w:rsidRPr="00A53B85">
        <w:rPr>
          <w:bCs/>
          <w:lang w:val="lt-LT"/>
        </w:rPr>
        <w:t>prieš remont</w:t>
      </w:r>
      <w:r w:rsidR="0094216E">
        <w:rPr>
          <w:bCs/>
          <w:lang w:val="lt-LT"/>
        </w:rPr>
        <w:t>ą</w:t>
      </w:r>
      <w:r w:rsidR="00A53B85" w:rsidRPr="00A53B85">
        <w:rPr>
          <w:bCs/>
          <w:lang w:val="lt-LT"/>
        </w:rPr>
        <w:t xml:space="preserve"> demontuoti, po remonto sumontuoti ir </w:t>
      </w:r>
      <w:r w:rsidR="00A53B85" w:rsidRPr="00CA29B9">
        <w:rPr>
          <w:bCs/>
          <w:lang w:val="lt-LT"/>
        </w:rPr>
        <w:t>prijungti prie esamų tinklų</w:t>
      </w:r>
      <w:r>
        <w:rPr>
          <w:bCs/>
          <w:lang w:val="lt-LT"/>
        </w:rPr>
        <w:t xml:space="preserve"> </w:t>
      </w:r>
      <w:bookmarkStart w:id="5" w:name="_Hlk189137495"/>
      <w:r>
        <w:rPr>
          <w:bCs/>
          <w:lang w:val="lt-LT"/>
        </w:rPr>
        <w:t xml:space="preserve">(visais atvejais priešgaisrinės signalizacijos daviklių keitimą </w:t>
      </w:r>
      <w:r w:rsidR="00073979">
        <w:rPr>
          <w:bCs/>
          <w:lang w:val="lt-LT"/>
        </w:rPr>
        <w:t xml:space="preserve"> </w:t>
      </w:r>
      <w:r w:rsidRPr="00073979">
        <w:rPr>
          <w:bCs/>
          <w:lang w:val="lt-LT"/>
        </w:rPr>
        <w:t xml:space="preserve">derinti su </w:t>
      </w:r>
      <w:r w:rsidR="00073979" w:rsidRPr="00073979">
        <w:rPr>
          <w:bCs/>
          <w:lang w:val="lt-LT"/>
        </w:rPr>
        <w:t>priešgaisrinės sig</w:t>
      </w:r>
      <w:r w:rsidR="00073979">
        <w:rPr>
          <w:bCs/>
          <w:lang w:val="lt-LT"/>
        </w:rPr>
        <w:t>nal</w:t>
      </w:r>
      <w:r w:rsidR="00073979" w:rsidRPr="00073979">
        <w:rPr>
          <w:bCs/>
          <w:lang w:val="lt-LT"/>
        </w:rPr>
        <w:t xml:space="preserve">izacijos aptarnavimą ir priežiūrą vykdančiu UAB  </w:t>
      </w:r>
      <w:r w:rsidRPr="00073979">
        <w:rPr>
          <w:bCs/>
          <w:lang w:val="lt-LT"/>
        </w:rPr>
        <w:t>„Ekskomisarų biur</w:t>
      </w:r>
      <w:r w:rsidR="00CE338A">
        <w:rPr>
          <w:bCs/>
          <w:lang w:val="lt-LT"/>
        </w:rPr>
        <w:t>as</w:t>
      </w:r>
      <w:r w:rsidR="00E045E4" w:rsidRPr="00073979">
        <w:rPr>
          <w:bCs/>
          <w:lang w:val="lt-LT"/>
        </w:rPr>
        <w:t>“</w:t>
      </w:r>
      <w:r w:rsidR="00073979">
        <w:rPr>
          <w:bCs/>
          <w:lang w:val="lt-LT"/>
        </w:rPr>
        <w:t>.</w:t>
      </w:r>
    </w:p>
    <w:bookmarkEnd w:id="5"/>
    <w:p w14:paraId="43240C36" w14:textId="6A807691" w:rsidR="00A53B85" w:rsidRDefault="00A53B85" w:rsidP="005A0C5C">
      <w:pPr>
        <w:ind w:firstLine="708"/>
        <w:jc w:val="both"/>
        <w:rPr>
          <w:bCs/>
          <w:lang w:val="lt-LT"/>
        </w:rPr>
      </w:pPr>
    </w:p>
    <w:p w14:paraId="3DE5AA59" w14:textId="718DCBC2" w:rsidR="0025532E" w:rsidRPr="00D04819" w:rsidRDefault="00BF1807" w:rsidP="00F21E33">
      <w:pPr>
        <w:jc w:val="both"/>
        <w:rPr>
          <w:bCs/>
          <w:lang w:val="lt-LT"/>
        </w:rPr>
      </w:pPr>
      <w:r w:rsidRPr="00BF1807">
        <w:rPr>
          <w:bCs/>
          <w:lang w:val="lt-LT"/>
        </w:rPr>
        <w:lastRenderedPageBreak/>
        <w:t xml:space="preserve"> </w:t>
      </w:r>
      <w:r w:rsidR="00D04819">
        <w:rPr>
          <w:bCs/>
          <w:lang w:val="lt-LT"/>
        </w:rPr>
        <w:t xml:space="preserve">       </w:t>
      </w:r>
      <w:r w:rsidR="0025532E">
        <w:rPr>
          <w:bCs/>
          <w:lang w:val="lt-LT"/>
        </w:rPr>
        <w:t>Naujų šviestuvų,</w:t>
      </w:r>
      <w:r w:rsidR="0025532E" w:rsidRPr="00927157">
        <w:rPr>
          <w:bCs/>
          <w:lang w:val="lt-LT"/>
        </w:rPr>
        <w:t xml:space="preserve"> jungikl</w:t>
      </w:r>
      <w:r w:rsidR="0025532E">
        <w:rPr>
          <w:bCs/>
          <w:lang w:val="lt-LT"/>
        </w:rPr>
        <w:t>ių ir kištukinių</w:t>
      </w:r>
      <w:r w:rsidR="0025532E" w:rsidRPr="00273A9E">
        <w:rPr>
          <w:bCs/>
          <w:lang w:val="lt-LT"/>
        </w:rPr>
        <w:t xml:space="preserve"> lizdų </w:t>
      </w:r>
      <w:r w:rsidR="0025532E" w:rsidRPr="00927157">
        <w:rPr>
          <w:bCs/>
          <w:lang w:val="lt-LT"/>
        </w:rPr>
        <w:t>montavimo viet</w:t>
      </w:r>
      <w:r w:rsidR="0025532E">
        <w:rPr>
          <w:bCs/>
          <w:lang w:val="lt-LT"/>
        </w:rPr>
        <w:t>a</w:t>
      </w:r>
      <w:r w:rsidR="0025532E" w:rsidRPr="00927157">
        <w:rPr>
          <w:bCs/>
          <w:lang w:val="lt-LT"/>
        </w:rPr>
        <w:t>, spalv</w:t>
      </w:r>
      <w:r w:rsidR="0025532E">
        <w:rPr>
          <w:bCs/>
          <w:lang w:val="lt-LT"/>
        </w:rPr>
        <w:t>a ir tipas derinami su Užsakovu</w:t>
      </w:r>
      <w:r w:rsidR="0025532E" w:rsidRPr="00927157">
        <w:rPr>
          <w:bCs/>
          <w:lang w:val="lt-LT"/>
        </w:rPr>
        <w:t>.</w:t>
      </w:r>
    </w:p>
    <w:p w14:paraId="1FE234E7" w14:textId="4E9F108A" w:rsidR="0013237D" w:rsidRPr="00E045E4" w:rsidRDefault="002801B9" w:rsidP="00E045E4">
      <w:pPr>
        <w:ind w:firstLine="708"/>
        <w:jc w:val="both"/>
        <w:rPr>
          <w:b/>
          <w:bCs/>
          <w:lang w:val="lt-LT"/>
        </w:rPr>
      </w:pPr>
      <w:r w:rsidRPr="00E045E4">
        <w:rPr>
          <w:b/>
          <w:bCs/>
          <w:lang w:val="lt-LT"/>
        </w:rPr>
        <w:t>vidaus vandentiekio ir  nuotekų  sistema:</w:t>
      </w:r>
      <w:r w:rsidR="005A0C5C" w:rsidRPr="00E045E4">
        <w:rPr>
          <w:b/>
          <w:bCs/>
          <w:lang w:val="lt-LT"/>
        </w:rPr>
        <w:t xml:space="preserve"> </w:t>
      </w:r>
      <w:r w:rsidR="00BF1807" w:rsidRPr="00E045E4">
        <w:rPr>
          <w:bCs/>
          <w:lang w:val="lt-LT"/>
        </w:rPr>
        <w:t xml:space="preserve">pakeisti </w:t>
      </w:r>
      <w:r w:rsidR="0013237D" w:rsidRPr="00E045E4">
        <w:rPr>
          <w:bCs/>
          <w:lang w:val="lt-LT"/>
        </w:rPr>
        <w:t>4  praustuvus</w:t>
      </w:r>
      <w:r w:rsidR="00BF1807" w:rsidRPr="00E045E4">
        <w:rPr>
          <w:bCs/>
          <w:lang w:val="lt-LT"/>
        </w:rPr>
        <w:t xml:space="preserve"> su maišytuv</w:t>
      </w:r>
      <w:r w:rsidR="00E045E4">
        <w:rPr>
          <w:bCs/>
          <w:lang w:val="lt-LT"/>
        </w:rPr>
        <w:t>ais</w:t>
      </w:r>
      <w:r w:rsidR="00BF1807" w:rsidRPr="00E045E4">
        <w:rPr>
          <w:bCs/>
          <w:lang w:val="lt-LT"/>
        </w:rPr>
        <w:t xml:space="preserve"> ir sifon</w:t>
      </w:r>
      <w:r w:rsidR="00E045E4">
        <w:rPr>
          <w:bCs/>
          <w:lang w:val="lt-LT"/>
        </w:rPr>
        <w:t>ais</w:t>
      </w:r>
      <w:r w:rsidR="00BF1807" w:rsidRPr="00E045E4">
        <w:rPr>
          <w:bCs/>
          <w:lang w:val="lt-LT"/>
        </w:rPr>
        <w:t xml:space="preserve"> su atjungimo armatūr</w:t>
      </w:r>
      <w:r w:rsidR="000A172E">
        <w:rPr>
          <w:bCs/>
          <w:lang w:val="lt-LT"/>
        </w:rPr>
        <w:t>omis</w:t>
      </w:r>
      <w:r w:rsidR="00A82D7A" w:rsidRPr="00E045E4">
        <w:rPr>
          <w:bCs/>
          <w:lang w:val="lt-LT"/>
        </w:rPr>
        <w:t xml:space="preserve">  </w:t>
      </w:r>
      <w:r w:rsidR="00A53B85" w:rsidRPr="00E045E4">
        <w:rPr>
          <w:bCs/>
          <w:lang w:val="lt-LT"/>
        </w:rPr>
        <w:t>(pat. 1</w:t>
      </w:r>
      <w:r w:rsidR="0013237D" w:rsidRPr="00E045E4">
        <w:rPr>
          <w:bCs/>
          <w:lang w:val="lt-LT"/>
        </w:rPr>
        <w:t>-9</w:t>
      </w:r>
      <w:r w:rsidR="00A53B85" w:rsidRPr="00E045E4">
        <w:rPr>
          <w:bCs/>
          <w:lang w:val="lt-LT"/>
        </w:rPr>
        <w:t xml:space="preserve">, </w:t>
      </w:r>
      <w:r w:rsidR="0013237D" w:rsidRPr="00E045E4">
        <w:rPr>
          <w:bCs/>
          <w:lang w:val="lt-LT"/>
        </w:rPr>
        <w:t>1-10, 1-11, 1-12),</w:t>
      </w:r>
      <w:r w:rsidR="00D04819" w:rsidRPr="00E045E4">
        <w:rPr>
          <w:bCs/>
          <w:lang w:val="lt-LT"/>
        </w:rPr>
        <w:t xml:space="preserve"> vandentiekio ir kanalizacijos tinklų įrang</w:t>
      </w:r>
      <w:r w:rsidR="0094216E" w:rsidRPr="00E045E4">
        <w:rPr>
          <w:bCs/>
          <w:lang w:val="lt-LT"/>
        </w:rPr>
        <w:t>ą</w:t>
      </w:r>
      <w:r w:rsidR="00D04819" w:rsidRPr="00E045E4">
        <w:rPr>
          <w:bCs/>
          <w:lang w:val="lt-LT"/>
        </w:rPr>
        <w:t xml:space="preserve"> sujungti su esamomis sistemomis ir tinklais.</w:t>
      </w:r>
    </w:p>
    <w:p w14:paraId="76A4BF7B" w14:textId="21EDDC04" w:rsidR="00C76EEC" w:rsidRDefault="00C76EEC" w:rsidP="00C76EEC">
      <w:pPr>
        <w:jc w:val="both"/>
        <w:rPr>
          <w:bCs/>
          <w:lang w:val="lt-LT"/>
        </w:rPr>
      </w:pPr>
      <w:r w:rsidRPr="0082605E">
        <w:rPr>
          <w:bCs/>
          <w:lang w:val="lt-LT"/>
        </w:rPr>
        <w:t xml:space="preserve">Patalpose 1-10, 1-11, 1-15  </w:t>
      </w:r>
      <w:r w:rsidR="0082605E" w:rsidRPr="0082605E">
        <w:rPr>
          <w:bCs/>
          <w:lang w:val="lt-LT"/>
        </w:rPr>
        <w:t>suremontuoti</w:t>
      </w:r>
      <w:r w:rsidRPr="0082605E">
        <w:rPr>
          <w:bCs/>
          <w:lang w:val="lt-LT"/>
        </w:rPr>
        <w:t xml:space="preserve"> apie  8</w:t>
      </w:r>
      <w:r w:rsidR="00E2133A" w:rsidRPr="0082605E">
        <w:rPr>
          <w:bCs/>
          <w:lang w:val="lt-LT"/>
        </w:rPr>
        <w:t xml:space="preserve"> </w:t>
      </w:r>
      <w:r w:rsidRPr="0082605E">
        <w:rPr>
          <w:bCs/>
          <w:lang w:val="lt-LT"/>
        </w:rPr>
        <w:t>m  d-15-20</w:t>
      </w:r>
      <w:r w:rsidR="00E2133A" w:rsidRPr="0082605E">
        <w:rPr>
          <w:bCs/>
          <w:lang w:val="lt-LT"/>
        </w:rPr>
        <w:t xml:space="preserve"> </w:t>
      </w:r>
      <w:r w:rsidRPr="0082605E">
        <w:rPr>
          <w:bCs/>
          <w:lang w:val="lt-LT"/>
        </w:rPr>
        <w:t>mm  ir  nudažyti antikoroziniais dažais vandentiekio vamzdžius</w:t>
      </w:r>
      <w:r w:rsidR="0082605E" w:rsidRPr="0082605E">
        <w:rPr>
          <w:bCs/>
          <w:lang w:val="lt-LT"/>
        </w:rPr>
        <w:t xml:space="preserve">. Suremontuoti, jei reikia </w:t>
      </w:r>
      <w:r w:rsidRPr="0082605E">
        <w:rPr>
          <w:bCs/>
          <w:lang w:val="lt-LT"/>
        </w:rPr>
        <w:t>pakeisti  9</w:t>
      </w:r>
      <w:r w:rsidR="00E2133A" w:rsidRPr="0082605E">
        <w:rPr>
          <w:bCs/>
          <w:lang w:val="lt-LT"/>
        </w:rPr>
        <w:t xml:space="preserve"> </w:t>
      </w:r>
      <w:r w:rsidRPr="0082605E">
        <w:rPr>
          <w:bCs/>
          <w:lang w:val="lt-LT"/>
        </w:rPr>
        <w:t>m. nuotekų  sistemos stovus d-50</w:t>
      </w:r>
      <w:r w:rsidR="00E2133A" w:rsidRPr="0082605E">
        <w:rPr>
          <w:bCs/>
          <w:lang w:val="lt-LT"/>
        </w:rPr>
        <w:t xml:space="preserve"> </w:t>
      </w:r>
      <w:r w:rsidRPr="0082605E">
        <w:rPr>
          <w:bCs/>
          <w:lang w:val="lt-LT"/>
        </w:rPr>
        <w:t>mm (prieš remontą demontuoti, po remonto sumontuoti stovų užtaisymą).</w:t>
      </w:r>
    </w:p>
    <w:p w14:paraId="7719E223" w14:textId="77777777" w:rsidR="0013237D" w:rsidRPr="00E045E4" w:rsidRDefault="002801B9" w:rsidP="00C76EEC">
      <w:pPr>
        <w:jc w:val="both"/>
        <w:rPr>
          <w:bCs/>
          <w:lang w:val="lt-LT"/>
        </w:rPr>
      </w:pPr>
      <w:r w:rsidRPr="00E045E4">
        <w:rPr>
          <w:b/>
          <w:bCs/>
          <w:lang w:val="lt-LT"/>
        </w:rPr>
        <w:t xml:space="preserve">vėdinimas:  </w:t>
      </w:r>
      <w:r w:rsidR="0013237D" w:rsidRPr="00E045E4">
        <w:rPr>
          <w:bCs/>
          <w:lang w:val="lt-LT"/>
        </w:rPr>
        <w:t xml:space="preserve"> </w:t>
      </w:r>
      <w:r w:rsidR="00CA29B9" w:rsidRPr="00E045E4">
        <w:rPr>
          <w:bCs/>
          <w:lang w:val="lt-LT"/>
        </w:rPr>
        <w:t>patalp</w:t>
      </w:r>
      <w:r w:rsidR="0013237D" w:rsidRPr="00E045E4">
        <w:rPr>
          <w:bCs/>
          <w:lang w:val="lt-LT"/>
        </w:rPr>
        <w:t>ose pakeisti v</w:t>
      </w:r>
      <w:r w:rsidR="00CA29B9" w:rsidRPr="00E045E4">
        <w:rPr>
          <w:bCs/>
          <w:lang w:val="lt-LT"/>
        </w:rPr>
        <w:t>ėdinimo sistemos</w:t>
      </w:r>
      <w:r w:rsidR="0013237D" w:rsidRPr="00E045E4">
        <w:rPr>
          <w:bCs/>
          <w:lang w:val="lt-LT"/>
        </w:rPr>
        <w:t xml:space="preserve"> grot</w:t>
      </w:r>
      <w:r w:rsidR="000A172E">
        <w:rPr>
          <w:bCs/>
          <w:lang w:val="lt-LT"/>
        </w:rPr>
        <w:t>ele</w:t>
      </w:r>
      <w:r w:rsidR="0013237D" w:rsidRPr="00E045E4">
        <w:rPr>
          <w:bCs/>
          <w:lang w:val="lt-LT"/>
        </w:rPr>
        <w:t>s</w:t>
      </w:r>
      <w:r w:rsidR="005A0C5C" w:rsidRPr="00E045E4">
        <w:rPr>
          <w:bCs/>
          <w:lang w:val="lt-LT"/>
        </w:rPr>
        <w:t>.</w:t>
      </w:r>
    </w:p>
    <w:p w14:paraId="3F9EFFD9" w14:textId="75209324" w:rsidR="00FA0319" w:rsidRPr="00D63C1A" w:rsidRDefault="002801B9" w:rsidP="005A5AF5">
      <w:pPr>
        <w:ind w:firstLine="708"/>
        <w:jc w:val="both"/>
        <w:rPr>
          <w:bCs/>
          <w:lang w:val="lt-LT"/>
        </w:rPr>
      </w:pPr>
      <w:r w:rsidRPr="00E045E4">
        <w:rPr>
          <w:b/>
          <w:bCs/>
          <w:lang w:val="lt-LT"/>
        </w:rPr>
        <w:t>šildymo sistema</w:t>
      </w:r>
      <w:r w:rsidRPr="00E045E4">
        <w:rPr>
          <w:b/>
          <w:bCs/>
          <w:lang w:val="lt-LT" w:eastAsia="ar-SA"/>
        </w:rPr>
        <w:t>:</w:t>
      </w:r>
      <w:r w:rsidRPr="00E045E4">
        <w:rPr>
          <w:b/>
          <w:bCs/>
          <w:lang w:val="lt-LT"/>
        </w:rPr>
        <w:t xml:space="preserve"> </w:t>
      </w:r>
      <w:r w:rsidR="0065427D" w:rsidRPr="00E045E4">
        <w:rPr>
          <w:bCs/>
          <w:lang w:val="lt-LT"/>
        </w:rPr>
        <w:t>vietoje esamų (8</w:t>
      </w:r>
      <w:r w:rsidR="00AA4EDC" w:rsidRPr="00E045E4">
        <w:rPr>
          <w:bCs/>
          <w:lang w:val="lt-LT"/>
        </w:rPr>
        <w:t xml:space="preserve"> vnt</w:t>
      </w:r>
      <w:r w:rsidR="00D63C1A" w:rsidRPr="00E045E4">
        <w:rPr>
          <w:bCs/>
          <w:lang w:val="lt-LT"/>
        </w:rPr>
        <w:t>.</w:t>
      </w:r>
      <w:r w:rsidR="00AA4EDC" w:rsidRPr="00E045E4">
        <w:rPr>
          <w:bCs/>
          <w:lang w:val="lt-LT"/>
        </w:rPr>
        <w:t>)  radiatorių</w:t>
      </w:r>
      <w:r w:rsidR="005A5AF5">
        <w:rPr>
          <w:bCs/>
          <w:lang w:val="lt-LT"/>
        </w:rPr>
        <w:t xml:space="preserve"> </w:t>
      </w:r>
      <w:r w:rsidR="00AA4EDC" w:rsidRPr="00E045E4">
        <w:rPr>
          <w:bCs/>
          <w:lang w:val="lt-LT"/>
        </w:rPr>
        <w:t>sumontuoti</w:t>
      </w:r>
      <w:r w:rsidR="000A172E">
        <w:rPr>
          <w:bCs/>
          <w:lang w:val="lt-LT"/>
        </w:rPr>
        <w:t xml:space="preserve"> naujus</w:t>
      </w:r>
      <w:r w:rsidR="00AA4EDC" w:rsidRPr="00E045E4">
        <w:rPr>
          <w:bCs/>
          <w:lang w:val="lt-LT"/>
        </w:rPr>
        <w:t xml:space="preserve"> </w:t>
      </w:r>
      <w:r w:rsidR="00AA4EDC" w:rsidRPr="006F5E07">
        <w:rPr>
          <w:bCs/>
          <w:lang w:val="lt-LT"/>
        </w:rPr>
        <w:t>higieninius</w:t>
      </w:r>
      <w:r w:rsidR="00AA4EDC" w:rsidRPr="00E045E4">
        <w:rPr>
          <w:bCs/>
          <w:lang w:val="lt-LT"/>
        </w:rPr>
        <w:t xml:space="preserve"> plieninius radiatorius (patalpose 1-8, 1-9,  1-11, 1-</w:t>
      </w:r>
      <w:r w:rsidR="0065427D" w:rsidRPr="00E045E4">
        <w:rPr>
          <w:bCs/>
          <w:lang w:val="lt-LT"/>
        </w:rPr>
        <w:t>15,</w:t>
      </w:r>
      <w:r w:rsidR="00AA4EDC" w:rsidRPr="00E045E4">
        <w:rPr>
          <w:bCs/>
          <w:lang w:val="lt-LT"/>
        </w:rPr>
        <w:t xml:space="preserve"> –po 1 vnt</w:t>
      </w:r>
      <w:r w:rsidR="005A0C5C" w:rsidRPr="00E045E4">
        <w:rPr>
          <w:bCs/>
          <w:lang w:val="lt-LT"/>
        </w:rPr>
        <w:t>.</w:t>
      </w:r>
      <w:r w:rsidR="00AA4EDC" w:rsidRPr="00E045E4">
        <w:rPr>
          <w:bCs/>
          <w:lang w:val="lt-LT"/>
        </w:rPr>
        <w:t xml:space="preserve"> patalpose 1-10, 1-12 – po 2 vnt</w:t>
      </w:r>
      <w:r w:rsidR="00D63C1A" w:rsidRPr="00E045E4">
        <w:rPr>
          <w:bCs/>
          <w:lang w:val="lt-LT"/>
        </w:rPr>
        <w:t>.</w:t>
      </w:r>
      <w:r w:rsidR="00AA4EDC" w:rsidRPr="00E045E4">
        <w:rPr>
          <w:bCs/>
          <w:lang w:val="lt-LT"/>
        </w:rPr>
        <w:t xml:space="preserve"> ). Kiekviename</w:t>
      </w:r>
      <w:r w:rsidR="00AA4EDC" w:rsidRPr="00D63C1A">
        <w:rPr>
          <w:bCs/>
          <w:lang w:val="lt-LT"/>
        </w:rPr>
        <w:t xml:space="preserve"> </w:t>
      </w:r>
      <w:r w:rsidRPr="00D63C1A">
        <w:rPr>
          <w:bCs/>
          <w:lang w:val="lt-LT"/>
        </w:rPr>
        <w:t>radiatoriuje įrengti uždarom</w:t>
      </w:r>
      <w:r w:rsidR="0094216E">
        <w:rPr>
          <w:bCs/>
          <w:lang w:val="lt-LT"/>
        </w:rPr>
        <w:t>ą</w:t>
      </w:r>
      <w:r w:rsidRPr="00D63C1A">
        <w:rPr>
          <w:bCs/>
          <w:lang w:val="lt-LT"/>
        </w:rPr>
        <w:t>ją  armatūrą</w:t>
      </w:r>
      <w:r w:rsidR="005A0C5C">
        <w:rPr>
          <w:bCs/>
          <w:lang w:val="lt-LT"/>
        </w:rPr>
        <w:t>, v</w:t>
      </w:r>
      <w:r w:rsidR="00AA4EDC" w:rsidRPr="00D63C1A">
        <w:rPr>
          <w:bCs/>
          <w:lang w:val="lt-LT"/>
        </w:rPr>
        <w:t>amzdžius nudažyti</w:t>
      </w:r>
      <w:r w:rsidRPr="00D63C1A">
        <w:rPr>
          <w:bCs/>
          <w:lang w:val="lt-LT"/>
        </w:rPr>
        <w:t>.</w:t>
      </w:r>
    </w:p>
    <w:p w14:paraId="5489708D" w14:textId="25CE9045" w:rsidR="00B27B97" w:rsidRDefault="00A82D7A" w:rsidP="00357E78">
      <w:pPr>
        <w:ind w:firstLine="708"/>
        <w:jc w:val="both"/>
        <w:rPr>
          <w:bCs/>
          <w:lang w:val="lt-LT"/>
        </w:rPr>
      </w:pPr>
      <w:r>
        <w:rPr>
          <w:b/>
          <w:bCs/>
          <w:lang w:val="lt-LT" w:eastAsia="ar-SA"/>
        </w:rPr>
        <w:t>Patalpose 2-4</w:t>
      </w:r>
      <w:r w:rsidR="0094216E">
        <w:rPr>
          <w:b/>
          <w:bCs/>
          <w:lang w:val="lt-LT" w:eastAsia="ar-SA"/>
        </w:rPr>
        <w:t xml:space="preserve"> </w:t>
      </w:r>
      <w:r w:rsidR="00B27B97">
        <w:rPr>
          <w:b/>
          <w:bCs/>
          <w:lang w:val="lt-LT" w:eastAsia="ar-SA"/>
        </w:rPr>
        <w:t>(10,74 m2), 2-5</w:t>
      </w:r>
      <w:r w:rsidR="0094216E">
        <w:rPr>
          <w:b/>
          <w:bCs/>
          <w:lang w:val="lt-LT" w:eastAsia="ar-SA"/>
        </w:rPr>
        <w:t xml:space="preserve"> </w:t>
      </w:r>
      <w:r w:rsidR="00B27B97">
        <w:rPr>
          <w:b/>
          <w:bCs/>
          <w:lang w:val="lt-LT" w:eastAsia="ar-SA"/>
        </w:rPr>
        <w:t>(12,92 m2), 2-6</w:t>
      </w:r>
      <w:r w:rsidR="0094216E">
        <w:rPr>
          <w:b/>
          <w:bCs/>
          <w:lang w:val="lt-LT" w:eastAsia="ar-SA"/>
        </w:rPr>
        <w:t xml:space="preserve"> </w:t>
      </w:r>
      <w:r w:rsidR="00B27B97">
        <w:rPr>
          <w:b/>
          <w:bCs/>
          <w:lang w:val="lt-LT" w:eastAsia="ar-SA"/>
        </w:rPr>
        <w:t xml:space="preserve">(8,64 m2), 2-8(7,47 m2) </w:t>
      </w:r>
      <w:r w:rsidR="00B27B97" w:rsidRPr="00DB69FD">
        <w:rPr>
          <w:bCs/>
          <w:lang w:val="lt-LT"/>
        </w:rPr>
        <w:t xml:space="preserve">numatoma atlikti </w:t>
      </w:r>
      <w:r w:rsidR="00B27B97">
        <w:rPr>
          <w:bCs/>
          <w:lang w:val="lt-LT"/>
        </w:rPr>
        <w:t xml:space="preserve">       </w:t>
      </w:r>
      <w:r w:rsidR="00B27B97" w:rsidRPr="00DB69FD">
        <w:rPr>
          <w:bCs/>
          <w:lang w:val="lt-LT"/>
        </w:rPr>
        <w:t>šiuos vidaus paprastojo remonto darbus</w:t>
      </w:r>
      <w:r w:rsidR="00B27B97" w:rsidRPr="00966AA3">
        <w:rPr>
          <w:bCs/>
          <w:lang w:val="lt-LT"/>
        </w:rPr>
        <w:t>:</w:t>
      </w:r>
    </w:p>
    <w:p w14:paraId="4E98A1C6" w14:textId="7B211E38" w:rsidR="003059D2" w:rsidRDefault="003059D2" w:rsidP="00092C7D">
      <w:pPr>
        <w:ind w:firstLine="708"/>
        <w:jc w:val="both"/>
        <w:rPr>
          <w:bCs/>
          <w:lang w:val="lt-LT"/>
        </w:rPr>
      </w:pPr>
      <w:r>
        <w:rPr>
          <w:b/>
          <w:bCs/>
          <w:lang w:val="lt-LT"/>
        </w:rPr>
        <w:t>l</w:t>
      </w:r>
      <w:r w:rsidRPr="003405B1">
        <w:rPr>
          <w:b/>
          <w:bCs/>
          <w:lang w:val="lt-LT"/>
        </w:rPr>
        <w:t>ubos</w:t>
      </w:r>
      <w:r>
        <w:rPr>
          <w:b/>
          <w:bCs/>
          <w:lang w:val="lt-LT"/>
        </w:rPr>
        <w:t xml:space="preserve"> (pat. 2-8 -</w:t>
      </w:r>
      <w:r w:rsidRPr="00F67DF0">
        <w:rPr>
          <w:b/>
          <w:bCs/>
          <w:lang w:val="lt-LT"/>
        </w:rPr>
        <w:t xml:space="preserve"> </w:t>
      </w:r>
      <w:r>
        <w:rPr>
          <w:b/>
          <w:bCs/>
          <w:lang w:val="lt-LT"/>
        </w:rPr>
        <w:t>7,47 m2)</w:t>
      </w:r>
      <w:r w:rsidRPr="003405B1">
        <w:rPr>
          <w:b/>
          <w:bCs/>
          <w:lang w:val="lt-LT"/>
        </w:rPr>
        <w:t>:</w:t>
      </w:r>
      <w:r>
        <w:rPr>
          <w:bCs/>
          <w:lang w:val="lt-LT"/>
        </w:rPr>
        <w:t xml:space="preserve"> </w:t>
      </w:r>
      <w:r w:rsidR="005A5AF5">
        <w:rPr>
          <w:bCs/>
          <w:lang w:val="lt-LT"/>
        </w:rPr>
        <w:t xml:space="preserve">sumontuoti </w:t>
      </w:r>
      <w:r w:rsidRPr="003405B1">
        <w:rPr>
          <w:bCs/>
          <w:lang w:val="lt-LT"/>
        </w:rPr>
        <w:t>naujas -  pakabinam</w:t>
      </w:r>
      <w:r w:rsidR="0094216E">
        <w:rPr>
          <w:bCs/>
          <w:lang w:val="lt-LT"/>
        </w:rPr>
        <w:t>a</w:t>
      </w:r>
      <w:r w:rsidRPr="003405B1">
        <w:rPr>
          <w:bCs/>
          <w:lang w:val="lt-LT"/>
        </w:rPr>
        <w:t>s</w:t>
      </w:r>
      <w:r w:rsidR="0094216E">
        <w:rPr>
          <w:bCs/>
          <w:lang w:val="lt-LT"/>
        </w:rPr>
        <w:t xml:space="preserve">, </w:t>
      </w:r>
      <w:r w:rsidRPr="003405B1">
        <w:rPr>
          <w:bCs/>
          <w:lang w:val="lt-LT"/>
        </w:rPr>
        <w:t>plaunam</w:t>
      </w:r>
      <w:r w:rsidR="0094216E">
        <w:rPr>
          <w:bCs/>
          <w:lang w:val="lt-LT"/>
        </w:rPr>
        <w:t>as</w:t>
      </w:r>
      <w:r w:rsidRPr="003405B1">
        <w:rPr>
          <w:bCs/>
          <w:lang w:val="lt-LT"/>
        </w:rPr>
        <w:t xml:space="preserve">  modulin</w:t>
      </w:r>
      <w:r w:rsidR="0094216E">
        <w:rPr>
          <w:bCs/>
          <w:lang w:val="lt-LT"/>
        </w:rPr>
        <w:t>e</w:t>
      </w:r>
      <w:r w:rsidRPr="003405B1">
        <w:rPr>
          <w:bCs/>
          <w:lang w:val="lt-LT"/>
        </w:rPr>
        <w:t>s 600*600 mm.</w:t>
      </w:r>
      <w:r w:rsidR="005A5AF5">
        <w:rPr>
          <w:bCs/>
          <w:lang w:val="lt-LT"/>
        </w:rPr>
        <w:t xml:space="preserve"> lubas.</w:t>
      </w:r>
    </w:p>
    <w:p w14:paraId="2E9A21B8" w14:textId="122927CF" w:rsidR="003059D2" w:rsidRPr="009A6546" w:rsidRDefault="003059D2" w:rsidP="00092C7D">
      <w:pPr>
        <w:ind w:firstLine="708"/>
        <w:jc w:val="both"/>
        <w:rPr>
          <w:bCs/>
          <w:lang w:val="lt-LT"/>
        </w:rPr>
      </w:pPr>
      <w:r>
        <w:rPr>
          <w:b/>
          <w:bCs/>
          <w:lang w:val="lt-LT"/>
        </w:rPr>
        <w:t>l</w:t>
      </w:r>
      <w:r w:rsidRPr="003405B1">
        <w:rPr>
          <w:b/>
          <w:bCs/>
          <w:lang w:val="lt-LT"/>
        </w:rPr>
        <w:t>ubos</w:t>
      </w:r>
      <w:r>
        <w:rPr>
          <w:b/>
          <w:bCs/>
          <w:lang w:val="lt-LT"/>
        </w:rPr>
        <w:t xml:space="preserve"> (pat. 2-4, 2-5, 2-</w:t>
      </w:r>
      <w:r w:rsidRPr="00280E0D">
        <w:rPr>
          <w:b/>
          <w:bCs/>
          <w:lang w:val="lt-LT"/>
        </w:rPr>
        <w:t>6 – 32,30 m2):</w:t>
      </w:r>
      <w:r>
        <w:rPr>
          <w:bCs/>
          <w:lang w:val="lt-LT"/>
        </w:rPr>
        <w:t xml:space="preserve"> </w:t>
      </w:r>
      <w:r w:rsidRPr="003059D2">
        <w:rPr>
          <w:rFonts w:eastAsia="Calibri"/>
          <w:lang w:val="lt-LT" w:eastAsia="ar-SA"/>
        </w:rPr>
        <w:t>anksčiau dažytų paviršių daž</w:t>
      </w:r>
      <w:r w:rsidR="0033294D">
        <w:rPr>
          <w:rFonts w:eastAsia="Calibri"/>
          <w:lang w:val="lt-LT" w:eastAsia="ar-SA"/>
        </w:rPr>
        <w:t>ų</w:t>
      </w:r>
      <w:r w:rsidRPr="003059D2">
        <w:rPr>
          <w:rFonts w:eastAsia="Calibri"/>
          <w:lang w:val="lt-LT" w:eastAsia="ar-SA"/>
        </w:rPr>
        <w:t xml:space="preserve"> nuvalymas, nuplaunant paviršių, pagrindo </w:t>
      </w:r>
      <w:r w:rsidRPr="00A24806">
        <w:rPr>
          <w:rFonts w:eastAsia="Calibri"/>
          <w:lang w:val="lt-LT" w:eastAsia="ar-SA"/>
        </w:rPr>
        <w:t>gruntavimas volel</w:t>
      </w:r>
      <w:r w:rsidRPr="009A6546">
        <w:rPr>
          <w:rFonts w:eastAsia="Calibri"/>
          <w:lang w:val="lt-LT" w:eastAsia="ar-SA"/>
        </w:rPr>
        <w:t>iu, labai geras glaistymas ir  šlifavimas, paruoštų dažymui  geras dažymas jiems skirtais dažais. Vidaus paviršių dažymui skirti vandens emulsiniai dažai turi būti padidinto atsparumo drėgnam valymui ir dezinfekcijai, patvarūs bei ilgaamžiški</w:t>
      </w:r>
      <w:r w:rsidR="00092C7D" w:rsidRPr="009A6546">
        <w:rPr>
          <w:rFonts w:eastAsia="Calibri"/>
          <w:bCs/>
          <w:lang w:val="lt-LT" w:eastAsia="ar-SA"/>
        </w:rPr>
        <w:t>.</w:t>
      </w:r>
    </w:p>
    <w:p w14:paraId="37683D22" w14:textId="65736563" w:rsidR="00F84F45" w:rsidRPr="009A6546" w:rsidRDefault="003059D2" w:rsidP="001D7EDC">
      <w:pPr>
        <w:ind w:firstLine="708"/>
        <w:jc w:val="both"/>
        <w:rPr>
          <w:bCs/>
          <w:lang w:val="lt-LT"/>
        </w:rPr>
      </w:pPr>
      <w:r w:rsidRPr="009A6546">
        <w:rPr>
          <w:b/>
          <w:lang w:val="lt-LT"/>
        </w:rPr>
        <w:t>grindys (</w:t>
      </w:r>
      <w:r w:rsidR="00F5523F" w:rsidRPr="009A6546">
        <w:rPr>
          <w:b/>
          <w:lang w:val="lt-LT"/>
        </w:rPr>
        <w:t>pat. 2-6, 2-8 -16,11</w:t>
      </w:r>
      <w:r w:rsidRPr="009A6546">
        <w:rPr>
          <w:b/>
          <w:lang w:val="lt-LT"/>
        </w:rPr>
        <w:t xml:space="preserve"> m2):</w:t>
      </w:r>
      <w:r w:rsidRPr="009A6546">
        <w:rPr>
          <w:bCs/>
          <w:lang w:val="lt-LT"/>
        </w:rPr>
        <w:t xml:space="preserve"> </w:t>
      </w:r>
      <w:r w:rsidR="00F84F45" w:rsidRPr="001D7EDC">
        <w:rPr>
          <w:bCs/>
          <w:lang w:val="lt-LT"/>
        </w:rPr>
        <w:t>seno linoleumo nuėmimas, pagrindo  gruntavimas,  išlyginimas savaime išsilyginančiais mišiniais, PVC dangos klijavimas, užlenkiant 100 mm dangos ant sienos. Visam grindų plotui įrengti numatyta vieno rašto bei spalvos PVC grindų danga. Raštą ir spalvą derinti su Užsakovu.</w:t>
      </w:r>
    </w:p>
    <w:p w14:paraId="4CA975C4" w14:textId="4BFAB27F" w:rsidR="003059D2" w:rsidRDefault="003059D2" w:rsidP="0033294D">
      <w:pPr>
        <w:ind w:left="708"/>
        <w:jc w:val="both"/>
        <w:rPr>
          <w:lang w:val="lt-LT" w:eastAsia="ar-SA"/>
        </w:rPr>
      </w:pPr>
      <w:r w:rsidRPr="009A6546">
        <w:rPr>
          <w:b/>
          <w:lang w:val="lt-LT"/>
        </w:rPr>
        <w:t>sienos (</w:t>
      </w:r>
      <w:r w:rsidR="00F5523F" w:rsidRPr="009A6546">
        <w:rPr>
          <w:b/>
          <w:bCs/>
          <w:lang w:val="lt-LT"/>
        </w:rPr>
        <w:t>pat. 2-4, 2-5, 2-6, 2-8 – 149,5 m2</w:t>
      </w:r>
      <w:r w:rsidRPr="009A6546">
        <w:rPr>
          <w:b/>
          <w:lang w:val="lt-LT"/>
        </w:rPr>
        <w:t>):</w:t>
      </w:r>
      <w:r w:rsidR="0094216E" w:rsidRPr="009A6546">
        <w:rPr>
          <w:bCs/>
          <w:lang w:val="lt-LT"/>
        </w:rPr>
        <w:t xml:space="preserve"> </w:t>
      </w:r>
      <w:r w:rsidRPr="009A6546">
        <w:rPr>
          <w:lang w:val="lt-LT" w:eastAsia="ar-SA"/>
        </w:rPr>
        <w:t>sienų tinko remontas, pagrindo gruntavimas vol</w:t>
      </w:r>
      <w:r w:rsidR="00280E0D" w:rsidRPr="009A6546">
        <w:rPr>
          <w:lang w:val="lt-LT" w:eastAsia="ar-SA"/>
        </w:rPr>
        <w:t>e</w:t>
      </w:r>
      <w:r w:rsidRPr="009A6546">
        <w:rPr>
          <w:lang w:val="lt-LT" w:eastAsia="ar-SA"/>
        </w:rPr>
        <w:t xml:space="preserve">liu, labai geras glaistymas ir šlifavimas du kartus, labai geras dažymas emulsiniais dažais. </w:t>
      </w:r>
      <w:r w:rsidR="00092C7D" w:rsidRPr="009A6546">
        <w:rPr>
          <w:b/>
          <w:bCs/>
          <w:lang w:val="lt-LT" w:eastAsia="ar-SA"/>
        </w:rPr>
        <w:t>v</w:t>
      </w:r>
      <w:r w:rsidRPr="009A6546">
        <w:rPr>
          <w:b/>
          <w:bCs/>
          <w:lang w:val="lt-LT" w:eastAsia="ar-SA"/>
        </w:rPr>
        <w:t>amzdžiai ir kitos konstr</w:t>
      </w:r>
      <w:r w:rsidR="00280E0D" w:rsidRPr="009A6546">
        <w:rPr>
          <w:b/>
          <w:bCs/>
          <w:lang w:val="lt-LT" w:eastAsia="ar-SA"/>
        </w:rPr>
        <w:t>u</w:t>
      </w:r>
      <w:r w:rsidRPr="009A6546">
        <w:rPr>
          <w:b/>
          <w:bCs/>
          <w:lang w:val="lt-LT" w:eastAsia="ar-SA"/>
        </w:rPr>
        <w:t>kcijos</w:t>
      </w:r>
      <w:r w:rsidRPr="009A6546">
        <w:rPr>
          <w:lang w:val="lt-LT" w:eastAsia="ar-SA"/>
        </w:rPr>
        <w:t xml:space="preserve"> - labai geras dažymas jiems  skirtais dažais. Vidaus paviršių</w:t>
      </w:r>
      <w:r w:rsidR="0033294D" w:rsidRPr="009A6546">
        <w:rPr>
          <w:lang w:val="lt-LT" w:eastAsia="ar-SA"/>
        </w:rPr>
        <w:t xml:space="preserve"> </w:t>
      </w:r>
      <w:r w:rsidRPr="009A6546">
        <w:rPr>
          <w:lang w:val="lt-LT" w:eastAsia="ar-SA"/>
        </w:rPr>
        <w:t>dažymui skirti dažai turi būti padidinto atsparumo drėgnam valymui, patvarūs</w:t>
      </w:r>
      <w:r w:rsidRPr="00587C49">
        <w:rPr>
          <w:lang w:val="lt-LT" w:eastAsia="ar-SA"/>
        </w:rPr>
        <w:t xml:space="preserve"> bei ilgaamžiški. </w:t>
      </w:r>
    </w:p>
    <w:p w14:paraId="53D63A5A" w14:textId="45567C8B" w:rsidR="003059D2" w:rsidRDefault="003059D2" w:rsidP="00C02EDE">
      <w:pPr>
        <w:ind w:firstLine="708"/>
        <w:jc w:val="both"/>
        <w:rPr>
          <w:lang w:val="lt-LT" w:eastAsia="ar-SA"/>
        </w:rPr>
      </w:pPr>
      <w:r w:rsidRPr="007F62BA">
        <w:rPr>
          <w:lang w:val="lt-LT" w:eastAsia="ar-SA"/>
        </w:rPr>
        <w:t>Prie kiekvieno praustuvo sen</w:t>
      </w:r>
      <w:r w:rsidR="00280E0D">
        <w:rPr>
          <w:lang w:val="lt-LT" w:eastAsia="ar-SA"/>
        </w:rPr>
        <w:t>ų</w:t>
      </w:r>
      <w:r w:rsidRPr="007F62BA">
        <w:rPr>
          <w:lang w:val="lt-LT" w:eastAsia="ar-SA"/>
        </w:rPr>
        <w:t xml:space="preserve"> plyteli</w:t>
      </w:r>
      <w:r w:rsidR="00280E0D">
        <w:rPr>
          <w:lang w:val="lt-LT" w:eastAsia="ar-SA"/>
        </w:rPr>
        <w:t>ų</w:t>
      </w:r>
      <w:r w:rsidRPr="007F62BA">
        <w:rPr>
          <w:lang w:val="lt-LT" w:eastAsia="ar-SA"/>
        </w:rPr>
        <w:t xml:space="preserve"> nuėmimas ir aptaisymas glazūruotomis ply</w:t>
      </w:r>
      <w:r w:rsidR="003C7DA5">
        <w:rPr>
          <w:lang w:val="lt-LT" w:eastAsia="ar-SA"/>
        </w:rPr>
        <w:t>telėmis  0,72</w:t>
      </w:r>
      <w:r w:rsidRPr="007F62BA">
        <w:rPr>
          <w:lang w:val="lt-LT" w:eastAsia="ar-SA"/>
        </w:rPr>
        <w:t xml:space="preserve"> m2. </w:t>
      </w:r>
      <w:r w:rsidRPr="00587C49">
        <w:rPr>
          <w:lang w:val="lt-LT" w:eastAsia="ar-SA"/>
        </w:rPr>
        <w:t>Dažų</w:t>
      </w:r>
      <w:r>
        <w:rPr>
          <w:lang w:val="lt-LT" w:eastAsia="ar-SA"/>
        </w:rPr>
        <w:t xml:space="preserve"> ir plytelių</w:t>
      </w:r>
      <w:r w:rsidRPr="00587C49">
        <w:rPr>
          <w:lang w:val="lt-LT" w:eastAsia="ar-SA"/>
        </w:rPr>
        <w:t xml:space="preserve"> spalvą derinti su Užsakovu.</w:t>
      </w:r>
    </w:p>
    <w:p w14:paraId="4909A465" w14:textId="0BDC6AED" w:rsidR="00FA59C2" w:rsidRPr="00692283" w:rsidRDefault="00FA59C2" w:rsidP="00092C7D">
      <w:pPr>
        <w:ind w:firstLine="708"/>
        <w:jc w:val="both"/>
        <w:rPr>
          <w:b/>
          <w:lang w:val="lt-LT" w:eastAsia="ar-SA"/>
        </w:rPr>
      </w:pPr>
      <w:r w:rsidRPr="00692283">
        <w:rPr>
          <w:b/>
          <w:lang w:val="lt-LT" w:eastAsia="ar-SA"/>
        </w:rPr>
        <w:t>langai</w:t>
      </w:r>
      <w:r w:rsidRPr="00692283">
        <w:rPr>
          <w:b/>
          <w:bCs/>
          <w:lang w:val="lt-LT" w:eastAsia="ar-SA"/>
        </w:rPr>
        <w:t xml:space="preserve">: </w:t>
      </w:r>
      <w:r w:rsidR="009B3409" w:rsidRPr="009B3409">
        <w:rPr>
          <w:lang w:val="lt-LT" w:eastAsia="ar-SA"/>
        </w:rPr>
        <w:t>pat. 2-4</w:t>
      </w:r>
      <w:r w:rsidR="009B3409">
        <w:rPr>
          <w:b/>
          <w:bCs/>
          <w:lang w:val="lt-LT" w:eastAsia="ar-SA"/>
        </w:rPr>
        <w:t xml:space="preserve"> </w:t>
      </w:r>
      <w:r w:rsidRPr="00692283">
        <w:rPr>
          <w:bCs/>
          <w:lang w:val="lt-LT" w:eastAsia="ar-SA"/>
        </w:rPr>
        <w:t>pakeisti</w:t>
      </w:r>
      <w:r w:rsidR="00692283" w:rsidRPr="00692283">
        <w:rPr>
          <w:lang w:val="lt-LT" w:eastAsia="ar-SA"/>
        </w:rPr>
        <w:t xml:space="preserve">  langų stiklo paketą (apie 0,8 </w:t>
      </w:r>
      <w:r w:rsidRPr="00692283">
        <w:rPr>
          <w:lang w:val="lt-LT" w:eastAsia="ar-SA"/>
        </w:rPr>
        <w:t>m2)</w:t>
      </w:r>
      <w:r w:rsidR="00092C7D">
        <w:rPr>
          <w:lang w:val="lt-LT" w:eastAsia="ar-SA"/>
        </w:rPr>
        <w:t>.</w:t>
      </w:r>
    </w:p>
    <w:p w14:paraId="5BD338D5" w14:textId="00D00C76" w:rsidR="007F5CAE" w:rsidRPr="00C40BF3" w:rsidRDefault="003059D2" w:rsidP="00092C7D">
      <w:pPr>
        <w:ind w:firstLine="708"/>
        <w:jc w:val="both"/>
        <w:rPr>
          <w:bCs/>
          <w:color w:val="FF0000"/>
          <w:lang w:val="lt-LT"/>
        </w:rPr>
      </w:pPr>
      <w:r w:rsidRPr="00C40BF3">
        <w:rPr>
          <w:b/>
          <w:bCs/>
          <w:lang w:val="lt-LT" w:eastAsia="ar-SA"/>
        </w:rPr>
        <w:t>durys:</w:t>
      </w:r>
      <w:r w:rsidR="00C40BF3">
        <w:rPr>
          <w:bCs/>
          <w:color w:val="FF0000"/>
          <w:lang w:val="lt-LT"/>
        </w:rPr>
        <w:t xml:space="preserve">  </w:t>
      </w:r>
      <w:r w:rsidRPr="00C40BF3">
        <w:rPr>
          <w:bCs/>
          <w:lang w:val="lt-LT" w:eastAsia="ar-SA"/>
        </w:rPr>
        <w:t xml:space="preserve"> </w:t>
      </w:r>
      <w:r w:rsidR="007F5CAE" w:rsidRPr="00692283">
        <w:rPr>
          <w:bCs/>
          <w:lang w:val="lt-LT" w:eastAsia="ar-SA"/>
        </w:rPr>
        <w:t>panaikinti slenks</w:t>
      </w:r>
      <w:r w:rsidR="007F5CAE" w:rsidRPr="009E5862">
        <w:rPr>
          <w:bCs/>
          <w:lang w:val="lt-LT" w:eastAsia="ar-SA"/>
        </w:rPr>
        <w:t>či</w:t>
      </w:r>
      <w:r w:rsidR="009E5862">
        <w:rPr>
          <w:bCs/>
          <w:lang w:val="lt-LT" w:eastAsia="ar-SA"/>
        </w:rPr>
        <w:t xml:space="preserve">us </w:t>
      </w:r>
      <w:r w:rsidR="00280E0D">
        <w:rPr>
          <w:bCs/>
          <w:lang w:val="lt-LT" w:eastAsia="ar-SA"/>
        </w:rPr>
        <w:t>t</w:t>
      </w:r>
      <w:r w:rsidR="007F5CAE" w:rsidRPr="00692283">
        <w:rPr>
          <w:bCs/>
          <w:lang w:val="lt-LT" w:eastAsia="ar-SA"/>
        </w:rPr>
        <w:t>arp remontuo</w:t>
      </w:r>
      <w:r w:rsidR="00280E0D">
        <w:rPr>
          <w:bCs/>
          <w:lang w:val="lt-LT" w:eastAsia="ar-SA"/>
        </w:rPr>
        <w:t>jamų</w:t>
      </w:r>
      <w:r w:rsidR="007F5CAE" w:rsidRPr="00692283">
        <w:rPr>
          <w:bCs/>
          <w:lang w:val="lt-LT" w:eastAsia="ar-SA"/>
        </w:rPr>
        <w:t xml:space="preserve"> patalpų ir koridoriaus</w:t>
      </w:r>
      <w:r w:rsidR="00357E78">
        <w:rPr>
          <w:bCs/>
          <w:lang w:val="lt-LT" w:eastAsia="ar-SA"/>
        </w:rPr>
        <w:t>.</w:t>
      </w:r>
    </w:p>
    <w:p w14:paraId="0EE58E43" w14:textId="02CEFC36" w:rsidR="003059D2" w:rsidRPr="00092C7D" w:rsidRDefault="003059D2" w:rsidP="00357E78">
      <w:pPr>
        <w:ind w:firstLine="708"/>
        <w:jc w:val="both"/>
        <w:rPr>
          <w:b/>
          <w:bCs/>
          <w:lang w:val="lt-LT" w:eastAsia="ar-SA"/>
        </w:rPr>
      </w:pPr>
      <w:r w:rsidRPr="00BF1807">
        <w:rPr>
          <w:b/>
          <w:bCs/>
          <w:lang w:val="lt-LT"/>
        </w:rPr>
        <w:t>elektrotechnikos darbai</w:t>
      </w:r>
      <w:r w:rsidRPr="00D74B78">
        <w:rPr>
          <w:b/>
          <w:bCs/>
          <w:lang w:val="lt-LT" w:eastAsia="ar-SA"/>
        </w:rPr>
        <w:t>:</w:t>
      </w:r>
      <w:r>
        <w:rPr>
          <w:b/>
          <w:bCs/>
          <w:lang w:val="lt-LT" w:eastAsia="ar-SA"/>
        </w:rPr>
        <w:t xml:space="preserve"> </w:t>
      </w:r>
      <w:r w:rsidR="00280E0D">
        <w:rPr>
          <w:bCs/>
          <w:lang w:val="lt-LT"/>
        </w:rPr>
        <w:t xml:space="preserve"> </w:t>
      </w:r>
      <w:r w:rsidRPr="00BF1807">
        <w:rPr>
          <w:bCs/>
          <w:lang w:val="lt-LT"/>
        </w:rPr>
        <w:t>pakabinamose lubose</w:t>
      </w:r>
      <w:r>
        <w:rPr>
          <w:bCs/>
          <w:lang w:val="lt-LT"/>
        </w:rPr>
        <w:t xml:space="preserve"> demontuoti senus ir</w:t>
      </w:r>
      <w:r w:rsidRPr="00BF1807">
        <w:rPr>
          <w:bCs/>
          <w:lang w:val="lt-LT"/>
        </w:rPr>
        <w:t xml:space="preserve"> </w:t>
      </w:r>
      <w:r w:rsidR="00EC6637">
        <w:rPr>
          <w:bCs/>
          <w:lang w:val="lt-LT"/>
        </w:rPr>
        <w:t>įmontuoti</w:t>
      </w:r>
      <w:r w:rsidR="00C02EDE">
        <w:rPr>
          <w:bCs/>
          <w:lang w:val="lt-LT"/>
        </w:rPr>
        <w:t xml:space="preserve"> naujus</w:t>
      </w:r>
      <w:r w:rsidR="00EC6637">
        <w:rPr>
          <w:bCs/>
          <w:lang w:val="lt-LT"/>
        </w:rPr>
        <w:t xml:space="preserve"> 10</w:t>
      </w:r>
      <w:r>
        <w:rPr>
          <w:bCs/>
          <w:lang w:val="lt-LT"/>
        </w:rPr>
        <w:t xml:space="preserve"> (po</w:t>
      </w:r>
      <w:r w:rsidR="00EC6637">
        <w:rPr>
          <w:bCs/>
          <w:lang w:val="lt-LT"/>
        </w:rPr>
        <w:t xml:space="preserve"> 2 vnt. patalpos</w:t>
      </w:r>
      <w:r>
        <w:rPr>
          <w:bCs/>
          <w:lang w:val="lt-LT"/>
        </w:rPr>
        <w:t>e</w:t>
      </w:r>
      <w:r w:rsidR="00EC6637">
        <w:rPr>
          <w:bCs/>
          <w:lang w:val="lt-LT"/>
        </w:rPr>
        <w:t xml:space="preserve"> 2-4, 2-6, 2-8,</w:t>
      </w:r>
      <w:r w:rsidR="00092C7D">
        <w:rPr>
          <w:b/>
          <w:bCs/>
          <w:lang w:val="lt-LT" w:eastAsia="ar-SA"/>
        </w:rPr>
        <w:t xml:space="preserve"> </w:t>
      </w:r>
      <w:r w:rsidR="00EC6637">
        <w:rPr>
          <w:bCs/>
          <w:lang w:val="lt-LT"/>
        </w:rPr>
        <w:t>pat. 2-5-</w:t>
      </w:r>
      <w:r w:rsidR="00092C7D">
        <w:rPr>
          <w:bCs/>
          <w:lang w:val="lt-LT"/>
        </w:rPr>
        <w:t xml:space="preserve"> </w:t>
      </w:r>
      <w:r w:rsidR="00EC6637">
        <w:rPr>
          <w:bCs/>
          <w:lang w:val="lt-LT"/>
        </w:rPr>
        <w:t>4</w:t>
      </w:r>
      <w:r w:rsidR="00280E0D">
        <w:rPr>
          <w:bCs/>
          <w:lang w:val="lt-LT"/>
        </w:rPr>
        <w:t xml:space="preserve"> </w:t>
      </w:r>
      <w:r>
        <w:rPr>
          <w:bCs/>
          <w:lang w:val="lt-LT"/>
        </w:rPr>
        <w:t>vnt</w:t>
      </w:r>
      <w:r w:rsidRPr="00692283">
        <w:rPr>
          <w:bCs/>
          <w:lang w:val="lt-LT"/>
        </w:rPr>
        <w:t>.) LED šviestuvus IP44 apsaugos, 40W, 4000K</w:t>
      </w:r>
      <w:r w:rsidR="00092C7D">
        <w:rPr>
          <w:bCs/>
          <w:lang w:val="lt-LT"/>
        </w:rPr>
        <w:t>.</w:t>
      </w:r>
    </w:p>
    <w:p w14:paraId="178F4F66" w14:textId="71337A59" w:rsidR="003059D2" w:rsidRPr="00692283" w:rsidRDefault="00092C7D" w:rsidP="00092C7D">
      <w:pPr>
        <w:ind w:firstLine="708"/>
        <w:jc w:val="both"/>
        <w:rPr>
          <w:bCs/>
          <w:lang w:val="lt-LT"/>
        </w:rPr>
      </w:pPr>
      <w:r>
        <w:rPr>
          <w:bCs/>
          <w:lang w:val="lt-LT"/>
        </w:rPr>
        <w:t>P</w:t>
      </w:r>
      <w:r w:rsidR="003059D2" w:rsidRPr="00692283">
        <w:rPr>
          <w:bCs/>
          <w:lang w:val="lt-LT"/>
        </w:rPr>
        <w:t>akeisti</w:t>
      </w:r>
      <w:r w:rsidR="00385CA9" w:rsidRPr="00692283">
        <w:rPr>
          <w:bCs/>
          <w:lang w:val="lt-LT"/>
        </w:rPr>
        <w:t xml:space="preserve"> </w:t>
      </w:r>
      <w:r w:rsidR="00EC6637" w:rsidRPr="00692283">
        <w:rPr>
          <w:bCs/>
          <w:lang w:val="lt-LT"/>
        </w:rPr>
        <w:t>4</w:t>
      </w:r>
      <w:r w:rsidR="003059D2" w:rsidRPr="00692283">
        <w:rPr>
          <w:bCs/>
          <w:lang w:val="lt-LT"/>
        </w:rPr>
        <w:t xml:space="preserve"> vnt</w:t>
      </w:r>
      <w:r w:rsidR="00280E0D">
        <w:rPr>
          <w:bCs/>
          <w:lang w:val="lt-LT"/>
        </w:rPr>
        <w:t>.</w:t>
      </w:r>
      <w:r w:rsidR="003059D2" w:rsidRPr="00692283">
        <w:rPr>
          <w:bCs/>
          <w:lang w:val="lt-LT"/>
        </w:rPr>
        <w:t xml:space="preserve"> jungiklius </w:t>
      </w:r>
      <w:r w:rsidR="00C02EDE">
        <w:rPr>
          <w:bCs/>
          <w:lang w:val="lt-LT"/>
        </w:rPr>
        <w:t>į</w:t>
      </w:r>
      <w:r w:rsidR="003059D2" w:rsidRPr="00692283">
        <w:rPr>
          <w:bCs/>
          <w:lang w:val="lt-LT"/>
        </w:rPr>
        <w:t xml:space="preserve"> naujus paslėptos instaliacijos  250V, 10A, IP20 apsaugos, dviejų klavišų </w:t>
      </w:r>
      <w:r w:rsidR="00EC6637" w:rsidRPr="00692283">
        <w:rPr>
          <w:bCs/>
          <w:lang w:val="lt-LT"/>
        </w:rPr>
        <w:t>jungikli</w:t>
      </w:r>
      <w:r w:rsidR="003059D2" w:rsidRPr="00692283">
        <w:rPr>
          <w:bCs/>
          <w:lang w:val="lt-LT"/>
        </w:rPr>
        <w:t>s</w:t>
      </w:r>
      <w:r w:rsidR="00EC6637" w:rsidRPr="00692283">
        <w:rPr>
          <w:bCs/>
          <w:lang w:val="lt-LT"/>
        </w:rPr>
        <w:t xml:space="preserve"> (pat. 2-5)</w:t>
      </w:r>
      <w:r>
        <w:rPr>
          <w:bCs/>
          <w:lang w:val="lt-LT"/>
        </w:rPr>
        <w:t>.</w:t>
      </w:r>
    </w:p>
    <w:p w14:paraId="6FE5B23A" w14:textId="05C29F67" w:rsidR="003059D2" w:rsidRPr="00692283" w:rsidRDefault="00092C7D" w:rsidP="00092C7D">
      <w:pPr>
        <w:ind w:firstLine="708"/>
        <w:jc w:val="both"/>
        <w:rPr>
          <w:bCs/>
          <w:lang w:val="lt-LT"/>
        </w:rPr>
      </w:pPr>
      <w:r>
        <w:rPr>
          <w:bCs/>
          <w:lang w:val="lt-LT"/>
        </w:rPr>
        <w:t>P</w:t>
      </w:r>
      <w:r w:rsidR="003059D2" w:rsidRPr="00692283">
        <w:rPr>
          <w:bCs/>
          <w:lang w:val="lt-LT"/>
        </w:rPr>
        <w:t>akeisti</w:t>
      </w:r>
      <w:r w:rsidR="00316810" w:rsidRPr="00692283">
        <w:rPr>
          <w:bCs/>
          <w:lang w:val="lt-LT"/>
        </w:rPr>
        <w:t xml:space="preserve"> apie 85</w:t>
      </w:r>
      <w:r w:rsidR="003059D2" w:rsidRPr="00692283">
        <w:rPr>
          <w:bCs/>
          <w:lang w:val="lt-LT"/>
        </w:rPr>
        <w:t xml:space="preserve"> m elektros instaliacijos laid</w:t>
      </w:r>
      <w:r w:rsidR="009B3409">
        <w:rPr>
          <w:bCs/>
          <w:lang w:val="lt-LT"/>
        </w:rPr>
        <w:t>ų</w:t>
      </w:r>
      <w:r w:rsidR="003059D2" w:rsidRPr="00692283">
        <w:rPr>
          <w:bCs/>
          <w:lang w:val="lt-LT"/>
        </w:rPr>
        <w:t xml:space="preserve"> (kištukiniams lizdams</w:t>
      </w:r>
      <w:r>
        <w:rPr>
          <w:bCs/>
          <w:lang w:val="lt-LT"/>
        </w:rPr>
        <w:t>-</w:t>
      </w:r>
      <w:r w:rsidR="003059D2" w:rsidRPr="00692283">
        <w:rPr>
          <w:bCs/>
          <w:lang w:val="lt-LT"/>
        </w:rPr>
        <w:t xml:space="preserve"> kabelis su varinėmis monolitinėmis gyslomis ir su dviguba nepalaikančia degimo izoliacija 3/2,5 mm2  ir apšvietimo jungikliams – kabelis su varinėmis monolitinėmis gyslomis ir su dviguba nepalaikančia degimo izoliacija 3/1,5mm2), elektros instaliacijos laidus montuoti ir prijungti prie  elektros spintos  JS -</w:t>
      </w:r>
      <w:r w:rsidR="00316810" w:rsidRPr="00692283">
        <w:rPr>
          <w:bCs/>
          <w:lang w:val="lt-LT"/>
        </w:rPr>
        <w:t>2, AS-2</w:t>
      </w:r>
      <w:r w:rsidR="00C02EDE">
        <w:rPr>
          <w:bCs/>
          <w:lang w:val="lt-LT"/>
        </w:rPr>
        <w:t>.</w:t>
      </w:r>
    </w:p>
    <w:p w14:paraId="6421AAB8" w14:textId="7502ED0C" w:rsidR="003059D2" w:rsidRDefault="00357E78" w:rsidP="00357E78">
      <w:pPr>
        <w:ind w:firstLine="708"/>
        <w:jc w:val="both"/>
        <w:rPr>
          <w:bCs/>
          <w:lang w:val="lt-LT"/>
        </w:rPr>
      </w:pPr>
      <w:r>
        <w:rPr>
          <w:bCs/>
          <w:lang w:val="lt-LT"/>
        </w:rPr>
        <w:t>P</w:t>
      </w:r>
      <w:r w:rsidR="003059D2" w:rsidRPr="00692283">
        <w:rPr>
          <w:bCs/>
          <w:lang w:val="lt-LT"/>
        </w:rPr>
        <w:t>akeisti ar sumontuoti</w:t>
      </w:r>
      <w:r w:rsidR="00385CA9" w:rsidRPr="00692283">
        <w:rPr>
          <w:bCs/>
          <w:lang w:val="lt-LT"/>
        </w:rPr>
        <w:t xml:space="preserve"> </w:t>
      </w:r>
      <w:r w:rsidR="003059D2">
        <w:rPr>
          <w:bCs/>
          <w:lang w:val="lt-LT"/>
        </w:rPr>
        <w:t xml:space="preserve">IP44 apsaugos, 250V, 16A </w:t>
      </w:r>
      <w:r w:rsidR="003059D2" w:rsidRPr="00105E9F">
        <w:rPr>
          <w:bCs/>
          <w:lang w:val="lt-LT"/>
        </w:rPr>
        <w:t xml:space="preserve"> kištukinis lizdus su įžeminančių kontaktų su plastikin</w:t>
      </w:r>
      <w:r w:rsidR="003059D2">
        <w:rPr>
          <w:bCs/>
          <w:lang w:val="lt-LT"/>
        </w:rPr>
        <w:t>ėmis dėžutėm</w:t>
      </w:r>
      <w:r w:rsidR="00316810">
        <w:rPr>
          <w:bCs/>
          <w:lang w:val="lt-LT"/>
        </w:rPr>
        <w:t>is,  įmontavimui į sieną  (pat.2-4</w:t>
      </w:r>
      <w:r w:rsidR="003059D2" w:rsidRPr="00105E9F">
        <w:rPr>
          <w:bCs/>
          <w:lang w:val="lt-LT"/>
        </w:rPr>
        <w:t>:</w:t>
      </w:r>
      <w:r w:rsidR="00316810">
        <w:rPr>
          <w:bCs/>
          <w:lang w:val="lt-LT"/>
        </w:rPr>
        <w:t xml:space="preserve"> </w:t>
      </w:r>
      <w:proofErr w:type="spellStart"/>
      <w:r w:rsidR="00316810">
        <w:rPr>
          <w:bCs/>
          <w:lang w:val="lt-LT"/>
        </w:rPr>
        <w:t>dvipolinis</w:t>
      </w:r>
      <w:proofErr w:type="spellEnd"/>
      <w:r w:rsidR="00316810">
        <w:rPr>
          <w:bCs/>
          <w:lang w:val="lt-LT"/>
        </w:rPr>
        <w:t xml:space="preserve"> -2</w:t>
      </w:r>
      <w:r w:rsidR="003059D2">
        <w:rPr>
          <w:bCs/>
          <w:lang w:val="lt-LT"/>
        </w:rPr>
        <w:t xml:space="preserve"> vnt.</w:t>
      </w:r>
      <w:r w:rsidR="005142E8">
        <w:rPr>
          <w:bCs/>
          <w:lang w:val="lt-LT"/>
        </w:rPr>
        <w:t xml:space="preserve"> ir</w:t>
      </w:r>
      <w:r w:rsidR="005142E8" w:rsidRPr="005142E8">
        <w:rPr>
          <w:bCs/>
          <w:lang w:val="lt-LT"/>
        </w:rPr>
        <w:t xml:space="preserve"> </w:t>
      </w:r>
      <w:r w:rsidR="005142E8">
        <w:rPr>
          <w:bCs/>
          <w:lang w:val="lt-LT"/>
        </w:rPr>
        <w:t xml:space="preserve">penkiapolinis-1 </w:t>
      </w:r>
      <w:proofErr w:type="spellStart"/>
      <w:r w:rsidR="005142E8">
        <w:rPr>
          <w:bCs/>
          <w:lang w:val="lt-LT"/>
        </w:rPr>
        <w:t>vnt</w:t>
      </w:r>
      <w:proofErr w:type="spellEnd"/>
      <w:r w:rsidR="00280E0D">
        <w:rPr>
          <w:bCs/>
          <w:lang w:val="lt-LT"/>
        </w:rPr>
        <w:t xml:space="preserve">, </w:t>
      </w:r>
      <w:r w:rsidR="00E7649C">
        <w:rPr>
          <w:bCs/>
          <w:lang w:val="lt-LT"/>
        </w:rPr>
        <w:t xml:space="preserve"> </w:t>
      </w:r>
      <w:r w:rsidR="00316810">
        <w:rPr>
          <w:bCs/>
          <w:lang w:val="lt-LT"/>
        </w:rPr>
        <w:t>pat.</w:t>
      </w:r>
      <w:r w:rsidR="00280E0D">
        <w:rPr>
          <w:bCs/>
          <w:lang w:val="lt-LT"/>
        </w:rPr>
        <w:t xml:space="preserve"> </w:t>
      </w:r>
      <w:r w:rsidR="00316810">
        <w:rPr>
          <w:bCs/>
          <w:lang w:val="lt-LT"/>
        </w:rPr>
        <w:t>2-5</w:t>
      </w:r>
      <w:r w:rsidR="003059D2" w:rsidRPr="00105E9F">
        <w:rPr>
          <w:bCs/>
          <w:lang w:val="lt-LT"/>
        </w:rPr>
        <w:t>:</w:t>
      </w:r>
      <w:r w:rsidR="003059D2">
        <w:rPr>
          <w:bCs/>
          <w:lang w:val="lt-LT"/>
        </w:rPr>
        <w:t xml:space="preserve"> </w:t>
      </w:r>
      <w:proofErr w:type="spellStart"/>
      <w:r w:rsidR="00316810">
        <w:rPr>
          <w:bCs/>
          <w:lang w:val="lt-LT"/>
        </w:rPr>
        <w:t>dvipolinis</w:t>
      </w:r>
      <w:proofErr w:type="spellEnd"/>
      <w:r w:rsidR="00316810">
        <w:rPr>
          <w:bCs/>
          <w:lang w:val="lt-LT"/>
        </w:rPr>
        <w:t xml:space="preserve"> -</w:t>
      </w:r>
      <w:r w:rsidR="005142E8">
        <w:rPr>
          <w:bCs/>
          <w:lang w:val="lt-LT"/>
        </w:rPr>
        <w:t>3</w:t>
      </w:r>
      <w:r w:rsidR="003059D2">
        <w:rPr>
          <w:bCs/>
          <w:lang w:val="lt-LT"/>
        </w:rPr>
        <w:t xml:space="preserve"> vnt.</w:t>
      </w:r>
      <w:r w:rsidR="005142E8">
        <w:rPr>
          <w:bCs/>
          <w:lang w:val="lt-LT"/>
        </w:rPr>
        <w:t>,</w:t>
      </w:r>
      <w:r w:rsidR="005142E8" w:rsidRPr="005142E8">
        <w:rPr>
          <w:bCs/>
          <w:lang w:val="lt-LT"/>
        </w:rPr>
        <w:t xml:space="preserve"> </w:t>
      </w:r>
      <w:r w:rsidR="005142E8">
        <w:rPr>
          <w:bCs/>
          <w:lang w:val="lt-LT"/>
        </w:rPr>
        <w:t xml:space="preserve">penkiapolinis-2 </w:t>
      </w:r>
      <w:proofErr w:type="spellStart"/>
      <w:r w:rsidR="005142E8">
        <w:rPr>
          <w:bCs/>
          <w:lang w:val="lt-LT"/>
        </w:rPr>
        <w:t>vnt</w:t>
      </w:r>
      <w:proofErr w:type="spellEnd"/>
      <w:r w:rsidR="003059D2">
        <w:rPr>
          <w:bCs/>
          <w:lang w:val="lt-LT"/>
        </w:rPr>
        <w:t xml:space="preserve">, </w:t>
      </w:r>
      <w:r w:rsidR="00316810">
        <w:rPr>
          <w:bCs/>
          <w:lang w:val="lt-LT"/>
        </w:rPr>
        <w:t>pat.2-6</w:t>
      </w:r>
      <w:r w:rsidR="003059D2" w:rsidRPr="00105E9F">
        <w:rPr>
          <w:bCs/>
          <w:lang w:val="lt-LT"/>
        </w:rPr>
        <w:t>:</w:t>
      </w:r>
      <w:r w:rsidR="003059D2">
        <w:rPr>
          <w:bCs/>
          <w:lang w:val="lt-LT"/>
        </w:rPr>
        <w:t xml:space="preserve"> </w:t>
      </w:r>
      <w:proofErr w:type="spellStart"/>
      <w:r w:rsidR="003059D2">
        <w:rPr>
          <w:bCs/>
          <w:lang w:val="lt-LT"/>
        </w:rPr>
        <w:t>dvipolinis</w:t>
      </w:r>
      <w:proofErr w:type="spellEnd"/>
      <w:r w:rsidR="003059D2">
        <w:rPr>
          <w:bCs/>
          <w:lang w:val="lt-LT"/>
        </w:rPr>
        <w:t xml:space="preserve"> -2 vnt.</w:t>
      </w:r>
      <w:r w:rsidR="00316810">
        <w:rPr>
          <w:bCs/>
          <w:lang w:val="lt-LT"/>
        </w:rPr>
        <w:t xml:space="preserve">, penkipolinis-1 </w:t>
      </w:r>
      <w:proofErr w:type="spellStart"/>
      <w:r w:rsidR="00316810">
        <w:rPr>
          <w:bCs/>
          <w:lang w:val="lt-LT"/>
        </w:rPr>
        <w:t>vnt</w:t>
      </w:r>
      <w:proofErr w:type="spellEnd"/>
      <w:r w:rsidR="00280E0D">
        <w:rPr>
          <w:bCs/>
          <w:lang w:val="lt-LT"/>
        </w:rPr>
        <w:t>,</w:t>
      </w:r>
      <w:r w:rsidR="003059D2">
        <w:rPr>
          <w:bCs/>
          <w:lang w:val="lt-LT"/>
        </w:rPr>
        <w:t xml:space="preserve"> </w:t>
      </w:r>
      <w:r w:rsidR="00316810">
        <w:rPr>
          <w:bCs/>
          <w:lang w:val="lt-LT"/>
        </w:rPr>
        <w:t xml:space="preserve">pat.2-8 </w:t>
      </w:r>
      <w:proofErr w:type="spellStart"/>
      <w:r w:rsidR="00316810">
        <w:rPr>
          <w:bCs/>
          <w:lang w:val="lt-LT"/>
        </w:rPr>
        <w:t>tr</w:t>
      </w:r>
      <w:r w:rsidR="003059D2" w:rsidRPr="00935503">
        <w:rPr>
          <w:bCs/>
          <w:lang w:val="lt-LT"/>
        </w:rPr>
        <w:t>ipolin</w:t>
      </w:r>
      <w:r w:rsidR="00316810">
        <w:rPr>
          <w:bCs/>
          <w:lang w:val="lt-LT"/>
        </w:rPr>
        <w:t>is</w:t>
      </w:r>
      <w:proofErr w:type="spellEnd"/>
      <w:r w:rsidR="00316810">
        <w:rPr>
          <w:bCs/>
          <w:lang w:val="lt-LT"/>
        </w:rPr>
        <w:t xml:space="preserve"> -2 vnt.</w:t>
      </w:r>
      <w:r w:rsidR="005142E8">
        <w:rPr>
          <w:bCs/>
          <w:lang w:val="lt-LT"/>
        </w:rPr>
        <w:t xml:space="preserve"> penkipolinis-1 vnt</w:t>
      </w:r>
      <w:r w:rsidR="00280E0D">
        <w:rPr>
          <w:bCs/>
          <w:lang w:val="lt-LT"/>
        </w:rPr>
        <w:t>.</w:t>
      </w:r>
    </w:p>
    <w:p w14:paraId="12096D3A" w14:textId="4CB75D68" w:rsidR="00EC1059" w:rsidRDefault="00EC1059" w:rsidP="00357E78">
      <w:pPr>
        <w:ind w:firstLine="708"/>
        <w:jc w:val="both"/>
        <w:rPr>
          <w:bCs/>
          <w:lang w:val="lt-LT"/>
        </w:rPr>
      </w:pPr>
      <w:bookmarkStart w:id="6" w:name="_Hlk181781832"/>
      <w:r>
        <w:rPr>
          <w:bCs/>
          <w:lang w:val="lt-LT"/>
        </w:rPr>
        <w:t xml:space="preserve">Patalpose </w:t>
      </w:r>
      <w:r w:rsidRPr="00A837AD">
        <w:rPr>
          <w:b/>
          <w:lang w:val="lt-LT"/>
        </w:rPr>
        <w:t>2-4</w:t>
      </w:r>
      <w:r>
        <w:rPr>
          <w:bCs/>
          <w:lang w:val="lt-LT"/>
        </w:rPr>
        <w:t xml:space="preserve">, </w:t>
      </w:r>
      <w:r w:rsidRPr="00A837AD">
        <w:rPr>
          <w:b/>
          <w:lang w:val="lt-LT"/>
        </w:rPr>
        <w:t>2-5</w:t>
      </w:r>
      <w:r>
        <w:rPr>
          <w:bCs/>
          <w:lang w:val="lt-LT"/>
        </w:rPr>
        <w:t>,</w:t>
      </w:r>
      <w:r w:rsidRPr="00A837AD">
        <w:rPr>
          <w:b/>
          <w:lang w:val="lt-LT"/>
        </w:rPr>
        <w:t>2-6</w:t>
      </w:r>
      <w:r>
        <w:rPr>
          <w:bCs/>
          <w:lang w:val="lt-LT"/>
        </w:rPr>
        <w:t xml:space="preserve"> ir </w:t>
      </w:r>
      <w:r w:rsidRPr="00A837AD">
        <w:rPr>
          <w:b/>
          <w:lang w:val="lt-LT"/>
        </w:rPr>
        <w:t>2-8</w:t>
      </w:r>
      <w:r>
        <w:rPr>
          <w:bCs/>
          <w:lang w:val="lt-LT"/>
        </w:rPr>
        <w:t xml:space="preserve"> privalo būti sumontuot</w:t>
      </w:r>
      <w:r w:rsidR="00C02EDE">
        <w:rPr>
          <w:bCs/>
          <w:lang w:val="lt-LT"/>
        </w:rPr>
        <w:t xml:space="preserve">a </w:t>
      </w:r>
      <w:r>
        <w:rPr>
          <w:bCs/>
          <w:lang w:val="lt-LT"/>
        </w:rPr>
        <w:t>po vieną kompiuterinę rozetę. Rozetes prijungti</w:t>
      </w:r>
      <w:r w:rsidR="00A72CCF">
        <w:rPr>
          <w:bCs/>
          <w:lang w:val="lt-LT"/>
        </w:rPr>
        <w:t xml:space="preserve"> ne</w:t>
      </w:r>
      <w:r w:rsidR="005456F4">
        <w:rPr>
          <w:bCs/>
          <w:lang w:val="lt-LT"/>
        </w:rPr>
        <w:t xml:space="preserve"> </w:t>
      </w:r>
      <w:r w:rsidR="00A72CCF">
        <w:rPr>
          <w:bCs/>
          <w:lang w:val="lt-LT"/>
        </w:rPr>
        <w:t>blogesniu kaip Cat.5E kabeliu</w:t>
      </w:r>
      <w:r>
        <w:rPr>
          <w:bCs/>
          <w:lang w:val="lt-LT"/>
        </w:rPr>
        <w:t xml:space="preserve"> prie interneto spintos, esančios patalpoje 2-3.</w:t>
      </w:r>
    </w:p>
    <w:bookmarkEnd w:id="6"/>
    <w:p w14:paraId="2C27B56D" w14:textId="18DECE0D" w:rsidR="00EF6D54" w:rsidRPr="00073979" w:rsidRDefault="00357E78" w:rsidP="00EF6D54">
      <w:pPr>
        <w:pStyle w:val="prastasiniatinklio"/>
        <w:ind w:firstLine="708"/>
        <w:jc w:val="both"/>
        <w:rPr>
          <w:rFonts w:ascii="Verdana" w:eastAsia="Calibri" w:hAnsi="Verdana" w:cs="Aptos"/>
          <w:lang w:val="lt-LT"/>
        </w:rPr>
      </w:pPr>
      <w:r>
        <w:rPr>
          <w:bCs/>
          <w:lang w:val="lt-LT"/>
        </w:rPr>
        <w:t>P</w:t>
      </w:r>
      <w:r w:rsidR="003059D2" w:rsidRPr="00BF1807">
        <w:rPr>
          <w:bCs/>
          <w:lang w:val="lt-LT"/>
        </w:rPr>
        <w:t>riešgaisrinės signalizacijos daviklius</w:t>
      </w:r>
      <w:r w:rsidR="00316810">
        <w:rPr>
          <w:bCs/>
          <w:lang w:val="lt-LT"/>
        </w:rPr>
        <w:t xml:space="preserve"> (4</w:t>
      </w:r>
      <w:r w:rsidR="003059D2">
        <w:rPr>
          <w:bCs/>
          <w:lang w:val="lt-LT"/>
        </w:rPr>
        <w:t xml:space="preserve">vnt.) </w:t>
      </w:r>
      <w:r w:rsidR="003059D2" w:rsidRPr="00A53B85">
        <w:rPr>
          <w:bCs/>
          <w:lang w:val="lt-LT"/>
        </w:rPr>
        <w:t>prieš remont</w:t>
      </w:r>
      <w:r w:rsidR="00280E0D">
        <w:rPr>
          <w:bCs/>
          <w:lang w:val="lt-LT"/>
        </w:rPr>
        <w:t>ą</w:t>
      </w:r>
      <w:r w:rsidR="003059D2" w:rsidRPr="00A53B85">
        <w:rPr>
          <w:bCs/>
          <w:lang w:val="lt-LT"/>
        </w:rPr>
        <w:t xml:space="preserve"> demontuoti, po remonto sumontuoti ir </w:t>
      </w:r>
      <w:r w:rsidR="003059D2" w:rsidRPr="00CA29B9">
        <w:rPr>
          <w:bCs/>
          <w:lang w:val="lt-LT"/>
        </w:rPr>
        <w:t>prijungti prie esamų tinklų</w:t>
      </w:r>
      <w:r w:rsidR="00EF6D54">
        <w:rPr>
          <w:bCs/>
          <w:lang w:val="lt-LT"/>
        </w:rPr>
        <w:t xml:space="preserve">, (visais atvejais priešgaisrinės signalizacijos daviklių keitimą  </w:t>
      </w:r>
      <w:r w:rsidR="00EF6D54" w:rsidRPr="00073979">
        <w:rPr>
          <w:bCs/>
          <w:lang w:val="lt-LT"/>
        </w:rPr>
        <w:t>derinti su priešgaisrinės sig</w:t>
      </w:r>
      <w:r w:rsidR="00EF6D54">
        <w:rPr>
          <w:bCs/>
          <w:lang w:val="lt-LT"/>
        </w:rPr>
        <w:t>nal</w:t>
      </w:r>
      <w:r w:rsidR="00EF6D54" w:rsidRPr="00073979">
        <w:rPr>
          <w:bCs/>
          <w:lang w:val="lt-LT"/>
        </w:rPr>
        <w:t>izacijos aptarnavimą ir priežiūrą vykdančiu UAB  „Ekskomisarų biur</w:t>
      </w:r>
      <w:r w:rsidR="00CE338A">
        <w:rPr>
          <w:bCs/>
          <w:lang w:val="lt-LT"/>
        </w:rPr>
        <w:t>as</w:t>
      </w:r>
      <w:r w:rsidR="00EF6D54" w:rsidRPr="00073979">
        <w:rPr>
          <w:bCs/>
          <w:lang w:val="lt-LT"/>
        </w:rPr>
        <w:t>“</w:t>
      </w:r>
      <w:r w:rsidR="00EF6D54">
        <w:rPr>
          <w:bCs/>
          <w:lang w:val="lt-LT"/>
        </w:rPr>
        <w:t>.</w:t>
      </w:r>
    </w:p>
    <w:p w14:paraId="26B8BE9F" w14:textId="0A67F29D" w:rsidR="003059D2" w:rsidRDefault="003059D2" w:rsidP="00357E78">
      <w:pPr>
        <w:ind w:firstLine="708"/>
        <w:jc w:val="both"/>
        <w:rPr>
          <w:bCs/>
          <w:lang w:val="lt-LT"/>
        </w:rPr>
      </w:pPr>
    </w:p>
    <w:p w14:paraId="083D89E2" w14:textId="77777777" w:rsidR="003059D2" w:rsidRPr="007F5E17" w:rsidRDefault="003059D2" w:rsidP="00357E78">
      <w:pPr>
        <w:ind w:firstLine="708"/>
        <w:jc w:val="both"/>
        <w:rPr>
          <w:bCs/>
          <w:color w:val="FF0000"/>
          <w:lang w:val="lt-LT"/>
        </w:rPr>
      </w:pPr>
      <w:r>
        <w:rPr>
          <w:bCs/>
          <w:lang w:val="lt-LT"/>
        </w:rPr>
        <w:lastRenderedPageBreak/>
        <w:t>Naujų šviestuvų,</w:t>
      </w:r>
      <w:r w:rsidRPr="00927157">
        <w:rPr>
          <w:bCs/>
          <w:lang w:val="lt-LT"/>
        </w:rPr>
        <w:t xml:space="preserve"> jungikl</w:t>
      </w:r>
      <w:r>
        <w:rPr>
          <w:bCs/>
          <w:lang w:val="lt-LT"/>
        </w:rPr>
        <w:t>ių ir kištukinių</w:t>
      </w:r>
      <w:r w:rsidRPr="00273A9E">
        <w:rPr>
          <w:bCs/>
          <w:lang w:val="lt-LT"/>
        </w:rPr>
        <w:t xml:space="preserve"> lizdų </w:t>
      </w:r>
      <w:r w:rsidRPr="00927157">
        <w:rPr>
          <w:bCs/>
          <w:lang w:val="lt-LT"/>
        </w:rPr>
        <w:t>montavimo viet</w:t>
      </w:r>
      <w:r>
        <w:rPr>
          <w:bCs/>
          <w:lang w:val="lt-LT"/>
        </w:rPr>
        <w:t>a</w:t>
      </w:r>
      <w:r w:rsidRPr="00927157">
        <w:rPr>
          <w:bCs/>
          <w:lang w:val="lt-LT"/>
        </w:rPr>
        <w:t>, spalv</w:t>
      </w:r>
      <w:r>
        <w:rPr>
          <w:bCs/>
          <w:lang w:val="lt-LT"/>
        </w:rPr>
        <w:t>a ir tipas derinami su Užsakovu</w:t>
      </w:r>
      <w:r w:rsidRPr="00927157">
        <w:rPr>
          <w:bCs/>
          <w:lang w:val="lt-LT"/>
        </w:rPr>
        <w:t>.</w:t>
      </w:r>
    </w:p>
    <w:p w14:paraId="6521DA87" w14:textId="4BA5599C" w:rsidR="00DB7706" w:rsidRPr="00E23E25" w:rsidRDefault="003059D2" w:rsidP="00357E78">
      <w:pPr>
        <w:ind w:firstLine="708"/>
        <w:jc w:val="both"/>
        <w:rPr>
          <w:b/>
          <w:bCs/>
          <w:lang w:val="lt-LT"/>
        </w:rPr>
      </w:pPr>
      <w:r w:rsidRPr="00E23E25">
        <w:rPr>
          <w:b/>
          <w:bCs/>
          <w:lang w:val="lt-LT"/>
        </w:rPr>
        <w:t>vidaus vandentiekio ir  nuotekų  sistema:</w:t>
      </w:r>
      <w:r w:rsidR="00357E78" w:rsidRPr="00E23E25">
        <w:rPr>
          <w:b/>
          <w:bCs/>
          <w:lang w:val="lt-LT"/>
        </w:rPr>
        <w:t xml:space="preserve"> </w:t>
      </w:r>
      <w:r w:rsidR="00DB7706" w:rsidRPr="00E23E25">
        <w:rPr>
          <w:bCs/>
          <w:lang w:val="lt-LT"/>
        </w:rPr>
        <w:t>sumontuoti į patalpą 2-6 naują praustuvą, montavimas ant spintelės, komplekte su</w:t>
      </w:r>
      <w:r w:rsidR="009C3EEE">
        <w:rPr>
          <w:bCs/>
          <w:lang w:val="lt-LT"/>
        </w:rPr>
        <w:t xml:space="preserve"> </w:t>
      </w:r>
      <w:r w:rsidR="00DB7706" w:rsidRPr="00E23E25">
        <w:rPr>
          <w:bCs/>
          <w:lang w:val="lt-LT"/>
        </w:rPr>
        <w:t>maišytuvu ir butelinio tipo sifonu) ir prijungti į e</w:t>
      </w:r>
      <w:r w:rsidR="00FC081E">
        <w:rPr>
          <w:bCs/>
          <w:lang w:val="lt-LT"/>
        </w:rPr>
        <w:t>samą</w:t>
      </w:r>
      <w:r w:rsidR="00DB7706" w:rsidRPr="00E23E25">
        <w:rPr>
          <w:bCs/>
          <w:lang w:val="lt-LT"/>
        </w:rPr>
        <w:t xml:space="preserve"> vandentiekio ir į buitinių nuotekų šalinimo sistemą</w:t>
      </w:r>
      <w:r w:rsidR="00DE35E6" w:rsidRPr="00E23E25">
        <w:rPr>
          <w:bCs/>
          <w:lang w:val="lt-LT"/>
        </w:rPr>
        <w:t xml:space="preserve"> (</w:t>
      </w:r>
      <w:r w:rsidR="005C3039" w:rsidRPr="00E23E25">
        <w:rPr>
          <w:bCs/>
          <w:lang w:val="lt-LT"/>
        </w:rPr>
        <w:t xml:space="preserve"> d-50mm, </w:t>
      </w:r>
      <w:r w:rsidR="00DE35E6" w:rsidRPr="00E23E25">
        <w:rPr>
          <w:bCs/>
          <w:lang w:val="lt-LT"/>
        </w:rPr>
        <w:t>apie 20m)</w:t>
      </w:r>
      <w:r w:rsidR="00357E78" w:rsidRPr="00E23E25">
        <w:rPr>
          <w:bCs/>
          <w:lang w:val="lt-LT"/>
        </w:rPr>
        <w:t>.</w:t>
      </w:r>
    </w:p>
    <w:p w14:paraId="69C71213" w14:textId="263CBAEC" w:rsidR="00DB7706" w:rsidRDefault="001D7EDC" w:rsidP="001D7EDC">
      <w:pPr>
        <w:ind w:firstLine="708"/>
        <w:jc w:val="both"/>
        <w:rPr>
          <w:bCs/>
          <w:lang w:val="lt-LT"/>
        </w:rPr>
      </w:pPr>
      <w:r>
        <w:rPr>
          <w:bCs/>
          <w:lang w:val="lt-LT"/>
        </w:rPr>
        <w:t>Rangovas s</w:t>
      </w:r>
      <w:r w:rsidR="00DB7706" w:rsidRPr="00E23E25">
        <w:rPr>
          <w:bCs/>
          <w:lang w:val="lt-LT"/>
        </w:rPr>
        <w:t>umontuo</w:t>
      </w:r>
      <w:r>
        <w:rPr>
          <w:bCs/>
          <w:lang w:val="lt-LT"/>
        </w:rPr>
        <w:t>ja</w:t>
      </w:r>
      <w:r w:rsidR="00DB7706" w:rsidRPr="00E23E25">
        <w:rPr>
          <w:bCs/>
          <w:lang w:val="lt-LT"/>
        </w:rPr>
        <w:t xml:space="preserve"> </w:t>
      </w:r>
      <w:r w:rsidR="00280E0D" w:rsidRPr="00E23E25">
        <w:rPr>
          <w:bCs/>
          <w:lang w:val="lt-LT"/>
        </w:rPr>
        <w:t>patalpoje</w:t>
      </w:r>
      <w:r w:rsidR="00DB7706" w:rsidRPr="00E23E25">
        <w:rPr>
          <w:bCs/>
          <w:lang w:val="lt-LT"/>
        </w:rPr>
        <w:t xml:space="preserve"> 2-8 naują nerūdijanči</w:t>
      </w:r>
      <w:r w:rsidR="00DE35E6" w:rsidRPr="00E23E25">
        <w:rPr>
          <w:bCs/>
          <w:lang w:val="lt-LT"/>
        </w:rPr>
        <w:t>o plieno plautuvę</w:t>
      </w:r>
      <w:r w:rsidR="00F53741" w:rsidRPr="00E23E25">
        <w:rPr>
          <w:bCs/>
          <w:lang w:val="lt-LT"/>
        </w:rPr>
        <w:t>, montavimas ant spintelės</w:t>
      </w:r>
      <w:r>
        <w:rPr>
          <w:bCs/>
          <w:lang w:val="lt-LT"/>
        </w:rPr>
        <w:t xml:space="preserve"> </w:t>
      </w:r>
      <w:r w:rsidR="00280E0D" w:rsidRPr="00E23E25">
        <w:rPr>
          <w:bCs/>
          <w:lang w:val="lt-LT"/>
        </w:rPr>
        <w:t>(</w:t>
      </w:r>
      <w:r w:rsidR="00DE35E6" w:rsidRPr="00E23E25">
        <w:rPr>
          <w:bCs/>
          <w:lang w:val="lt-LT"/>
        </w:rPr>
        <w:t>dvejų</w:t>
      </w:r>
      <w:r w:rsidR="00280E0D" w:rsidRPr="00E23E25">
        <w:rPr>
          <w:bCs/>
          <w:lang w:val="lt-LT"/>
        </w:rPr>
        <w:t xml:space="preserve"> </w:t>
      </w:r>
      <w:r w:rsidR="00DE35E6" w:rsidRPr="00E23E25">
        <w:rPr>
          <w:bCs/>
          <w:lang w:val="lt-LT"/>
        </w:rPr>
        <w:t>skyrių</w:t>
      </w:r>
      <w:r w:rsidR="00DB7706" w:rsidRPr="00E23E25">
        <w:rPr>
          <w:bCs/>
          <w:lang w:val="lt-LT"/>
        </w:rPr>
        <w:t>, komplekte su maiš</w:t>
      </w:r>
      <w:r w:rsidR="00DE35E6" w:rsidRPr="00E23E25">
        <w:rPr>
          <w:bCs/>
          <w:lang w:val="lt-LT"/>
        </w:rPr>
        <w:t xml:space="preserve">ytuvu ir butelinio tipo sifonu) </w:t>
      </w:r>
      <w:r w:rsidR="00DB7706" w:rsidRPr="00E23E25">
        <w:rPr>
          <w:bCs/>
          <w:lang w:val="lt-LT"/>
        </w:rPr>
        <w:t xml:space="preserve"> </w:t>
      </w:r>
      <w:r w:rsidR="00DE35E6" w:rsidRPr="00E23E25">
        <w:rPr>
          <w:bCs/>
          <w:lang w:val="lt-LT"/>
        </w:rPr>
        <w:t xml:space="preserve">ir prijungti </w:t>
      </w:r>
      <w:r w:rsidR="00DE35E6" w:rsidRPr="00FC081E">
        <w:rPr>
          <w:bCs/>
          <w:lang w:val="lt-LT"/>
        </w:rPr>
        <w:t>į esam</w:t>
      </w:r>
      <w:r w:rsidR="00FC081E" w:rsidRPr="00FC081E">
        <w:rPr>
          <w:bCs/>
          <w:lang w:val="lt-LT"/>
        </w:rPr>
        <w:t>ą</w:t>
      </w:r>
      <w:r w:rsidR="00DE35E6" w:rsidRPr="00E23E25">
        <w:rPr>
          <w:bCs/>
          <w:lang w:val="lt-LT"/>
        </w:rPr>
        <w:t xml:space="preserve"> vandentiekio  ir į buitinių nuotekų šalinimo sistemą (</w:t>
      </w:r>
      <w:r w:rsidR="005C3039" w:rsidRPr="00E23E25">
        <w:rPr>
          <w:bCs/>
          <w:lang w:val="lt-LT"/>
        </w:rPr>
        <w:t xml:space="preserve">d-50 mm, </w:t>
      </w:r>
      <w:r w:rsidR="00DE35E6" w:rsidRPr="00E23E25">
        <w:rPr>
          <w:bCs/>
          <w:lang w:val="lt-LT"/>
        </w:rPr>
        <w:t>apie 15m)</w:t>
      </w:r>
      <w:r w:rsidR="00357E78" w:rsidRPr="00E23E25">
        <w:rPr>
          <w:bCs/>
          <w:lang w:val="lt-LT"/>
        </w:rPr>
        <w:t>.</w:t>
      </w:r>
      <w:r>
        <w:rPr>
          <w:bCs/>
          <w:lang w:val="lt-LT"/>
        </w:rPr>
        <w:t xml:space="preserve"> Rangovas plautuvės modelį derina užsakovu.</w:t>
      </w:r>
    </w:p>
    <w:p w14:paraId="5CBDE770" w14:textId="77777777" w:rsidR="00F84F45" w:rsidRPr="001D7EDC" w:rsidRDefault="00F84F45" w:rsidP="00F84F45">
      <w:pPr>
        <w:jc w:val="both"/>
        <w:rPr>
          <w:bCs/>
          <w:lang w:val="lt-LT"/>
        </w:rPr>
      </w:pPr>
      <w:r w:rsidRPr="00F84F45">
        <w:rPr>
          <w:bCs/>
          <w:lang w:val="lt-LT"/>
        </w:rPr>
        <w:tab/>
      </w:r>
      <w:r w:rsidRPr="001D7EDC">
        <w:rPr>
          <w:bCs/>
          <w:lang w:val="lt-LT"/>
        </w:rPr>
        <w:t>Patalpose 2-4, 2-5, 2-6, 2-8 suremontuoti ir nudažyti antikoroziniais dažais  vandentiekio</w:t>
      </w:r>
    </w:p>
    <w:p w14:paraId="27DF2A69" w14:textId="7C6495A7" w:rsidR="00F84F45" w:rsidRPr="001D7EDC" w:rsidRDefault="00F84F45" w:rsidP="00F84F45">
      <w:pPr>
        <w:jc w:val="both"/>
        <w:rPr>
          <w:bCs/>
          <w:lang w:val="lt-LT"/>
        </w:rPr>
      </w:pPr>
      <w:r w:rsidRPr="001D7EDC">
        <w:rPr>
          <w:bCs/>
          <w:lang w:val="lt-LT"/>
        </w:rPr>
        <w:t>vamzdžius,   pakeisti  12 m nuotekų  sistemos stovus d-50mm  (prieš remontą demontuoti, po remonto sumontuoti stovų užtaisymą).</w:t>
      </w:r>
    </w:p>
    <w:p w14:paraId="7B359D0C" w14:textId="37DBACE8" w:rsidR="003059D2" w:rsidRPr="00E23E25" w:rsidRDefault="003059D2" w:rsidP="00357E78">
      <w:pPr>
        <w:ind w:firstLine="708"/>
        <w:jc w:val="both"/>
        <w:rPr>
          <w:bCs/>
          <w:lang w:val="lt-LT"/>
        </w:rPr>
      </w:pPr>
      <w:r w:rsidRPr="00E23E25">
        <w:rPr>
          <w:b/>
          <w:bCs/>
          <w:lang w:val="lt-LT"/>
        </w:rPr>
        <w:t xml:space="preserve">vėdinimas:  </w:t>
      </w:r>
      <w:r w:rsidRPr="00E23E25">
        <w:rPr>
          <w:bCs/>
          <w:lang w:val="lt-LT"/>
        </w:rPr>
        <w:t xml:space="preserve"> patalpose pakeisti vėdinimo sistemos grot</w:t>
      </w:r>
      <w:r w:rsidR="009C3EEE">
        <w:rPr>
          <w:bCs/>
          <w:lang w:val="lt-LT"/>
        </w:rPr>
        <w:t>ele</w:t>
      </w:r>
      <w:r w:rsidRPr="00E23E25">
        <w:rPr>
          <w:bCs/>
          <w:lang w:val="lt-LT"/>
        </w:rPr>
        <w:t>s</w:t>
      </w:r>
      <w:r w:rsidR="00357E78" w:rsidRPr="00E23E25">
        <w:rPr>
          <w:bCs/>
          <w:lang w:val="lt-LT"/>
        </w:rPr>
        <w:t>.</w:t>
      </w:r>
      <w:r w:rsidR="00086664" w:rsidRPr="00E23E25">
        <w:rPr>
          <w:lang w:val="lt-LT"/>
        </w:rPr>
        <w:t xml:space="preserve"> </w:t>
      </w:r>
      <w:r w:rsidR="00357E78" w:rsidRPr="00E23E25">
        <w:rPr>
          <w:bCs/>
          <w:lang w:val="lt-LT"/>
        </w:rPr>
        <w:t>P</w:t>
      </w:r>
      <w:r w:rsidR="00086664" w:rsidRPr="00E23E25">
        <w:rPr>
          <w:bCs/>
          <w:lang w:val="lt-LT"/>
        </w:rPr>
        <w:t xml:space="preserve">atalpoje 2-8 </w:t>
      </w:r>
      <w:r w:rsidR="0027536B" w:rsidRPr="00E23E25">
        <w:rPr>
          <w:bCs/>
          <w:lang w:val="lt-LT"/>
        </w:rPr>
        <w:t xml:space="preserve"> pakabinam</w:t>
      </w:r>
      <w:r w:rsidR="009C3EEE">
        <w:rPr>
          <w:bCs/>
          <w:lang w:val="lt-LT"/>
        </w:rPr>
        <w:t>ų</w:t>
      </w:r>
      <w:r w:rsidR="0027536B" w:rsidRPr="00E23E25">
        <w:rPr>
          <w:bCs/>
          <w:lang w:val="lt-LT"/>
        </w:rPr>
        <w:t xml:space="preserve"> lubų vėdinimo sistemos grota</w:t>
      </w:r>
      <w:r w:rsidR="00280E0D" w:rsidRPr="00E23E25">
        <w:rPr>
          <w:bCs/>
          <w:lang w:val="lt-LT"/>
        </w:rPr>
        <w:t>s</w:t>
      </w:r>
      <w:r w:rsidR="0027536B" w:rsidRPr="00E23E25">
        <w:rPr>
          <w:bCs/>
          <w:lang w:val="lt-LT"/>
        </w:rPr>
        <w:t xml:space="preserve"> sujungti su esama vėdinimo</w:t>
      </w:r>
      <w:r w:rsidR="00357E78" w:rsidRPr="00E23E25">
        <w:rPr>
          <w:bCs/>
          <w:lang w:val="lt-LT"/>
        </w:rPr>
        <w:t xml:space="preserve"> </w:t>
      </w:r>
      <w:r w:rsidR="0027536B" w:rsidRPr="00E23E25">
        <w:rPr>
          <w:bCs/>
          <w:lang w:val="lt-LT"/>
        </w:rPr>
        <w:t>sistema</w:t>
      </w:r>
      <w:r w:rsidR="005C3039" w:rsidRPr="00E23E25">
        <w:rPr>
          <w:bCs/>
          <w:lang w:val="lt-LT"/>
        </w:rPr>
        <w:t xml:space="preserve"> (</w:t>
      </w:r>
      <w:r w:rsidR="00474FFD" w:rsidRPr="00E23E25">
        <w:rPr>
          <w:bCs/>
          <w:lang w:val="lt-LT"/>
        </w:rPr>
        <w:t xml:space="preserve">gofruotas ortakis </w:t>
      </w:r>
      <w:r w:rsidR="005C3039" w:rsidRPr="00E23E25">
        <w:rPr>
          <w:bCs/>
          <w:lang w:val="lt-LT"/>
        </w:rPr>
        <w:t>d-</w:t>
      </w:r>
      <w:r w:rsidR="00474FFD" w:rsidRPr="00E23E25">
        <w:rPr>
          <w:bCs/>
          <w:lang w:val="lt-LT"/>
        </w:rPr>
        <w:t>150</w:t>
      </w:r>
      <w:r w:rsidR="005C3039" w:rsidRPr="00E23E25">
        <w:rPr>
          <w:bCs/>
          <w:lang w:val="lt-LT"/>
        </w:rPr>
        <w:t xml:space="preserve"> </w:t>
      </w:r>
      <w:r w:rsidR="00474FFD" w:rsidRPr="00E23E25">
        <w:rPr>
          <w:bCs/>
          <w:lang w:val="lt-LT"/>
        </w:rPr>
        <w:t>(</w:t>
      </w:r>
      <w:r w:rsidR="005C3039" w:rsidRPr="00E23E25">
        <w:rPr>
          <w:bCs/>
          <w:lang w:val="lt-LT"/>
        </w:rPr>
        <w:t>apie 10m</w:t>
      </w:r>
      <w:r w:rsidR="00474FFD" w:rsidRPr="00E23E25">
        <w:rPr>
          <w:bCs/>
          <w:lang w:val="lt-LT"/>
        </w:rPr>
        <w:t>), difuz</w:t>
      </w:r>
      <w:r w:rsidR="009C3EEE">
        <w:rPr>
          <w:bCs/>
          <w:lang w:val="lt-LT"/>
        </w:rPr>
        <w:t>o</w:t>
      </w:r>
      <w:r w:rsidR="00474FFD" w:rsidRPr="00E23E25">
        <w:rPr>
          <w:bCs/>
          <w:lang w:val="lt-LT"/>
        </w:rPr>
        <w:t>rius d-150 mm</w:t>
      </w:r>
      <w:r w:rsidR="005C3039" w:rsidRPr="00E23E25">
        <w:rPr>
          <w:bCs/>
          <w:lang w:val="lt-LT"/>
        </w:rPr>
        <w:t>)</w:t>
      </w:r>
      <w:r w:rsidR="0027536B" w:rsidRPr="00E23E25">
        <w:rPr>
          <w:bCs/>
          <w:lang w:val="lt-LT"/>
        </w:rPr>
        <w:t>.</w:t>
      </w:r>
    </w:p>
    <w:p w14:paraId="7D748216" w14:textId="5ABD547A" w:rsidR="00FA59C2" w:rsidRPr="00E23E25" w:rsidRDefault="00357E78" w:rsidP="00357E78">
      <w:pPr>
        <w:ind w:firstLine="708"/>
        <w:jc w:val="both"/>
        <w:rPr>
          <w:bCs/>
          <w:lang w:val="lt-LT"/>
        </w:rPr>
      </w:pPr>
      <w:r w:rsidRPr="00E23E25">
        <w:rPr>
          <w:bCs/>
          <w:lang w:val="lt-LT"/>
        </w:rPr>
        <w:t>P</w:t>
      </w:r>
      <w:r w:rsidR="005C3039" w:rsidRPr="00E23E25">
        <w:rPr>
          <w:bCs/>
          <w:lang w:val="lt-LT"/>
        </w:rPr>
        <w:t>atalpoje 2-4 demontuoti</w:t>
      </w:r>
      <w:r w:rsidR="00FA59C2" w:rsidRPr="00E23E25">
        <w:rPr>
          <w:bCs/>
          <w:lang w:val="lt-LT"/>
        </w:rPr>
        <w:t xml:space="preserve"> vėdinimo sistemos ortakius (d-</w:t>
      </w:r>
      <w:r w:rsidR="00474FFD" w:rsidRPr="00E23E25">
        <w:rPr>
          <w:bCs/>
          <w:lang w:val="lt-LT"/>
        </w:rPr>
        <w:t>15</w:t>
      </w:r>
      <w:r w:rsidR="00FA59C2" w:rsidRPr="00E23E25">
        <w:rPr>
          <w:bCs/>
          <w:lang w:val="lt-LT"/>
        </w:rPr>
        <w:t>0, apie 6 m).</w:t>
      </w:r>
    </w:p>
    <w:p w14:paraId="14B55211" w14:textId="63913AFC" w:rsidR="00280E0D" w:rsidRDefault="003059D2" w:rsidP="00357E78">
      <w:pPr>
        <w:ind w:firstLine="708"/>
        <w:jc w:val="both"/>
        <w:rPr>
          <w:bCs/>
          <w:lang w:val="lt-LT"/>
        </w:rPr>
      </w:pPr>
      <w:r w:rsidRPr="00E23E25">
        <w:rPr>
          <w:b/>
          <w:bCs/>
          <w:lang w:val="lt-LT"/>
        </w:rPr>
        <w:t>šildymo sistema</w:t>
      </w:r>
      <w:r w:rsidRPr="00E23E25">
        <w:rPr>
          <w:b/>
          <w:bCs/>
          <w:lang w:val="lt-LT" w:eastAsia="ar-SA"/>
        </w:rPr>
        <w:t>:</w:t>
      </w:r>
      <w:r w:rsidRPr="00A82D7A">
        <w:rPr>
          <w:b/>
          <w:bCs/>
          <w:sz w:val="22"/>
          <w:szCs w:val="22"/>
          <w:lang w:val="lt-LT"/>
        </w:rPr>
        <w:t xml:space="preserve"> </w:t>
      </w:r>
      <w:r w:rsidR="00DE35E6">
        <w:rPr>
          <w:bCs/>
          <w:lang w:val="lt-LT"/>
        </w:rPr>
        <w:t>vietoje esamų 4 vnt. (pat.</w:t>
      </w:r>
      <w:r w:rsidR="00FC081E">
        <w:rPr>
          <w:bCs/>
          <w:lang w:val="lt-LT"/>
        </w:rPr>
        <w:t xml:space="preserve"> </w:t>
      </w:r>
      <w:r w:rsidR="00DE35E6">
        <w:rPr>
          <w:bCs/>
          <w:lang w:val="lt-LT"/>
        </w:rPr>
        <w:t>2-4  -1vnt., pat.</w:t>
      </w:r>
    </w:p>
    <w:p w14:paraId="37AFAC86" w14:textId="3ADB2D51" w:rsidR="00B27B97" w:rsidRPr="00966AA3" w:rsidRDefault="00DE35E6" w:rsidP="00D56C1C">
      <w:pPr>
        <w:ind w:left="708"/>
        <w:jc w:val="both"/>
        <w:rPr>
          <w:bCs/>
          <w:lang w:val="lt-LT"/>
        </w:rPr>
      </w:pPr>
      <w:r w:rsidRPr="00280E0D">
        <w:rPr>
          <w:bCs/>
          <w:lang w:val="lt-LT"/>
        </w:rPr>
        <w:t>2-5</w:t>
      </w:r>
      <w:r w:rsidR="00280E0D">
        <w:rPr>
          <w:bCs/>
          <w:lang w:val="lt-LT"/>
        </w:rPr>
        <w:t xml:space="preserve"> </w:t>
      </w:r>
      <w:r w:rsidRPr="00280E0D">
        <w:rPr>
          <w:bCs/>
          <w:lang w:val="lt-LT"/>
        </w:rPr>
        <w:t>-</w:t>
      </w:r>
      <w:r w:rsidR="003B5398" w:rsidRPr="00280E0D">
        <w:rPr>
          <w:bCs/>
          <w:lang w:val="lt-LT"/>
        </w:rPr>
        <w:t>2 vnt., pat. 2-6-1vnt.)</w:t>
      </w:r>
      <w:r w:rsidR="003059D2" w:rsidRPr="00280E0D">
        <w:rPr>
          <w:bCs/>
          <w:lang w:val="lt-LT"/>
        </w:rPr>
        <w:t xml:space="preserve"> radiatorių sumontuoti </w:t>
      </w:r>
      <w:r w:rsidR="009C3EEE">
        <w:rPr>
          <w:bCs/>
          <w:lang w:val="lt-LT"/>
        </w:rPr>
        <w:t>naujus</w:t>
      </w:r>
      <w:r w:rsidR="003059D2" w:rsidRPr="00280E0D">
        <w:rPr>
          <w:bCs/>
          <w:lang w:val="lt-LT"/>
        </w:rPr>
        <w:t xml:space="preserve"> higieninius plieninius</w:t>
      </w:r>
      <w:r w:rsidR="003B5398" w:rsidRPr="00280E0D">
        <w:rPr>
          <w:bCs/>
          <w:lang w:val="lt-LT"/>
        </w:rPr>
        <w:t xml:space="preserve"> radiatorius</w:t>
      </w:r>
      <w:r w:rsidR="003059D2" w:rsidRPr="00280E0D">
        <w:rPr>
          <w:bCs/>
          <w:lang w:val="lt-LT"/>
        </w:rPr>
        <w:t>. Kiekviename radiatoriuje įrengti uždarom</w:t>
      </w:r>
      <w:r w:rsidR="006C2325">
        <w:rPr>
          <w:bCs/>
          <w:lang w:val="lt-LT"/>
        </w:rPr>
        <w:t>ą</w:t>
      </w:r>
      <w:r w:rsidR="003059D2" w:rsidRPr="00280E0D">
        <w:rPr>
          <w:bCs/>
          <w:lang w:val="lt-LT"/>
        </w:rPr>
        <w:t>ją  armatūrą. Vamzdžius nudažyti.</w:t>
      </w:r>
    </w:p>
    <w:p w14:paraId="2644B676" w14:textId="2AC9FC66" w:rsidR="00BD6FA7" w:rsidRDefault="00E120AC" w:rsidP="00357E78">
      <w:pPr>
        <w:ind w:firstLine="708"/>
        <w:jc w:val="both"/>
        <w:rPr>
          <w:b/>
          <w:lang w:val="lt-LT"/>
        </w:rPr>
      </w:pPr>
      <w:r w:rsidRPr="00E47703">
        <w:rPr>
          <w:b/>
          <w:bCs/>
          <w:lang w:val="lt-LT"/>
        </w:rPr>
        <w:t>Patalpose</w:t>
      </w:r>
      <w:r w:rsidRPr="00DB69FD">
        <w:rPr>
          <w:bCs/>
          <w:lang w:val="lt-LT"/>
        </w:rPr>
        <w:t xml:space="preserve"> </w:t>
      </w:r>
      <w:r w:rsidR="0025302F">
        <w:rPr>
          <w:b/>
          <w:lang w:val="lt-LT"/>
        </w:rPr>
        <w:t>3-3 (12,0</w:t>
      </w:r>
      <w:r>
        <w:rPr>
          <w:b/>
          <w:lang w:val="lt-LT"/>
        </w:rPr>
        <w:t>3 m2)</w:t>
      </w:r>
      <w:r w:rsidRPr="00DB69FD">
        <w:rPr>
          <w:b/>
          <w:lang w:val="lt-LT"/>
        </w:rPr>
        <w:t xml:space="preserve">, </w:t>
      </w:r>
      <w:r w:rsidR="006111BE">
        <w:rPr>
          <w:b/>
          <w:lang w:val="lt-LT"/>
        </w:rPr>
        <w:t>3-4 (7,55</w:t>
      </w:r>
      <w:r w:rsidRPr="00E47703">
        <w:rPr>
          <w:b/>
          <w:lang w:val="lt-LT"/>
        </w:rPr>
        <w:t xml:space="preserve"> m2),</w:t>
      </w:r>
      <w:r w:rsidRPr="00DB69FD">
        <w:rPr>
          <w:b/>
          <w:lang w:val="lt-LT"/>
        </w:rPr>
        <w:t xml:space="preserve"> </w:t>
      </w:r>
      <w:r w:rsidR="006111BE">
        <w:rPr>
          <w:b/>
          <w:lang w:val="lt-LT"/>
        </w:rPr>
        <w:t>3-7</w:t>
      </w:r>
      <w:r w:rsidRPr="00A87113">
        <w:rPr>
          <w:lang w:val="lt-LT"/>
        </w:rPr>
        <w:t xml:space="preserve"> </w:t>
      </w:r>
      <w:r w:rsidR="006111BE">
        <w:rPr>
          <w:b/>
          <w:lang w:val="lt-LT"/>
        </w:rPr>
        <w:t>(6,68</w:t>
      </w:r>
      <w:r w:rsidRPr="00E47703">
        <w:rPr>
          <w:b/>
          <w:lang w:val="lt-LT"/>
        </w:rPr>
        <w:t xml:space="preserve"> m2), </w:t>
      </w:r>
      <w:r w:rsidR="00EA3B2C">
        <w:rPr>
          <w:b/>
          <w:lang w:val="lt-LT"/>
        </w:rPr>
        <w:t xml:space="preserve"> 3-8 (15,76</w:t>
      </w:r>
      <w:r w:rsidRPr="00E47703">
        <w:rPr>
          <w:b/>
          <w:lang w:val="lt-LT"/>
        </w:rPr>
        <w:t xml:space="preserve"> m2),</w:t>
      </w:r>
      <w:r w:rsidR="00EA3B2C">
        <w:rPr>
          <w:b/>
          <w:lang w:val="lt-LT"/>
        </w:rPr>
        <w:t xml:space="preserve"> 3-9</w:t>
      </w:r>
      <w:r>
        <w:rPr>
          <w:b/>
          <w:lang w:val="lt-LT"/>
        </w:rPr>
        <w:t xml:space="preserve">         </w:t>
      </w:r>
    </w:p>
    <w:p w14:paraId="6BA9890A" w14:textId="7F21E527" w:rsidR="00E120AC" w:rsidRPr="00357E78" w:rsidRDefault="00EA3B2C" w:rsidP="00F21E33">
      <w:pPr>
        <w:jc w:val="both"/>
        <w:rPr>
          <w:b/>
          <w:lang w:val="lt-LT"/>
        </w:rPr>
      </w:pPr>
      <w:r>
        <w:rPr>
          <w:b/>
          <w:lang w:val="lt-LT"/>
        </w:rPr>
        <w:t>(16,61</w:t>
      </w:r>
      <w:r w:rsidR="00E120AC" w:rsidRPr="00E47703">
        <w:rPr>
          <w:b/>
          <w:lang w:val="lt-LT"/>
        </w:rPr>
        <w:t xml:space="preserve"> m2),</w:t>
      </w:r>
      <w:r w:rsidR="00E120AC" w:rsidRPr="00DB69FD">
        <w:rPr>
          <w:b/>
          <w:lang w:val="lt-LT"/>
        </w:rPr>
        <w:t xml:space="preserve"> </w:t>
      </w:r>
      <w:r>
        <w:rPr>
          <w:b/>
          <w:lang w:val="lt-LT"/>
        </w:rPr>
        <w:t>3-13</w:t>
      </w:r>
      <w:r w:rsidR="00E120AC" w:rsidRPr="002337E0">
        <w:rPr>
          <w:lang w:val="pt-BR"/>
        </w:rPr>
        <w:t xml:space="preserve"> </w:t>
      </w:r>
      <w:r>
        <w:rPr>
          <w:b/>
          <w:lang w:val="lt-LT"/>
        </w:rPr>
        <w:t>(9,73</w:t>
      </w:r>
      <w:r w:rsidR="00E120AC" w:rsidRPr="00E47703">
        <w:rPr>
          <w:b/>
          <w:lang w:val="lt-LT"/>
        </w:rPr>
        <w:t xml:space="preserve"> m2), </w:t>
      </w:r>
      <w:r>
        <w:rPr>
          <w:b/>
          <w:lang w:val="lt-LT"/>
        </w:rPr>
        <w:t xml:space="preserve"> 3-14 (25,30</w:t>
      </w:r>
      <w:r w:rsidR="00E120AC">
        <w:rPr>
          <w:b/>
          <w:lang w:val="lt-LT"/>
        </w:rPr>
        <w:t xml:space="preserve"> m2)</w:t>
      </w:r>
      <w:r w:rsidR="00E120AC" w:rsidRPr="00E47703">
        <w:rPr>
          <w:b/>
          <w:lang w:val="lt-LT"/>
        </w:rPr>
        <w:t xml:space="preserve"> </w:t>
      </w:r>
      <w:r w:rsidR="00E120AC" w:rsidRPr="00DB69FD">
        <w:rPr>
          <w:b/>
          <w:lang w:val="lt-LT"/>
        </w:rPr>
        <w:t xml:space="preserve"> </w:t>
      </w:r>
      <w:r w:rsidRPr="00E47703">
        <w:rPr>
          <w:b/>
          <w:lang w:val="lt-LT"/>
        </w:rPr>
        <w:t>,</w:t>
      </w:r>
      <w:r>
        <w:rPr>
          <w:b/>
          <w:lang w:val="lt-LT"/>
        </w:rPr>
        <w:t xml:space="preserve"> 3</w:t>
      </w:r>
      <w:r w:rsidR="00BD6FA7">
        <w:rPr>
          <w:b/>
          <w:lang w:val="lt-LT"/>
        </w:rPr>
        <w:t xml:space="preserve">-15 </w:t>
      </w:r>
      <w:r>
        <w:rPr>
          <w:b/>
          <w:lang w:val="lt-LT"/>
        </w:rPr>
        <w:t>(1</w:t>
      </w:r>
      <w:r w:rsidR="00BD6FA7">
        <w:rPr>
          <w:b/>
          <w:lang w:val="lt-LT"/>
        </w:rPr>
        <w:t>4,91</w:t>
      </w:r>
      <w:r w:rsidRPr="00E47703">
        <w:rPr>
          <w:b/>
          <w:lang w:val="lt-LT"/>
        </w:rPr>
        <w:t xml:space="preserve"> m2),</w:t>
      </w:r>
      <w:r w:rsidRPr="00DB69FD">
        <w:rPr>
          <w:b/>
          <w:lang w:val="lt-LT"/>
        </w:rPr>
        <w:t xml:space="preserve"> </w:t>
      </w:r>
      <w:r>
        <w:rPr>
          <w:b/>
          <w:lang w:val="lt-LT"/>
        </w:rPr>
        <w:t>3-1</w:t>
      </w:r>
      <w:r w:rsidR="00BD6FA7">
        <w:rPr>
          <w:b/>
          <w:lang w:val="lt-LT"/>
        </w:rPr>
        <w:t>6</w:t>
      </w:r>
      <w:r w:rsidRPr="002337E0">
        <w:rPr>
          <w:lang w:val="pt-BR"/>
        </w:rPr>
        <w:t xml:space="preserve"> </w:t>
      </w:r>
      <w:r>
        <w:rPr>
          <w:b/>
          <w:lang w:val="lt-LT"/>
        </w:rPr>
        <w:t>(</w:t>
      </w:r>
      <w:r w:rsidR="00BD6FA7">
        <w:rPr>
          <w:b/>
          <w:lang w:val="lt-LT"/>
        </w:rPr>
        <w:t>15,69</w:t>
      </w:r>
      <w:r w:rsidRPr="00E47703">
        <w:rPr>
          <w:b/>
          <w:lang w:val="lt-LT"/>
        </w:rPr>
        <w:t xml:space="preserve"> m2), </w:t>
      </w:r>
      <w:r w:rsidR="00357E78">
        <w:rPr>
          <w:b/>
          <w:lang w:val="lt-LT"/>
        </w:rPr>
        <w:t xml:space="preserve"> </w:t>
      </w:r>
      <w:r>
        <w:rPr>
          <w:b/>
          <w:lang w:val="lt-LT"/>
        </w:rPr>
        <w:t xml:space="preserve"> 3-</w:t>
      </w:r>
      <w:r w:rsidR="00BD6FA7">
        <w:rPr>
          <w:b/>
          <w:lang w:val="lt-LT"/>
        </w:rPr>
        <w:t xml:space="preserve">17 </w:t>
      </w:r>
      <w:r>
        <w:rPr>
          <w:b/>
          <w:lang w:val="lt-LT"/>
        </w:rPr>
        <w:t>(</w:t>
      </w:r>
      <w:r w:rsidR="00BD6FA7">
        <w:rPr>
          <w:b/>
          <w:lang w:val="lt-LT"/>
        </w:rPr>
        <w:t>13,66</w:t>
      </w:r>
      <w:r w:rsidR="00357E78">
        <w:rPr>
          <w:b/>
          <w:lang w:val="lt-LT"/>
        </w:rPr>
        <w:t xml:space="preserve"> </w:t>
      </w:r>
      <w:r>
        <w:rPr>
          <w:b/>
          <w:lang w:val="lt-LT"/>
        </w:rPr>
        <w:t>m2)</w:t>
      </w:r>
      <w:r w:rsidRPr="00E47703">
        <w:rPr>
          <w:b/>
          <w:lang w:val="lt-LT"/>
        </w:rPr>
        <w:t xml:space="preserve"> </w:t>
      </w:r>
      <w:r w:rsidR="00E120AC" w:rsidRPr="00DB69FD">
        <w:rPr>
          <w:bCs/>
          <w:lang w:val="lt-LT"/>
        </w:rPr>
        <w:t>numatoma atlikti šiuos vidaus paprastojo remonto darbus</w:t>
      </w:r>
      <w:r w:rsidR="00E120AC" w:rsidRPr="00966AA3">
        <w:rPr>
          <w:bCs/>
          <w:lang w:val="lt-LT"/>
        </w:rPr>
        <w:t>:</w:t>
      </w:r>
    </w:p>
    <w:p w14:paraId="7EAC6193" w14:textId="49B67576" w:rsidR="00E120AC" w:rsidRDefault="00E120AC" w:rsidP="00357E78">
      <w:pPr>
        <w:ind w:firstLine="708"/>
        <w:jc w:val="both"/>
        <w:rPr>
          <w:bCs/>
          <w:lang w:val="lt-LT"/>
        </w:rPr>
      </w:pPr>
      <w:r>
        <w:rPr>
          <w:b/>
          <w:bCs/>
          <w:lang w:val="lt-LT"/>
        </w:rPr>
        <w:t>l</w:t>
      </w:r>
      <w:r w:rsidRPr="003405B1">
        <w:rPr>
          <w:b/>
          <w:bCs/>
          <w:lang w:val="lt-LT"/>
        </w:rPr>
        <w:t>ubos</w:t>
      </w:r>
      <w:r w:rsidR="0025302F">
        <w:rPr>
          <w:b/>
          <w:bCs/>
          <w:lang w:val="lt-LT"/>
        </w:rPr>
        <w:t xml:space="preserve"> pat. 3-3</w:t>
      </w:r>
      <w:r>
        <w:rPr>
          <w:b/>
          <w:bCs/>
          <w:lang w:val="lt-LT"/>
        </w:rPr>
        <w:t xml:space="preserve"> (</w:t>
      </w:r>
      <w:r w:rsidR="0025302F">
        <w:rPr>
          <w:b/>
          <w:bCs/>
          <w:lang w:val="lt-LT"/>
        </w:rPr>
        <w:t>12,03</w:t>
      </w:r>
      <w:r>
        <w:rPr>
          <w:b/>
          <w:bCs/>
          <w:lang w:val="lt-LT"/>
        </w:rPr>
        <w:t xml:space="preserve"> m2</w:t>
      </w:r>
      <w:r w:rsidR="00EA3B2C">
        <w:rPr>
          <w:b/>
          <w:bCs/>
          <w:lang w:val="lt-LT"/>
        </w:rPr>
        <w:t>)</w:t>
      </w:r>
      <w:r w:rsidR="00EA3B2C" w:rsidRPr="00DB69FD">
        <w:rPr>
          <w:b/>
          <w:lang w:val="lt-LT"/>
        </w:rPr>
        <w:t xml:space="preserve">, </w:t>
      </w:r>
      <w:r w:rsidR="00EA3B2C">
        <w:rPr>
          <w:b/>
          <w:lang w:val="lt-LT"/>
        </w:rPr>
        <w:t>3-4 (7,55</w:t>
      </w:r>
      <w:r w:rsidR="00EA3B2C" w:rsidRPr="00E47703">
        <w:rPr>
          <w:b/>
          <w:lang w:val="lt-LT"/>
        </w:rPr>
        <w:t xml:space="preserve"> m2),</w:t>
      </w:r>
      <w:r w:rsidR="00EA3B2C" w:rsidRPr="00DB69FD">
        <w:rPr>
          <w:b/>
          <w:lang w:val="lt-LT"/>
        </w:rPr>
        <w:t xml:space="preserve"> </w:t>
      </w:r>
      <w:r w:rsidR="00EA3B2C">
        <w:rPr>
          <w:b/>
          <w:lang w:val="lt-LT"/>
        </w:rPr>
        <w:t>3-7</w:t>
      </w:r>
      <w:r w:rsidR="00EA3B2C" w:rsidRPr="002337E0">
        <w:rPr>
          <w:lang w:val="pt-BR"/>
        </w:rPr>
        <w:t xml:space="preserve"> </w:t>
      </w:r>
      <w:r w:rsidR="00EA3B2C">
        <w:rPr>
          <w:b/>
          <w:lang w:val="lt-LT"/>
        </w:rPr>
        <w:t>(6,68</w:t>
      </w:r>
      <w:r w:rsidR="00EA3B2C" w:rsidRPr="00E47703">
        <w:rPr>
          <w:b/>
          <w:lang w:val="lt-LT"/>
        </w:rPr>
        <w:t xml:space="preserve"> m2)</w:t>
      </w:r>
      <w:r w:rsidRPr="003405B1">
        <w:rPr>
          <w:b/>
          <w:bCs/>
          <w:lang w:val="lt-LT"/>
        </w:rPr>
        <w:t>:</w:t>
      </w:r>
      <w:r>
        <w:rPr>
          <w:bCs/>
          <w:lang w:val="lt-LT"/>
        </w:rPr>
        <w:t xml:space="preserve"> </w:t>
      </w:r>
      <w:r w:rsidR="0025302F">
        <w:rPr>
          <w:bCs/>
          <w:lang w:val="lt-LT"/>
        </w:rPr>
        <w:t xml:space="preserve">senas </w:t>
      </w:r>
      <w:r w:rsidR="00EA3B2C">
        <w:rPr>
          <w:bCs/>
          <w:lang w:val="lt-LT"/>
        </w:rPr>
        <w:t>pakabinam</w:t>
      </w:r>
      <w:r w:rsidR="00B07FAC">
        <w:rPr>
          <w:bCs/>
          <w:lang w:val="lt-LT"/>
        </w:rPr>
        <w:t>a</w:t>
      </w:r>
      <w:r w:rsidR="00EA3B2C">
        <w:rPr>
          <w:bCs/>
          <w:lang w:val="lt-LT"/>
        </w:rPr>
        <w:t>s lub</w:t>
      </w:r>
      <w:r w:rsidR="00B07FAC">
        <w:rPr>
          <w:bCs/>
          <w:lang w:val="lt-LT"/>
        </w:rPr>
        <w:t>a</w:t>
      </w:r>
      <w:r w:rsidR="00EA3B2C">
        <w:rPr>
          <w:bCs/>
          <w:lang w:val="lt-LT"/>
        </w:rPr>
        <w:t>s</w:t>
      </w:r>
      <w:r w:rsidR="0025302F">
        <w:rPr>
          <w:bCs/>
          <w:lang w:val="lt-LT"/>
        </w:rPr>
        <w:t xml:space="preserve"> pakeisti į nauj</w:t>
      </w:r>
      <w:r w:rsidR="00B07FAC">
        <w:rPr>
          <w:bCs/>
          <w:lang w:val="lt-LT"/>
        </w:rPr>
        <w:t>a</w:t>
      </w:r>
      <w:r w:rsidRPr="003405B1">
        <w:rPr>
          <w:bCs/>
          <w:lang w:val="lt-LT"/>
        </w:rPr>
        <w:t>s</w:t>
      </w:r>
      <w:r w:rsidR="00357E78">
        <w:rPr>
          <w:bCs/>
          <w:lang w:val="lt-LT"/>
        </w:rPr>
        <w:t xml:space="preserve">, </w:t>
      </w:r>
      <w:r w:rsidRPr="003405B1">
        <w:rPr>
          <w:bCs/>
          <w:lang w:val="lt-LT"/>
        </w:rPr>
        <w:t>pakabinam</w:t>
      </w:r>
      <w:r w:rsidR="00B07FAC">
        <w:rPr>
          <w:bCs/>
          <w:lang w:val="lt-LT"/>
        </w:rPr>
        <w:t>a</w:t>
      </w:r>
      <w:r w:rsidRPr="003405B1">
        <w:rPr>
          <w:bCs/>
          <w:lang w:val="lt-LT"/>
        </w:rPr>
        <w:t>s plaunam</w:t>
      </w:r>
      <w:r w:rsidR="00B07FAC">
        <w:rPr>
          <w:bCs/>
          <w:lang w:val="lt-LT"/>
        </w:rPr>
        <w:t>as</w:t>
      </w:r>
      <w:r w:rsidR="00357E78">
        <w:rPr>
          <w:bCs/>
          <w:lang w:val="lt-LT"/>
        </w:rPr>
        <w:t>,</w:t>
      </w:r>
      <w:r w:rsidRPr="003405B1">
        <w:rPr>
          <w:bCs/>
          <w:lang w:val="lt-LT"/>
        </w:rPr>
        <w:t xml:space="preserve"> modulin</w:t>
      </w:r>
      <w:r w:rsidR="00B07FAC">
        <w:rPr>
          <w:bCs/>
          <w:lang w:val="lt-LT"/>
        </w:rPr>
        <w:t>e</w:t>
      </w:r>
      <w:r w:rsidRPr="003405B1">
        <w:rPr>
          <w:bCs/>
          <w:lang w:val="lt-LT"/>
        </w:rPr>
        <w:t>s 600*600 mm.</w:t>
      </w:r>
      <w:r w:rsidR="00D56C1C" w:rsidRPr="00D56C1C">
        <w:rPr>
          <w:bCs/>
          <w:lang w:val="lt-LT"/>
        </w:rPr>
        <w:t xml:space="preserve"> </w:t>
      </w:r>
      <w:r w:rsidR="00D56C1C">
        <w:rPr>
          <w:bCs/>
          <w:lang w:val="lt-LT"/>
        </w:rPr>
        <w:t>lubas.</w:t>
      </w:r>
    </w:p>
    <w:p w14:paraId="60FB1EBF" w14:textId="1480E4EB" w:rsidR="0025302F" w:rsidRDefault="0025302F" w:rsidP="00357E78">
      <w:pPr>
        <w:ind w:firstLine="708"/>
        <w:jc w:val="both"/>
        <w:rPr>
          <w:bCs/>
          <w:lang w:val="lt-LT"/>
        </w:rPr>
      </w:pPr>
      <w:r w:rsidRPr="00EA3B2C">
        <w:rPr>
          <w:b/>
          <w:bCs/>
          <w:lang w:val="lt-LT"/>
        </w:rPr>
        <w:t>lubos</w:t>
      </w:r>
      <w:r w:rsidR="00F65405">
        <w:rPr>
          <w:b/>
          <w:bCs/>
          <w:lang w:val="lt-LT"/>
        </w:rPr>
        <w:t xml:space="preserve"> pat. 3-13 (9,73 m2)</w:t>
      </w:r>
      <w:r w:rsidR="00F65405" w:rsidRPr="00DB69FD">
        <w:rPr>
          <w:b/>
          <w:lang w:val="lt-LT"/>
        </w:rPr>
        <w:t xml:space="preserve">, </w:t>
      </w:r>
      <w:r w:rsidR="00F65405">
        <w:rPr>
          <w:b/>
          <w:lang w:val="lt-LT"/>
        </w:rPr>
        <w:t>3-15 (14,91</w:t>
      </w:r>
      <w:r w:rsidR="00F65405" w:rsidRPr="00E47703">
        <w:rPr>
          <w:b/>
          <w:lang w:val="lt-LT"/>
        </w:rPr>
        <w:t xml:space="preserve"> m2),</w:t>
      </w:r>
      <w:r w:rsidR="00F65405" w:rsidRPr="00DB69FD">
        <w:rPr>
          <w:b/>
          <w:lang w:val="lt-LT"/>
        </w:rPr>
        <w:t xml:space="preserve"> </w:t>
      </w:r>
      <w:r w:rsidR="00F65405">
        <w:rPr>
          <w:b/>
          <w:lang w:val="lt-LT"/>
        </w:rPr>
        <w:t>3-16</w:t>
      </w:r>
      <w:r w:rsidR="00F65405" w:rsidRPr="002337E0">
        <w:rPr>
          <w:lang w:val="pt-BR"/>
        </w:rPr>
        <w:t xml:space="preserve"> </w:t>
      </w:r>
      <w:r w:rsidR="00F65405">
        <w:rPr>
          <w:b/>
          <w:lang w:val="lt-LT"/>
        </w:rPr>
        <w:t>(15,69</w:t>
      </w:r>
      <w:r w:rsidR="00F65405" w:rsidRPr="00E47703">
        <w:rPr>
          <w:b/>
          <w:lang w:val="lt-LT"/>
        </w:rPr>
        <w:t xml:space="preserve"> m2),</w:t>
      </w:r>
      <w:r w:rsidR="00F65405" w:rsidRPr="00F65405">
        <w:rPr>
          <w:b/>
          <w:lang w:val="lt-LT"/>
        </w:rPr>
        <w:t xml:space="preserve"> </w:t>
      </w:r>
      <w:r w:rsidR="00F65405">
        <w:rPr>
          <w:b/>
          <w:lang w:val="lt-LT"/>
        </w:rPr>
        <w:t>3-17 (13,66m2)</w:t>
      </w:r>
      <w:r w:rsidRPr="00EA3B2C">
        <w:rPr>
          <w:b/>
          <w:bCs/>
          <w:lang w:val="lt-LT"/>
        </w:rPr>
        <w:t>:</w:t>
      </w:r>
      <w:r w:rsidRPr="00EA3B2C">
        <w:rPr>
          <w:bCs/>
          <w:lang w:val="lt-LT"/>
        </w:rPr>
        <w:t xml:space="preserve">  - </w:t>
      </w:r>
      <w:r w:rsidR="00D56C1C">
        <w:rPr>
          <w:bCs/>
          <w:lang w:val="lt-LT"/>
        </w:rPr>
        <w:t>sumontuoti</w:t>
      </w:r>
      <w:r w:rsidRPr="00EA3B2C">
        <w:rPr>
          <w:bCs/>
          <w:lang w:val="lt-LT"/>
        </w:rPr>
        <w:t xml:space="preserve"> naujas - pakabinam</w:t>
      </w:r>
      <w:r w:rsidR="00B07FAC">
        <w:rPr>
          <w:bCs/>
          <w:lang w:val="lt-LT"/>
        </w:rPr>
        <w:t>a</w:t>
      </w:r>
      <w:r w:rsidRPr="00EA3B2C">
        <w:rPr>
          <w:bCs/>
          <w:lang w:val="lt-LT"/>
        </w:rPr>
        <w:t>s</w:t>
      </w:r>
      <w:r w:rsidR="00B07FAC">
        <w:rPr>
          <w:bCs/>
          <w:lang w:val="lt-LT"/>
        </w:rPr>
        <w:t>,</w:t>
      </w:r>
      <w:r w:rsidRPr="00EA3B2C">
        <w:rPr>
          <w:bCs/>
          <w:lang w:val="lt-LT"/>
        </w:rPr>
        <w:t xml:space="preserve"> plaunam</w:t>
      </w:r>
      <w:r w:rsidR="00B07FAC">
        <w:rPr>
          <w:bCs/>
          <w:lang w:val="lt-LT"/>
        </w:rPr>
        <w:t>as</w:t>
      </w:r>
      <w:r w:rsidRPr="00EA3B2C">
        <w:rPr>
          <w:bCs/>
          <w:lang w:val="lt-LT"/>
        </w:rPr>
        <w:t xml:space="preserve"> modulin</w:t>
      </w:r>
      <w:r w:rsidR="00B07FAC">
        <w:rPr>
          <w:bCs/>
          <w:lang w:val="lt-LT"/>
        </w:rPr>
        <w:t>e</w:t>
      </w:r>
      <w:r w:rsidRPr="00EA3B2C">
        <w:rPr>
          <w:bCs/>
          <w:lang w:val="lt-LT"/>
        </w:rPr>
        <w:t>s 600*600 mm</w:t>
      </w:r>
      <w:r w:rsidR="00B07FAC">
        <w:rPr>
          <w:bCs/>
          <w:lang w:val="lt-LT"/>
        </w:rPr>
        <w:t>.</w:t>
      </w:r>
      <w:r w:rsidR="00D56C1C">
        <w:rPr>
          <w:bCs/>
          <w:lang w:val="lt-LT"/>
        </w:rPr>
        <w:t xml:space="preserve"> lubas.</w:t>
      </w:r>
    </w:p>
    <w:p w14:paraId="26217B42" w14:textId="77777777" w:rsidR="001D7EDC" w:rsidRDefault="00F84F45" w:rsidP="00F84F45">
      <w:pPr>
        <w:pStyle w:val="Sraopastraipa"/>
        <w:rPr>
          <w:lang w:val="lt-LT"/>
        </w:rPr>
      </w:pPr>
      <w:r w:rsidRPr="001D7EDC">
        <w:rPr>
          <w:b/>
          <w:lang w:val="lt-LT"/>
        </w:rPr>
        <w:t>grindys patalpose 3-3 (12,03 m2), 3-4 (7,55 m2),  3-8 (15,76 m2), 3-9 (16,61m2):</w:t>
      </w:r>
      <w:r w:rsidRPr="001D7EDC">
        <w:rPr>
          <w:lang w:val="lt-LT"/>
        </w:rPr>
        <w:t xml:space="preserve">   51,95</w:t>
      </w:r>
    </w:p>
    <w:p w14:paraId="4323706A" w14:textId="4275393C" w:rsidR="00F84F45" w:rsidRPr="001D7EDC" w:rsidRDefault="00F84F45" w:rsidP="001D7EDC">
      <w:pPr>
        <w:rPr>
          <w:lang w:val="pt-BR"/>
        </w:rPr>
      </w:pPr>
      <w:r w:rsidRPr="001D7EDC">
        <w:rPr>
          <w:lang w:val="lt-LT"/>
        </w:rPr>
        <w:t xml:space="preserve">m2  seno linoleumo nuėmimas, 51,95 m2 pagrindo  gruntavimas , išlyginimas savaime išsilyginančiais mišiniais,  51,95 m2 PVC dangos klijavimas, užlenkiant 100 mm dangos ant sienos. </w:t>
      </w:r>
      <w:r w:rsidRPr="001D7EDC">
        <w:rPr>
          <w:lang w:val="pt-BR"/>
        </w:rPr>
        <w:t>Visam grindų plotui įrengti numatyta vieno rašto bei spalvos PVC grindų danga. Raštą ir spalvą derinti su Užsakovu.</w:t>
      </w:r>
    </w:p>
    <w:p w14:paraId="7322098D" w14:textId="3295C544" w:rsidR="00F84F45" w:rsidRPr="001F70AA" w:rsidRDefault="00F84F45" w:rsidP="001F70AA">
      <w:pPr>
        <w:ind w:firstLine="708"/>
        <w:jc w:val="both"/>
        <w:rPr>
          <w:bCs/>
          <w:lang w:val="lt-LT"/>
        </w:rPr>
      </w:pPr>
      <w:r w:rsidRPr="001D7EDC">
        <w:rPr>
          <w:b/>
          <w:lang w:val="pt-BR"/>
        </w:rPr>
        <w:t>grindys patalpoje  3-7</w:t>
      </w:r>
      <w:r w:rsidRPr="001D7EDC">
        <w:rPr>
          <w:lang w:val="pt-BR"/>
        </w:rPr>
        <w:t xml:space="preserve"> : 6,68 m2 senų keraminių plytelių dangos išardymas, 6,68 m2  pagrindo gruntavimas, išlyginimas savaime išsilyginančiais mišiniais, 6,68 m2 PVC dangos klijavimas, užlenkiant 100 mm dangos ant sienos. Visam grindų </w:t>
      </w:r>
      <w:r w:rsidR="007448AB" w:rsidRPr="001D7EDC">
        <w:rPr>
          <w:bCs/>
          <w:lang w:val="lt-LT"/>
        </w:rPr>
        <w:t>plotui įrengti numatyta vieno rašto bei spalvos PVC grindų danga. Raštą ir spalvą derinti su Užsakovu.</w:t>
      </w:r>
    </w:p>
    <w:p w14:paraId="6297398B" w14:textId="77777777" w:rsidR="00357E78" w:rsidRPr="00C204AC" w:rsidRDefault="007F62BA" w:rsidP="00357E78">
      <w:pPr>
        <w:ind w:firstLine="708"/>
        <w:jc w:val="both"/>
        <w:rPr>
          <w:lang w:val="lt-LT" w:eastAsia="ar-SA"/>
        </w:rPr>
      </w:pPr>
      <w:r>
        <w:rPr>
          <w:b/>
          <w:lang w:val="lt-LT"/>
        </w:rPr>
        <w:t>s</w:t>
      </w:r>
      <w:r w:rsidRPr="005F7A00">
        <w:rPr>
          <w:b/>
          <w:lang w:val="lt-LT"/>
        </w:rPr>
        <w:t>ienos</w:t>
      </w:r>
      <w:r>
        <w:rPr>
          <w:b/>
          <w:lang w:val="lt-LT"/>
        </w:rPr>
        <w:t xml:space="preserve"> </w:t>
      </w:r>
      <w:r w:rsidRPr="00966AA3">
        <w:rPr>
          <w:bCs/>
          <w:lang w:val="lt-LT"/>
        </w:rPr>
        <w:t xml:space="preserve"> </w:t>
      </w:r>
      <w:r w:rsidRPr="00C054FC">
        <w:rPr>
          <w:b/>
          <w:bCs/>
          <w:lang w:val="lt-LT"/>
        </w:rPr>
        <w:t>patalpoje</w:t>
      </w:r>
      <w:r>
        <w:rPr>
          <w:bCs/>
          <w:lang w:val="lt-LT"/>
        </w:rPr>
        <w:t xml:space="preserve"> </w:t>
      </w:r>
      <w:r w:rsidRPr="00C054FC">
        <w:rPr>
          <w:b/>
          <w:bCs/>
          <w:lang w:val="lt-LT"/>
        </w:rPr>
        <w:t>3-</w:t>
      </w:r>
      <w:r>
        <w:rPr>
          <w:b/>
          <w:bCs/>
          <w:lang w:val="lt-LT"/>
        </w:rPr>
        <w:t>3</w:t>
      </w:r>
      <w:r w:rsidRPr="00CE1E1D">
        <w:rPr>
          <w:bCs/>
          <w:lang w:val="lt-LT"/>
        </w:rPr>
        <w:t xml:space="preserve"> </w:t>
      </w:r>
      <w:r>
        <w:rPr>
          <w:bCs/>
          <w:lang w:val="lt-LT"/>
        </w:rPr>
        <w:t xml:space="preserve">sienų aptaisymo </w:t>
      </w:r>
      <w:r w:rsidR="00B07FAC">
        <w:rPr>
          <w:bCs/>
          <w:lang w:val="lt-LT"/>
        </w:rPr>
        <w:t>PVC</w:t>
      </w:r>
      <w:r>
        <w:rPr>
          <w:bCs/>
          <w:lang w:val="lt-LT"/>
        </w:rPr>
        <w:t xml:space="preserve"> lentelėmis išardymas</w:t>
      </w:r>
      <w:r w:rsidRPr="00587C49">
        <w:rPr>
          <w:bCs/>
          <w:lang w:val="lt-LT"/>
        </w:rPr>
        <w:t xml:space="preserve"> </w:t>
      </w:r>
      <w:r>
        <w:rPr>
          <w:bCs/>
          <w:lang w:val="lt-LT"/>
        </w:rPr>
        <w:t>(42,6m2)‚</w:t>
      </w:r>
      <w:r w:rsidRPr="005F7A00">
        <w:rPr>
          <w:b/>
          <w:lang w:val="lt-LT" w:eastAsia="ar-SA"/>
        </w:rPr>
        <w:t xml:space="preserve"> </w:t>
      </w:r>
      <w:r w:rsidRPr="00587C49">
        <w:rPr>
          <w:lang w:val="lt-LT" w:eastAsia="ar-SA"/>
        </w:rPr>
        <w:t>sien</w:t>
      </w:r>
      <w:r>
        <w:rPr>
          <w:lang w:val="lt-LT" w:eastAsia="ar-SA"/>
        </w:rPr>
        <w:t>ų tinko remontas</w:t>
      </w:r>
      <w:r w:rsidRPr="00587C49">
        <w:rPr>
          <w:lang w:val="lt-LT" w:eastAsia="ar-SA"/>
        </w:rPr>
        <w:t xml:space="preserve">, </w:t>
      </w:r>
      <w:r>
        <w:rPr>
          <w:lang w:val="lt-LT" w:eastAsia="ar-SA"/>
        </w:rPr>
        <w:t>pagrindo gruntavimas vol</w:t>
      </w:r>
      <w:r w:rsidR="00B07FAC">
        <w:rPr>
          <w:lang w:val="lt-LT" w:eastAsia="ar-SA"/>
        </w:rPr>
        <w:t>e</w:t>
      </w:r>
      <w:r>
        <w:rPr>
          <w:lang w:val="lt-LT" w:eastAsia="ar-SA"/>
        </w:rPr>
        <w:t>liu,</w:t>
      </w:r>
      <w:r w:rsidRPr="00587C49">
        <w:rPr>
          <w:lang w:val="lt-LT" w:eastAsia="ar-SA"/>
        </w:rPr>
        <w:t xml:space="preserve"> </w:t>
      </w:r>
      <w:r w:rsidRPr="00C204AC">
        <w:rPr>
          <w:lang w:val="lt-LT" w:eastAsia="ar-SA"/>
        </w:rPr>
        <w:t xml:space="preserve">labai geras glaistymas ir šlifavimas du kartus, labai geras dažymas emulsiniais dažais. </w:t>
      </w:r>
    </w:p>
    <w:p w14:paraId="3560A431" w14:textId="0B148AC1" w:rsidR="007F62BA" w:rsidRPr="00F65405" w:rsidRDefault="00357E78" w:rsidP="00357E78">
      <w:pPr>
        <w:ind w:firstLine="708"/>
        <w:jc w:val="both"/>
        <w:rPr>
          <w:b/>
          <w:lang w:val="lt-LT"/>
        </w:rPr>
      </w:pPr>
      <w:r w:rsidRPr="00C204AC">
        <w:rPr>
          <w:b/>
          <w:bCs/>
          <w:lang w:val="lt-LT" w:eastAsia="ar-SA"/>
        </w:rPr>
        <w:t>v</w:t>
      </w:r>
      <w:r w:rsidR="007F62BA" w:rsidRPr="00C204AC">
        <w:rPr>
          <w:b/>
          <w:bCs/>
          <w:lang w:val="lt-LT" w:eastAsia="ar-SA"/>
        </w:rPr>
        <w:t>amzdžiai ir kitos konstr</w:t>
      </w:r>
      <w:r w:rsidR="00B07FAC" w:rsidRPr="00C204AC">
        <w:rPr>
          <w:b/>
          <w:bCs/>
          <w:lang w:val="lt-LT" w:eastAsia="ar-SA"/>
        </w:rPr>
        <w:t>u</w:t>
      </w:r>
      <w:r w:rsidR="007F62BA" w:rsidRPr="00C204AC">
        <w:rPr>
          <w:b/>
          <w:bCs/>
          <w:lang w:val="lt-LT" w:eastAsia="ar-SA"/>
        </w:rPr>
        <w:t>kcijos</w:t>
      </w:r>
      <w:r w:rsidR="007F62BA" w:rsidRPr="00C204AC">
        <w:rPr>
          <w:lang w:val="lt-LT" w:eastAsia="ar-SA"/>
        </w:rPr>
        <w:t xml:space="preserve">- </w:t>
      </w:r>
      <w:r w:rsidR="007F62BA" w:rsidRPr="009A6546">
        <w:rPr>
          <w:lang w:val="lt-LT" w:eastAsia="ar-SA"/>
        </w:rPr>
        <w:t>labai geras dažymas</w:t>
      </w:r>
      <w:r w:rsidR="007F62BA" w:rsidRPr="00C204AC">
        <w:rPr>
          <w:lang w:val="lt-LT" w:eastAsia="ar-SA"/>
        </w:rPr>
        <w:t xml:space="preserve"> jiems</w:t>
      </w:r>
      <w:r w:rsidR="007F62BA" w:rsidRPr="00587C49">
        <w:rPr>
          <w:lang w:val="lt-LT" w:eastAsia="ar-SA"/>
        </w:rPr>
        <w:t xml:space="preserve">  skirtais dažais. Vidaus  paviršių dažymui skirti dažai turi būti padidinto atsparumo drėgnam valymui, patvarūs bei ilgaamžiški.</w:t>
      </w:r>
    </w:p>
    <w:p w14:paraId="3F44BDDB" w14:textId="672115F2" w:rsidR="00E120AC" w:rsidRDefault="00357E78" w:rsidP="00357E78">
      <w:pPr>
        <w:ind w:firstLine="708"/>
        <w:jc w:val="both"/>
        <w:rPr>
          <w:lang w:val="lt-LT" w:eastAsia="ar-SA"/>
        </w:rPr>
      </w:pPr>
      <w:r>
        <w:rPr>
          <w:b/>
          <w:lang w:val="lt-LT"/>
        </w:rPr>
        <w:t>S</w:t>
      </w:r>
      <w:r w:rsidR="00357F75" w:rsidRPr="005F7A00">
        <w:rPr>
          <w:b/>
          <w:lang w:val="lt-LT"/>
        </w:rPr>
        <w:t>ienos</w:t>
      </w:r>
      <w:r w:rsidR="00357F75">
        <w:rPr>
          <w:b/>
          <w:lang w:val="lt-LT"/>
        </w:rPr>
        <w:t xml:space="preserve"> </w:t>
      </w:r>
      <w:r w:rsidR="00357F75" w:rsidRPr="00966AA3">
        <w:rPr>
          <w:bCs/>
          <w:lang w:val="lt-LT"/>
        </w:rPr>
        <w:t xml:space="preserve"> </w:t>
      </w:r>
      <w:r w:rsidR="00357F75" w:rsidRPr="00C054FC">
        <w:rPr>
          <w:b/>
          <w:bCs/>
          <w:lang w:val="lt-LT"/>
        </w:rPr>
        <w:t>patalpoje</w:t>
      </w:r>
      <w:r w:rsidR="00357F75">
        <w:rPr>
          <w:bCs/>
          <w:lang w:val="lt-LT"/>
        </w:rPr>
        <w:t xml:space="preserve"> </w:t>
      </w:r>
      <w:r w:rsidR="00357F75" w:rsidRPr="00C054FC">
        <w:rPr>
          <w:b/>
          <w:bCs/>
          <w:lang w:val="lt-LT"/>
        </w:rPr>
        <w:t>3-</w:t>
      </w:r>
      <w:r w:rsidR="00357F75">
        <w:rPr>
          <w:b/>
          <w:bCs/>
          <w:lang w:val="lt-LT"/>
        </w:rPr>
        <w:t>7</w:t>
      </w:r>
      <w:r w:rsidR="00357F75" w:rsidRPr="00CE1E1D">
        <w:rPr>
          <w:bCs/>
          <w:lang w:val="lt-LT"/>
        </w:rPr>
        <w:t xml:space="preserve"> </w:t>
      </w:r>
      <w:r w:rsidR="00357F75">
        <w:rPr>
          <w:bCs/>
          <w:lang w:val="lt-LT"/>
        </w:rPr>
        <w:t>sienų aptaisymo glazūruotomis plytelėmis išardymas</w:t>
      </w:r>
      <w:r w:rsidR="00357F75" w:rsidRPr="00587C49">
        <w:rPr>
          <w:bCs/>
          <w:lang w:val="lt-LT"/>
        </w:rPr>
        <w:t xml:space="preserve"> </w:t>
      </w:r>
      <w:r w:rsidR="00357F75">
        <w:rPr>
          <w:bCs/>
          <w:lang w:val="lt-LT"/>
        </w:rPr>
        <w:t>(31,6m2)‚</w:t>
      </w:r>
      <w:r w:rsidR="00357F75" w:rsidRPr="005F7A00">
        <w:rPr>
          <w:b/>
          <w:lang w:val="lt-LT" w:eastAsia="ar-SA"/>
        </w:rPr>
        <w:t xml:space="preserve"> </w:t>
      </w:r>
      <w:r w:rsidR="00357F75" w:rsidRPr="00587C49">
        <w:rPr>
          <w:lang w:val="lt-LT" w:eastAsia="ar-SA"/>
        </w:rPr>
        <w:t>sien</w:t>
      </w:r>
      <w:r w:rsidR="00357F75">
        <w:rPr>
          <w:lang w:val="lt-LT" w:eastAsia="ar-SA"/>
        </w:rPr>
        <w:t>ų tinko remontas</w:t>
      </w:r>
      <w:r w:rsidR="00357F75" w:rsidRPr="00587C49">
        <w:rPr>
          <w:lang w:val="lt-LT" w:eastAsia="ar-SA"/>
        </w:rPr>
        <w:t xml:space="preserve">, </w:t>
      </w:r>
      <w:r w:rsidR="00357F75">
        <w:rPr>
          <w:lang w:val="lt-LT" w:eastAsia="ar-SA"/>
        </w:rPr>
        <w:t>pagrindo gruntavimas vol</w:t>
      </w:r>
      <w:r w:rsidR="00B07FAC">
        <w:rPr>
          <w:lang w:val="lt-LT" w:eastAsia="ar-SA"/>
        </w:rPr>
        <w:t>e</w:t>
      </w:r>
      <w:r w:rsidR="00357F75">
        <w:rPr>
          <w:lang w:val="lt-LT" w:eastAsia="ar-SA"/>
        </w:rPr>
        <w:t>liu</w:t>
      </w:r>
      <w:r w:rsidR="00357F75" w:rsidRPr="009A6546">
        <w:rPr>
          <w:lang w:val="lt-LT" w:eastAsia="ar-SA"/>
        </w:rPr>
        <w:t>, labai geras glaistymas</w:t>
      </w:r>
      <w:r w:rsidR="00357F75" w:rsidRPr="00587C49">
        <w:rPr>
          <w:lang w:val="lt-LT" w:eastAsia="ar-SA"/>
        </w:rPr>
        <w:t xml:space="preserve"> ir šlifavimas du kartus, labai geras dažymas </w:t>
      </w:r>
      <w:r w:rsidR="00357F75">
        <w:rPr>
          <w:lang w:val="lt-LT" w:eastAsia="ar-SA"/>
        </w:rPr>
        <w:t>emulsiniais dažais. V</w:t>
      </w:r>
      <w:r w:rsidR="00357F75" w:rsidRPr="00587C49">
        <w:rPr>
          <w:lang w:val="lt-LT" w:eastAsia="ar-SA"/>
        </w:rPr>
        <w:t>amzdžiai ir kitos konstr</w:t>
      </w:r>
      <w:r w:rsidR="00B07FAC">
        <w:rPr>
          <w:lang w:val="lt-LT" w:eastAsia="ar-SA"/>
        </w:rPr>
        <w:t>u</w:t>
      </w:r>
      <w:r w:rsidR="00357F75" w:rsidRPr="00587C49">
        <w:rPr>
          <w:lang w:val="lt-LT" w:eastAsia="ar-SA"/>
        </w:rPr>
        <w:t>kcijos</w:t>
      </w:r>
      <w:r w:rsidR="00B07FAC">
        <w:rPr>
          <w:lang w:val="lt-LT" w:eastAsia="ar-SA"/>
        </w:rPr>
        <w:t xml:space="preserve"> </w:t>
      </w:r>
      <w:r w:rsidR="00357F75" w:rsidRPr="00587C49">
        <w:rPr>
          <w:lang w:val="lt-LT" w:eastAsia="ar-SA"/>
        </w:rPr>
        <w:t>labai geras dažymas jiems  skirtais dažais. Vidaus  paviršių dažymui skirti dažai turi būti padidinto atsparumo drėgnam valymui, patvarūs bei ilgaamžiški.</w:t>
      </w:r>
    </w:p>
    <w:p w14:paraId="5629CD00" w14:textId="7B53CC3D" w:rsidR="008911A6" w:rsidRPr="00357F75" w:rsidRDefault="00357E78" w:rsidP="00357E78">
      <w:pPr>
        <w:ind w:firstLine="708"/>
        <w:jc w:val="both"/>
        <w:rPr>
          <w:b/>
          <w:lang w:val="lt-LT"/>
        </w:rPr>
      </w:pPr>
      <w:r>
        <w:rPr>
          <w:b/>
          <w:lang w:val="lt-LT"/>
        </w:rPr>
        <w:t>S</w:t>
      </w:r>
      <w:r w:rsidR="008911A6" w:rsidRPr="005F7A00">
        <w:rPr>
          <w:b/>
          <w:lang w:val="lt-LT"/>
        </w:rPr>
        <w:t>ienos</w:t>
      </w:r>
      <w:r w:rsidR="008911A6">
        <w:rPr>
          <w:b/>
          <w:lang w:val="lt-LT"/>
        </w:rPr>
        <w:t xml:space="preserve"> </w:t>
      </w:r>
      <w:r w:rsidR="008911A6">
        <w:rPr>
          <w:b/>
          <w:bCs/>
          <w:lang w:val="lt-LT"/>
        </w:rPr>
        <w:t>pat.</w:t>
      </w:r>
      <w:r w:rsidR="00C40BF3">
        <w:rPr>
          <w:b/>
          <w:bCs/>
          <w:lang w:val="lt-LT"/>
        </w:rPr>
        <w:t xml:space="preserve"> </w:t>
      </w:r>
      <w:r w:rsidR="00C40BF3">
        <w:rPr>
          <w:b/>
          <w:lang w:val="lt-LT"/>
        </w:rPr>
        <w:t>3-3 (apie 42,6,</w:t>
      </w:r>
      <w:r w:rsidR="00C40BF3" w:rsidRPr="00E47703">
        <w:rPr>
          <w:b/>
          <w:lang w:val="lt-LT"/>
        </w:rPr>
        <w:t xml:space="preserve"> m2), </w:t>
      </w:r>
      <w:r w:rsidR="00C40BF3">
        <w:rPr>
          <w:b/>
          <w:lang w:val="lt-LT"/>
        </w:rPr>
        <w:t xml:space="preserve"> </w:t>
      </w:r>
      <w:r w:rsidR="008911A6">
        <w:rPr>
          <w:b/>
          <w:bCs/>
          <w:lang w:val="lt-LT"/>
        </w:rPr>
        <w:t xml:space="preserve"> </w:t>
      </w:r>
      <w:r w:rsidR="008911A6">
        <w:rPr>
          <w:b/>
          <w:lang w:val="lt-LT"/>
        </w:rPr>
        <w:t>3-4 (apie 33,6</w:t>
      </w:r>
      <w:r w:rsidR="008911A6" w:rsidRPr="00E47703">
        <w:rPr>
          <w:b/>
          <w:lang w:val="lt-LT"/>
        </w:rPr>
        <w:t xml:space="preserve"> m2), </w:t>
      </w:r>
      <w:r w:rsidR="00C40BF3">
        <w:rPr>
          <w:b/>
          <w:lang w:val="lt-LT"/>
        </w:rPr>
        <w:t>3-7 (apie 31,6</w:t>
      </w:r>
      <w:r w:rsidR="00C40BF3" w:rsidRPr="00E47703">
        <w:rPr>
          <w:b/>
          <w:lang w:val="lt-LT"/>
        </w:rPr>
        <w:t xml:space="preserve"> m2), </w:t>
      </w:r>
      <w:r w:rsidR="00C40BF3">
        <w:rPr>
          <w:b/>
          <w:lang w:val="lt-LT"/>
        </w:rPr>
        <w:t xml:space="preserve"> </w:t>
      </w:r>
      <w:r w:rsidR="008911A6">
        <w:rPr>
          <w:b/>
          <w:lang w:val="lt-LT"/>
        </w:rPr>
        <w:t xml:space="preserve"> 3-8 (apie </w:t>
      </w:r>
      <w:r w:rsidR="00357F75">
        <w:rPr>
          <w:b/>
          <w:lang w:val="lt-LT"/>
        </w:rPr>
        <w:t>51,8</w:t>
      </w:r>
      <w:r w:rsidR="008911A6" w:rsidRPr="00E47703">
        <w:rPr>
          <w:b/>
          <w:lang w:val="lt-LT"/>
        </w:rPr>
        <w:t xml:space="preserve"> m2),</w:t>
      </w:r>
      <w:r w:rsidR="008911A6">
        <w:rPr>
          <w:b/>
          <w:lang w:val="lt-LT"/>
        </w:rPr>
        <w:t xml:space="preserve"> 3-9 (apie </w:t>
      </w:r>
      <w:r w:rsidR="00357F75">
        <w:rPr>
          <w:b/>
          <w:lang w:val="lt-LT"/>
        </w:rPr>
        <w:t>52,6</w:t>
      </w:r>
      <w:r w:rsidR="008911A6" w:rsidRPr="00E47703">
        <w:rPr>
          <w:b/>
          <w:lang w:val="lt-LT"/>
        </w:rPr>
        <w:t xml:space="preserve"> m2),</w:t>
      </w:r>
      <w:r w:rsidR="008911A6" w:rsidRPr="00DB69FD">
        <w:rPr>
          <w:b/>
          <w:lang w:val="lt-LT"/>
        </w:rPr>
        <w:t xml:space="preserve"> </w:t>
      </w:r>
      <w:r w:rsidR="008911A6">
        <w:rPr>
          <w:b/>
          <w:lang w:val="lt-LT"/>
        </w:rPr>
        <w:t>3-13</w:t>
      </w:r>
      <w:r w:rsidR="008911A6" w:rsidRPr="00357F75">
        <w:rPr>
          <w:lang w:val="lt-LT"/>
        </w:rPr>
        <w:t xml:space="preserve"> </w:t>
      </w:r>
      <w:r w:rsidR="008911A6">
        <w:rPr>
          <w:b/>
          <w:lang w:val="lt-LT"/>
        </w:rPr>
        <w:t xml:space="preserve">(apie </w:t>
      </w:r>
      <w:r w:rsidR="00357F75">
        <w:rPr>
          <w:b/>
          <w:lang w:val="lt-LT"/>
        </w:rPr>
        <w:t>37,6</w:t>
      </w:r>
      <w:r w:rsidR="008911A6" w:rsidRPr="00E47703">
        <w:rPr>
          <w:b/>
          <w:lang w:val="lt-LT"/>
        </w:rPr>
        <w:t xml:space="preserve"> m2), </w:t>
      </w:r>
      <w:r w:rsidR="008911A6">
        <w:rPr>
          <w:b/>
          <w:lang w:val="lt-LT"/>
        </w:rPr>
        <w:t xml:space="preserve"> 3-14 (apie </w:t>
      </w:r>
      <w:r w:rsidR="00357F75">
        <w:rPr>
          <w:b/>
          <w:lang w:val="lt-LT"/>
        </w:rPr>
        <w:t>62,1</w:t>
      </w:r>
      <w:r w:rsidR="008911A6">
        <w:rPr>
          <w:b/>
          <w:lang w:val="lt-LT"/>
        </w:rPr>
        <w:t xml:space="preserve"> m2)</w:t>
      </w:r>
      <w:r w:rsidR="008911A6" w:rsidRPr="00E47703">
        <w:rPr>
          <w:b/>
          <w:lang w:val="lt-LT"/>
        </w:rPr>
        <w:t xml:space="preserve"> </w:t>
      </w:r>
      <w:r w:rsidR="008911A6" w:rsidRPr="00DB69FD">
        <w:rPr>
          <w:b/>
          <w:lang w:val="lt-LT"/>
        </w:rPr>
        <w:t xml:space="preserve"> </w:t>
      </w:r>
      <w:r w:rsidR="008911A6" w:rsidRPr="00E47703">
        <w:rPr>
          <w:b/>
          <w:lang w:val="lt-LT"/>
        </w:rPr>
        <w:t>,</w:t>
      </w:r>
      <w:r w:rsidR="008911A6">
        <w:rPr>
          <w:b/>
          <w:lang w:val="lt-LT"/>
        </w:rPr>
        <w:t xml:space="preserve"> 3-15 (apie 1</w:t>
      </w:r>
      <w:r w:rsidR="00357F75">
        <w:rPr>
          <w:b/>
          <w:lang w:val="lt-LT"/>
        </w:rPr>
        <w:t>6,8</w:t>
      </w:r>
      <w:r w:rsidR="008911A6" w:rsidRPr="00E47703">
        <w:rPr>
          <w:b/>
          <w:lang w:val="lt-LT"/>
        </w:rPr>
        <w:t xml:space="preserve"> m2),</w:t>
      </w:r>
      <w:r w:rsidR="008911A6" w:rsidRPr="00DB69FD">
        <w:rPr>
          <w:b/>
          <w:lang w:val="lt-LT"/>
        </w:rPr>
        <w:t xml:space="preserve"> </w:t>
      </w:r>
      <w:r w:rsidR="008911A6">
        <w:rPr>
          <w:b/>
          <w:lang w:val="lt-LT"/>
        </w:rPr>
        <w:t>3-16</w:t>
      </w:r>
      <w:r w:rsidR="008911A6" w:rsidRPr="00357F75">
        <w:rPr>
          <w:lang w:val="lt-LT"/>
        </w:rPr>
        <w:t xml:space="preserve"> </w:t>
      </w:r>
      <w:r w:rsidR="008911A6">
        <w:rPr>
          <w:b/>
          <w:lang w:val="lt-LT"/>
        </w:rPr>
        <w:t xml:space="preserve">(apie </w:t>
      </w:r>
      <w:r w:rsidR="00067ACA">
        <w:rPr>
          <w:b/>
          <w:lang w:val="lt-LT"/>
        </w:rPr>
        <w:t>5</w:t>
      </w:r>
      <w:r w:rsidR="00357F75">
        <w:rPr>
          <w:b/>
          <w:lang w:val="lt-LT"/>
        </w:rPr>
        <w:t>1,2</w:t>
      </w:r>
      <w:r w:rsidR="008911A6" w:rsidRPr="00E47703">
        <w:rPr>
          <w:b/>
          <w:lang w:val="lt-LT"/>
        </w:rPr>
        <w:t xml:space="preserve"> m2), </w:t>
      </w:r>
      <w:r w:rsidR="008911A6">
        <w:rPr>
          <w:b/>
          <w:lang w:val="lt-LT"/>
        </w:rPr>
        <w:t xml:space="preserve"> 3-17 (</w:t>
      </w:r>
      <w:r w:rsidR="00357F75">
        <w:rPr>
          <w:b/>
          <w:lang w:val="lt-LT"/>
        </w:rPr>
        <w:t>apie 16,3</w:t>
      </w:r>
      <w:r w:rsidR="008911A6">
        <w:rPr>
          <w:b/>
          <w:lang w:val="lt-LT"/>
        </w:rPr>
        <w:t>m2</w:t>
      </w:r>
      <w:r w:rsidR="00C40BF3">
        <w:rPr>
          <w:b/>
          <w:lang w:val="lt-LT"/>
        </w:rPr>
        <w:t>)</w:t>
      </w:r>
      <w:r w:rsidR="008911A6" w:rsidRPr="003759AE">
        <w:rPr>
          <w:b/>
          <w:lang w:val="lt-LT"/>
        </w:rPr>
        <w:t>:</w:t>
      </w:r>
      <w:r w:rsidR="008911A6" w:rsidRPr="00966AA3">
        <w:rPr>
          <w:bCs/>
          <w:lang w:val="lt-LT"/>
        </w:rPr>
        <w:t xml:space="preserve">  </w:t>
      </w:r>
      <w:r w:rsidR="008911A6" w:rsidRPr="005F7A00">
        <w:rPr>
          <w:b/>
          <w:lang w:val="lt-LT" w:eastAsia="ar-SA"/>
        </w:rPr>
        <w:t xml:space="preserve"> </w:t>
      </w:r>
      <w:r w:rsidR="008911A6" w:rsidRPr="00587C49">
        <w:rPr>
          <w:lang w:val="lt-LT" w:eastAsia="ar-SA"/>
        </w:rPr>
        <w:t>sien</w:t>
      </w:r>
      <w:r w:rsidR="008911A6">
        <w:rPr>
          <w:lang w:val="lt-LT" w:eastAsia="ar-SA"/>
        </w:rPr>
        <w:t>ų tinko remontas</w:t>
      </w:r>
      <w:r w:rsidR="008911A6" w:rsidRPr="00587C49">
        <w:rPr>
          <w:lang w:val="lt-LT" w:eastAsia="ar-SA"/>
        </w:rPr>
        <w:t xml:space="preserve">, </w:t>
      </w:r>
      <w:r w:rsidR="008911A6">
        <w:rPr>
          <w:lang w:val="lt-LT" w:eastAsia="ar-SA"/>
        </w:rPr>
        <w:t>pagrindo gruntavimas vol</w:t>
      </w:r>
      <w:r w:rsidR="00A24806">
        <w:rPr>
          <w:lang w:val="lt-LT" w:eastAsia="ar-SA"/>
        </w:rPr>
        <w:t>e</w:t>
      </w:r>
      <w:r w:rsidR="008911A6">
        <w:rPr>
          <w:lang w:val="lt-LT" w:eastAsia="ar-SA"/>
        </w:rPr>
        <w:t>liu,</w:t>
      </w:r>
      <w:r w:rsidR="008911A6" w:rsidRPr="00587C49">
        <w:rPr>
          <w:lang w:val="lt-LT" w:eastAsia="ar-SA"/>
        </w:rPr>
        <w:t xml:space="preserve"> labai geras glaistymas ir šlifavimas du kartus, labai geras dažymas </w:t>
      </w:r>
      <w:r w:rsidR="008911A6">
        <w:rPr>
          <w:lang w:val="lt-LT" w:eastAsia="ar-SA"/>
        </w:rPr>
        <w:t>emulsiniais dažais. V</w:t>
      </w:r>
      <w:r w:rsidR="008911A6" w:rsidRPr="00587C49">
        <w:rPr>
          <w:lang w:val="lt-LT" w:eastAsia="ar-SA"/>
        </w:rPr>
        <w:t>amzdžiai ir kitos konstr</w:t>
      </w:r>
      <w:r w:rsidR="003E043D">
        <w:rPr>
          <w:lang w:val="lt-LT" w:eastAsia="ar-SA"/>
        </w:rPr>
        <w:t>u</w:t>
      </w:r>
      <w:r w:rsidR="008911A6" w:rsidRPr="00587C49">
        <w:rPr>
          <w:lang w:val="lt-LT" w:eastAsia="ar-SA"/>
        </w:rPr>
        <w:t xml:space="preserve">kcijos - </w:t>
      </w:r>
      <w:r w:rsidR="008911A6" w:rsidRPr="009A6546">
        <w:rPr>
          <w:lang w:val="lt-LT" w:eastAsia="ar-SA"/>
        </w:rPr>
        <w:t>labai geras dažymas</w:t>
      </w:r>
      <w:r w:rsidR="008911A6" w:rsidRPr="00587C49">
        <w:rPr>
          <w:lang w:val="lt-LT" w:eastAsia="ar-SA"/>
        </w:rPr>
        <w:t xml:space="preserve"> jiems  skirtais dažais. Vidaus  paviršių dažymui skirti dažai turi būti padidinto atsparumo drėgnam valymui, patvarūs bei ilgaamžiški.</w:t>
      </w:r>
    </w:p>
    <w:p w14:paraId="4B344CD4" w14:textId="1C49A8B0" w:rsidR="00E120AC" w:rsidRDefault="00E120AC" w:rsidP="00357E78">
      <w:pPr>
        <w:ind w:firstLine="708"/>
        <w:jc w:val="both"/>
        <w:rPr>
          <w:lang w:val="lt-LT" w:eastAsia="ar-SA"/>
        </w:rPr>
      </w:pPr>
      <w:r>
        <w:rPr>
          <w:lang w:val="lt-LT" w:eastAsia="ar-SA"/>
        </w:rPr>
        <w:lastRenderedPageBreak/>
        <w:t>Prie kiekvieno praustuvo sen</w:t>
      </w:r>
      <w:r w:rsidR="00AC4E40">
        <w:rPr>
          <w:lang w:val="lt-LT" w:eastAsia="ar-SA"/>
        </w:rPr>
        <w:t>ų</w:t>
      </w:r>
      <w:r>
        <w:rPr>
          <w:lang w:val="lt-LT" w:eastAsia="ar-SA"/>
        </w:rPr>
        <w:t xml:space="preserve"> plyteli</w:t>
      </w:r>
      <w:r w:rsidR="00AC4E40">
        <w:rPr>
          <w:lang w:val="lt-LT" w:eastAsia="ar-SA"/>
        </w:rPr>
        <w:t>ų</w:t>
      </w:r>
      <w:r w:rsidRPr="003759AE">
        <w:rPr>
          <w:lang w:val="lt-LT" w:eastAsia="ar-SA"/>
        </w:rPr>
        <w:t xml:space="preserve"> nuėmimas</w:t>
      </w:r>
      <w:r>
        <w:rPr>
          <w:lang w:val="lt-LT" w:eastAsia="ar-SA"/>
        </w:rPr>
        <w:t xml:space="preserve"> ir aptaisymas glazūruotomis </w:t>
      </w:r>
      <w:r w:rsidR="003C7DA5">
        <w:rPr>
          <w:lang w:val="lt-LT" w:eastAsia="ar-SA"/>
        </w:rPr>
        <w:t>plytelėmis  0,72</w:t>
      </w:r>
      <w:r w:rsidRPr="007F62BA">
        <w:rPr>
          <w:lang w:val="lt-LT" w:eastAsia="ar-SA"/>
        </w:rPr>
        <w:t xml:space="preserve"> </w:t>
      </w:r>
      <w:r>
        <w:rPr>
          <w:lang w:val="lt-LT" w:eastAsia="ar-SA"/>
        </w:rPr>
        <w:t xml:space="preserve">m2. </w:t>
      </w:r>
    </w:p>
    <w:p w14:paraId="30744BCA" w14:textId="1EEB43E1" w:rsidR="00E120AC" w:rsidRDefault="00E120AC" w:rsidP="00357E78">
      <w:pPr>
        <w:ind w:firstLine="708"/>
        <w:jc w:val="both"/>
        <w:rPr>
          <w:lang w:val="lt-LT" w:eastAsia="ar-SA"/>
        </w:rPr>
      </w:pPr>
      <w:r w:rsidRPr="00587C49">
        <w:rPr>
          <w:lang w:val="lt-LT" w:eastAsia="ar-SA"/>
        </w:rPr>
        <w:t>Dažų</w:t>
      </w:r>
      <w:r>
        <w:rPr>
          <w:lang w:val="lt-LT" w:eastAsia="ar-SA"/>
        </w:rPr>
        <w:t xml:space="preserve"> ir plytelių</w:t>
      </w:r>
      <w:r w:rsidRPr="00587C49">
        <w:rPr>
          <w:lang w:val="lt-LT" w:eastAsia="ar-SA"/>
        </w:rPr>
        <w:t xml:space="preserve"> spalvą derinti su Užsakovu.</w:t>
      </w:r>
    </w:p>
    <w:p w14:paraId="3B18ED1D" w14:textId="2BADAEBE" w:rsidR="00E120AC" w:rsidRDefault="00E120AC" w:rsidP="00357E78">
      <w:pPr>
        <w:ind w:firstLine="708"/>
        <w:jc w:val="both"/>
        <w:rPr>
          <w:bCs/>
          <w:lang w:val="lt-LT" w:eastAsia="ar-SA"/>
        </w:rPr>
      </w:pPr>
      <w:r w:rsidRPr="00922008">
        <w:rPr>
          <w:b/>
          <w:bCs/>
          <w:lang w:val="lt-LT" w:eastAsia="ar-SA"/>
        </w:rPr>
        <w:t>durys:</w:t>
      </w:r>
      <w:r>
        <w:rPr>
          <w:bCs/>
          <w:lang w:val="lt-LT" w:eastAsia="ar-SA"/>
        </w:rPr>
        <w:t xml:space="preserve"> </w:t>
      </w:r>
      <w:r w:rsidR="007F62BA">
        <w:rPr>
          <w:b/>
          <w:bCs/>
          <w:lang w:val="lt-LT"/>
        </w:rPr>
        <w:t>p</w:t>
      </w:r>
      <w:r w:rsidR="007F62BA" w:rsidRPr="00E47703">
        <w:rPr>
          <w:b/>
          <w:bCs/>
          <w:lang w:val="lt-LT"/>
        </w:rPr>
        <w:t>atalpose</w:t>
      </w:r>
      <w:r w:rsidR="007F62BA" w:rsidRPr="00DB69FD">
        <w:rPr>
          <w:bCs/>
          <w:lang w:val="lt-LT"/>
        </w:rPr>
        <w:t xml:space="preserve"> </w:t>
      </w:r>
      <w:r w:rsidR="007F62BA">
        <w:rPr>
          <w:b/>
          <w:lang w:val="lt-LT"/>
        </w:rPr>
        <w:t xml:space="preserve">3-3 </w:t>
      </w:r>
      <w:r w:rsidR="007F62BA" w:rsidRPr="00DB69FD">
        <w:rPr>
          <w:b/>
          <w:lang w:val="lt-LT"/>
        </w:rPr>
        <w:t xml:space="preserve">, </w:t>
      </w:r>
      <w:r w:rsidR="007F62BA">
        <w:rPr>
          <w:b/>
          <w:lang w:val="lt-LT"/>
        </w:rPr>
        <w:t>3-4, 3-7</w:t>
      </w:r>
      <w:r w:rsidR="00BD3114">
        <w:rPr>
          <w:b/>
          <w:lang w:val="lt-LT"/>
        </w:rPr>
        <w:t xml:space="preserve">, </w:t>
      </w:r>
      <w:r w:rsidR="00BD3114" w:rsidRPr="00A24806">
        <w:rPr>
          <w:b/>
          <w:color w:val="000000" w:themeColor="text1"/>
          <w:lang w:val="lt-LT"/>
        </w:rPr>
        <w:t>3-13</w:t>
      </w:r>
      <w:r w:rsidR="007F62BA" w:rsidRPr="00A24806">
        <w:rPr>
          <w:color w:val="000000" w:themeColor="text1"/>
          <w:lang w:val="lt-LT"/>
        </w:rPr>
        <w:t xml:space="preserve"> </w:t>
      </w:r>
      <w:r w:rsidRPr="00A24806">
        <w:rPr>
          <w:bCs/>
          <w:color w:val="000000" w:themeColor="text1"/>
          <w:lang w:val="lt-LT" w:eastAsia="ar-SA"/>
        </w:rPr>
        <w:t xml:space="preserve"> </w:t>
      </w:r>
      <w:r w:rsidR="004E77F2" w:rsidRPr="004E77F2">
        <w:rPr>
          <w:lang w:val="lt-LT"/>
        </w:rPr>
        <w:t>vis</w:t>
      </w:r>
      <w:r w:rsidR="00A24806">
        <w:rPr>
          <w:lang w:val="lt-LT"/>
        </w:rPr>
        <w:t>a</w:t>
      </w:r>
      <w:r w:rsidR="004E77F2" w:rsidRPr="004E77F2">
        <w:rPr>
          <w:lang w:val="lt-LT"/>
        </w:rPr>
        <w:t>s dur</w:t>
      </w:r>
      <w:r w:rsidR="00AC4E40">
        <w:rPr>
          <w:lang w:val="lt-LT"/>
        </w:rPr>
        <w:t>i</w:t>
      </w:r>
      <w:r w:rsidR="004E77F2" w:rsidRPr="004E77F2">
        <w:rPr>
          <w:lang w:val="lt-LT"/>
        </w:rPr>
        <w:t xml:space="preserve">s pakeisti į naujas </w:t>
      </w:r>
      <w:r w:rsidR="004F2A44">
        <w:rPr>
          <w:lang w:val="lt-LT"/>
        </w:rPr>
        <w:t>PVC duris apie 1000 mm  (į patalpas turi būti suteikta galimybė įvažiuoti su neįgaliųjų vežimėliu)</w:t>
      </w:r>
      <w:r w:rsidR="004F2A44" w:rsidRPr="005F7A00">
        <w:rPr>
          <w:lang w:val="lt-LT"/>
        </w:rPr>
        <w:t>.</w:t>
      </w:r>
      <w:r w:rsidR="004E77F2" w:rsidRPr="004E77F2">
        <w:rPr>
          <w:lang w:val="lt-LT"/>
        </w:rPr>
        <w:t xml:space="preserve"> </w:t>
      </w:r>
      <w:r w:rsidR="004E77F2" w:rsidRPr="004F2A44">
        <w:rPr>
          <w:lang w:val="lt-LT"/>
        </w:rPr>
        <w:t>Durų tipą, spalvą, matmenis</w:t>
      </w:r>
      <w:r w:rsidR="004F2A44">
        <w:rPr>
          <w:lang w:val="lt-LT"/>
        </w:rPr>
        <w:t>, atsidarym</w:t>
      </w:r>
      <w:r w:rsidR="00FC081E">
        <w:rPr>
          <w:lang w:val="lt-LT"/>
        </w:rPr>
        <w:t>ą</w:t>
      </w:r>
      <w:r w:rsidR="004E77F2" w:rsidRPr="004F2A44">
        <w:rPr>
          <w:lang w:val="lt-LT"/>
        </w:rPr>
        <w:t xml:space="preserve"> bei furnitūrą derinti su Užsakovu. Ant </w:t>
      </w:r>
      <w:r w:rsidR="002F0A08">
        <w:rPr>
          <w:lang w:val="lt-LT"/>
        </w:rPr>
        <w:t>grindų</w:t>
      </w:r>
      <w:r w:rsidR="004E77F2" w:rsidRPr="004F2A44">
        <w:rPr>
          <w:lang w:val="lt-LT"/>
        </w:rPr>
        <w:t xml:space="preserve"> tvirtinamas durų ribotuvas. Durims atsidarant iki sienos, durų rankena atsimuša į šį ribotuvą</w:t>
      </w:r>
      <w:r w:rsidR="004F2A44">
        <w:rPr>
          <w:bCs/>
          <w:lang w:val="lt-LT"/>
        </w:rPr>
        <w:t>.</w:t>
      </w:r>
    </w:p>
    <w:p w14:paraId="5B0B14E7" w14:textId="3D0DF2F9" w:rsidR="007F5CAE" w:rsidRPr="007F5CAE" w:rsidRDefault="00AC4E40" w:rsidP="00357E78">
      <w:pPr>
        <w:ind w:firstLine="708"/>
        <w:jc w:val="both"/>
        <w:rPr>
          <w:bCs/>
          <w:color w:val="FF0000"/>
          <w:lang w:val="lt-LT"/>
        </w:rPr>
      </w:pPr>
      <w:r w:rsidRPr="00AC4E40">
        <w:rPr>
          <w:bCs/>
          <w:color w:val="000000" w:themeColor="text1"/>
          <w:lang w:val="lt-LT" w:eastAsia="ar-SA"/>
        </w:rPr>
        <w:t>P</w:t>
      </w:r>
      <w:r w:rsidR="007F5CAE" w:rsidRPr="00AC4E40">
        <w:rPr>
          <w:bCs/>
          <w:color w:val="000000" w:themeColor="text1"/>
          <w:lang w:val="lt-LT" w:eastAsia="ar-SA"/>
        </w:rPr>
        <w:t>anaikinti slenksči</w:t>
      </w:r>
      <w:r w:rsidR="00D56C1C">
        <w:rPr>
          <w:bCs/>
          <w:color w:val="000000" w:themeColor="text1"/>
          <w:lang w:val="lt-LT" w:eastAsia="ar-SA"/>
        </w:rPr>
        <w:t>us</w:t>
      </w:r>
      <w:r w:rsidR="007F5CAE" w:rsidRPr="00AC4E40">
        <w:rPr>
          <w:bCs/>
          <w:color w:val="000000" w:themeColor="text1"/>
          <w:lang w:val="lt-LT" w:eastAsia="ar-SA"/>
        </w:rPr>
        <w:t xml:space="preserve"> </w:t>
      </w:r>
      <w:r w:rsidRPr="00AC4E40">
        <w:rPr>
          <w:bCs/>
          <w:color w:val="000000" w:themeColor="text1"/>
          <w:lang w:val="lt-LT" w:eastAsia="ar-SA"/>
        </w:rPr>
        <w:t>t</w:t>
      </w:r>
      <w:r w:rsidR="007F5CAE" w:rsidRPr="00AC4E40">
        <w:rPr>
          <w:bCs/>
          <w:color w:val="000000" w:themeColor="text1"/>
          <w:lang w:val="lt-LT" w:eastAsia="ar-SA"/>
        </w:rPr>
        <w:t>arp remontuo</w:t>
      </w:r>
      <w:r w:rsidRPr="00AC4E40">
        <w:rPr>
          <w:bCs/>
          <w:color w:val="000000" w:themeColor="text1"/>
          <w:lang w:val="lt-LT" w:eastAsia="ar-SA"/>
        </w:rPr>
        <w:t>jam</w:t>
      </w:r>
      <w:r w:rsidR="007F5CAE" w:rsidRPr="00AC4E40">
        <w:rPr>
          <w:bCs/>
          <w:color w:val="000000" w:themeColor="text1"/>
          <w:lang w:val="lt-LT" w:eastAsia="ar-SA"/>
        </w:rPr>
        <w:t>ų patalpų ir koridoriaus</w:t>
      </w:r>
      <w:r w:rsidRPr="00AC4E40">
        <w:rPr>
          <w:bCs/>
          <w:color w:val="000000" w:themeColor="text1"/>
          <w:lang w:val="lt-LT" w:eastAsia="ar-SA"/>
        </w:rPr>
        <w:t>.</w:t>
      </w:r>
    </w:p>
    <w:p w14:paraId="1DC779C2" w14:textId="36939886" w:rsidR="00E120AC" w:rsidRPr="008F6DED" w:rsidRDefault="00E120AC" w:rsidP="008F6DED">
      <w:pPr>
        <w:ind w:firstLine="708"/>
        <w:jc w:val="both"/>
        <w:rPr>
          <w:b/>
          <w:bCs/>
          <w:lang w:val="lt-LT" w:eastAsia="ar-SA"/>
        </w:rPr>
      </w:pPr>
      <w:r w:rsidRPr="005F4CFC">
        <w:rPr>
          <w:b/>
          <w:bCs/>
          <w:lang w:val="lt-LT"/>
        </w:rPr>
        <w:t>elektrotechnikos darbai</w:t>
      </w:r>
      <w:r w:rsidRPr="005F4CFC">
        <w:rPr>
          <w:b/>
          <w:bCs/>
          <w:lang w:val="lt-LT" w:eastAsia="ar-SA"/>
        </w:rPr>
        <w:t xml:space="preserve">: </w:t>
      </w:r>
      <w:r w:rsidRPr="00A24806">
        <w:rPr>
          <w:bCs/>
          <w:lang w:val="lt-LT"/>
        </w:rPr>
        <w:t xml:space="preserve">lubose demontuoti senus ir </w:t>
      </w:r>
      <w:r w:rsidR="00720BDA" w:rsidRPr="00A24806">
        <w:rPr>
          <w:bCs/>
          <w:lang w:val="lt-LT"/>
        </w:rPr>
        <w:t>sumontuoti</w:t>
      </w:r>
      <w:r w:rsidR="008F509B">
        <w:rPr>
          <w:bCs/>
          <w:lang w:val="lt-LT"/>
        </w:rPr>
        <w:t xml:space="preserve"> naujus</w:t>
      </w:r>
      <w:r w:rsidR="00720BDA" w:rsidRPr="00A24806">
        <w:rPr>
          <w:bCs/>
          <w:lang w:val="lt-LT"/>
        </w:rPr>
        <w:t xml:space="preserve"> 42 (po 4 vnt. patalpose 3-3, 3-13;  po 2 vnt. patalpose 3-4, 3-7;  po 6 vnt. patalpose  3-8, 3-9, 3</w:t>
      </w:r>
      <w:r w:rsidR="004F0619" w:rsidRPr="00A24806">
        <w:rPr>
          <w:bCs/>
          <w:lang w:val="lt-LT"/>
        </w:rPr>
        <w:t>-15, 3-16, 3-17</w:t>
      </w:r>
      <w:r w:rsidRPr="00A24806">
        <w:rPr>
          <w:bCs/>
          <w:lang w:val="lt-LT"/>
        </w:rPr>
        <w:t>) LED šviestuvus IP44 apsaugos, 40W, 4000K</w:t>
      </w:r>
      <w:r w:rsidR="008F6DED">
        <w:rPr>
          <w:bCs/>
          <w:lang w:val="lt-LT"/>
        </w:rPr>
        <w:t>.</w:t>
      </w:r>
    </w:p>
    <w:p w14:paraId="632EC8E3" w14:textId="5234A598" w:rsidR="004F0619" w:rsidRDefault="008F6DED" w:rsidP="008F6DED">
      <w:pPr>
        <w:ind w:firstLine="708"/>
        <w:jc w:val="both"/>
        <w:rPr>
          <w:bCs/>
          <w:lang w:val="lt-LT"/>
        </w:rPr>
      </w:pPr>
      <w:r>
        <w:rPr>
          <w:bCs/>
          <w:lang w:val="lt-LT"/>
        </w:rPr>
        <w:t>P</w:t>
      </w:r>
      <w:r w:rsidR="00E120AC" w:rsidRPr="00BF1807">
        <w:rPr>
          <w:bCs/>
          <w:lang w:val="lt-LT"/>
        </w:rPr>
        <w:t>akeisti  jungikli</w:t>
      </w:r>
      <w:r w:rsidR="00E120AC">
        <w:rPr>
          <w:bCs/>
          <w:lang w:val="lt-LT"/>
        </w:rPr>
        <w:t>u</w:t>
      </w:r>
      <w:r w:rsidR="00E120AC" w:rsidRPr="00BF1807">
        <w:rPr>
          <w:bCs/>
          <w:lang w:val="lt-LT"/>
        </w:rPr>
        <w:t>s</w:t>
      </w:r>
      <w:r w:rsidR="00E120AC">
        <w:rPr>
          <w:bCs/>
          <w:lang w:val="lt-LT"/>
        </w:rPr>
        <w:t xml:space="preserve"> </w:t>
      </w:r>
      <w:r w:rsidR="008F509B">
        <w:rPr>
          <w:bCs/>
          <w:lang w:val="lt-LT"/>
        </w:rPr>
        <w:t>į</w:t>
      </w:r>
      <w:r w:rsidR="00E120AC">
        <w:rPr>
          <w:bCs/>
          <w:lang w:val="lt-LT"/>
        </w:rPr>
        <w:t xml:space="preserve"> naujus</w:t>
      </w:r>
      <w:r w:rsidR="00385CA9">
        <w:rPr>
          <w:bCs/>
          <w:lang w:val="lt-LT"/>
        </w:rPr>
        <w:t xml:space="preserve">, </w:t>
      </w:r>
      <w:r w:rsidR="00E120AC">
        <w:rPr>
          <w:bCs/>
          <w:lang w:val="lt-LT"/>
        </w:rPr>
        <w:t xml:space="preserve"> paslėptos instaliacijos  250V, 10A, IP20</w:t>
      </w:r>
      <w:r w:rsidR="00E120AC" w:rsidRPr="00BF1807">
        <w:rPr>
          <w:bCs/>
          <w:lang w:val="lt-LT"/>
        </w:rPr>
        <w:t xml:space="preserve"> </w:t>
      </w:r>
      <w:r w:rsidR="004F0619">
        <w:rPr>
          <w:bCs/>
          <w:lang w:val="lt-LT"/>
        </w:rPr>
        <w:t>apsaugos</w:t>
      </w:r>
      <w:r w:rsidR="00E120AC">
        <w:rPr>
          <w:bCs/>
          <w:lang w:val="lt-LT"/>
        </w:rPr>
        <w:t xml:space="preserve"> </w:t>
      </w:r>
      <w:r w:rsidR="004F0619">
        <w:rPr>
          <w:bCs/>
          <w:lang w:val="lt-LT"/>
        </w:rPr>
        <w:t xml:space="preserve">(patalpose </w:t>
      </w:r>
    </w:p>
    <w:p w14:paraId="65BC8DE1" w14:textId="3AC26DBB" w:rsidR="004F0619" w:rsidRDefault="004F0619" w:rsidP="00F21E33">
      <w:pPr>
        <w:jc w:val="both"/>
        <w:rPr>
          <w:bCs/>
          <w:lang w:val="lt-LT"/>
        </w:rPr>
      </w:pPr>
      <w:r>
        <w:rPr>
          <w:bCs/>
          <w:lang w:val="lt-LT"/>
        </w:rPr>
        <w:t xml:space="preserve"> 3-3, 3-4,</w:t>
      </w:r>
      <w:r w:rsidRPr="004F0619">
        <w:rPr>
          <w:bCs/>
          <w:lang w:val="lt-LT"/>
        </w:rPr>
        <w:t xml:space="preserve"> </w:t>
      </w:r>
      <w:r>
        <w:rPr>
          <w:bCs/>
          <w:lang w:val="lt-LT"/>
        </w:rPr>
        <w:t xml:space="preserve"> 3-7, 3-13</w:t>
      </w:r>
      <w:r w:rsidR="00AC4E40">
        <w:rPr>
          <w:bCs/>
          <w:lang w:val="lt-LT"/>
        </w:rPr>
        <w:t xml:space="preserve">- </w:t>
      </w:r>
      <w:r>
        <w:rPr>
          <w:bCs/>
          <w:lang w:val="lt-LT"/>
        </w:rPr>
        <w:t xml:space="preserve">po vieną </w:t>
      </w:r>
      <w:r w:rsidR="00E120AC">
        <w:rPr>
          <w:bCs/>
          <w:lang w:val="lt-LT"/>
        </w:rPr>
        <w:t xml:space="preserve">dviejų klavišų </w:t>
      </w:r>
      <w:r>
        <w:rPr>
          <w:bCs/>
          <w:lang w:val="lt-LT"/>
        </w:rPr>
        <w:t>jungikli</w:t>
      </w:r>
      <w:r w:rsidR="00AC4E40">
        <w:rPr>
          <w:bCs/>
          <w:lang w:val="lt-LT"/>
        </w:rPr>
        <w:t>us</w:t>
      </w:r>
      <w:r w:rsidR="00E120AC">
        <w:rPr>
          <w:bCs/>
          <w:lang w:val="lt-LT"/>
        </w:rPr>
        <w:t>,</w:t>
      </w:r>
      <w:r>
        <w:rPr>
          <w:bCs/>
          <w:lang w:val="lt-LT"/>
        </w:rPr>
        <w:t xml:space="preserve"> patalpose  3-8, 3-9, 3-15, 3-16, 3-17-</w:t>
      </w:r>
      <w:r w:rsidR="008F6DED">
        <w:rPr>
          <w:bCs/>
          <w:lang w:val="lt-LT"/>
        </w:rPr>
        <w:t xml:space="preserve"> </w:t>
      </w:r>
      <w:r>
        <w:rPr>
          <w:bCs/>
          <w:lang w:val="lt-LT"/>
        </w:rPr>
        <w:t>po</w:t>
      </w:r>
    </w:p>
    <w:p w14:paraId="2FE62E92" w14:textId="5F48A5AF" w:rsidR="004F0619" w:rsidRPr="004F0619" w:rsidRDefault="00296463" w:rsidP="00F21E33">
      <w:pPr>
        <w:jc w:val="both"/>
        <w:rPr>
          <w:bCs/>
          <w:lang w:val="lt-LT"/>
        </w:rPr>
      </w:pPr>
      <w:r>
        <w:rPr>
          <w:bCs/>
          <w:lang w:val="lt-LT"/>
        </w:rPr>
        <w:t xml:space="preserve">du </w:t>
      </w:r>
      <w:r w:rsidR="004F0619" w:rsidRPr="004F0619">
        <w:rPr>
          <w:bCs/>
          <w:lang w:val="lt-LT"/>
        </w:rPr>
        <w:t xml:space="preserve"> dviejų klavišų jungikli</w:t>
      </w:r>
      <w:r w:rsidR="008F509B">
        <w:rPr>
          <w:bCs/>
          <w:lang w:val="lt-LT"/>
        </w:rPr>
        <w:t>us</w:t>
      </w:r>
      <w:r>
        <w:rPr>
          <w:bCs/>
          <w:lang w:val="lt-LT"/>
        </w:rPr>
        <w:t>)</w:t>
      </w:r>
      <w:r w:rsidR="008F6DED">
        <w:rPr>
          <w:bCs/>
          <w:lang w:val="lt-LT"/>
        </w:rPr>
        <w:t>.</w:t>
      </w:r>
    </w:p>
    <w:p w14:paraId="1A63AABF" w14:textId="79B1B977" w:rsidR="00E120AC" w:rsidRDefault="008F6DED" w:rsidP="008F6DED">
      <w:pPr>
        <w:ind w:firstLine="708"/>
        <w:jc w:val="both"/>
        <w:rPr>
          <w:bCs/>
          <w:lang w:val="lt-LT"/>
        </w:rPr>
      </w:pPr>
      <w:r>
        <w:rPr>
          <w:bCs/>
          <w:lang w:val="lt-LT"/>
        </w:rPr>
        <w:t>P</w:t>
      </w:r>
      <w:r w:rsidR="00E120AC" w:rsidRPr="00BF1807">
        <w:rPr>
          <w:bCs/>
          <w:lang w:val="lt-LT"/>
        </w:rPr>
        <w:t>akeisti</w:t>
      </w:r>
      <w:r w:rsidR="00296463">
        <w:rPr>
          <w:bCs/>
          <w:lang w:val="lt-LT"/>
        </w:rPr>
        <w:t xml:space="preserve"> apie 45</w:t>
      </w:r>
      <w:r w:rsidR="00E120AC">
        <w:rPr>
          <w:bCs/>
          <w:lang w:val="lt-LT"/>
        </w:rPr>
        <w:t>0 m</w:t>
      </w:r>
      <w:r w:rsidR="00E120AC" w:rsidRPr="00BF1807">
        <w:rPr>
          <w:bCs/>
          <w:lang w:val="lt-LT"/>
        </w:rPr>
        <w:t xml:space="preserve"> elektros instaliacijos laid</w:t>
      </w:r>
      <w:r w:rsidR="00FC081E">
        <w:rPr>
          <w:bCs/>
          <w:lang w:val="lt-LT"/>
        </w:rPr>
        <w:t>ų</w:t>
      </w:r>
      <w:r w:rsidR="00E120AC">
        <w:rPr>
          <w:bCs/>
          <w:lang w:val="lt-LT"/>
        </w:rPr>
        <w:t xml:space="preserve"> (</w:t>
      </w:r>
      <w:r w:rsidR="00E120AC" w:rsidRPr="00086F64">
        <w:rPr>
          <w:bCs/>
          <w:lang w:val="lt-LT"/>
        </w:rPr>
        <w:t>kištukiniams lizdams – kabelis su varinėmis monolitinėmis gyslomis ir su dviguba nepalaikančia degimo izoliacija 3/2,5 mm</w:t>
      </w:r>
      <w:r w:rsidR="00E120AC">
        <w:rPr>
          <w:bCs/>
          <w:lang w:val="lt-LT"/>
        </w:rPr>
        <w:t>2</w:t>
      </w:r>
      <w:r w:rsidR="00E120AC" w:rsidRPr="00086F64">
        <w:rPr>
          <w:bCs/>
          <w:lang w:val="lt-LT"/>
        </w:rPr>
        <w:t xml:space="preserve">  ir apšvietimo jungikliams – kabelis su varinėmis monolitinėmis gyslomis ir su dviguba nepalaikančia degimo izoliacija 3/1</w:t>
      </w:r>
      <w:r w:rsidR="00E120AC" w:rsidRPr="0047406E">
        <w:rPr>
          <w:bCs/>
          <w:lang w:val="lt-LT"/>
        </w:rPr>
        <w:t>,5mm2)</w:t>
      </w:r>
      <w:r w:rsidR="00E120AC" w:rsidRPr="00BF1807">
        <w:rPr>
          <w:bCs/>
          <w:lang w:val="lt-LT"/>
        </w:rPr>
        <w:t>,</w:t>
      </w:r>
      <w:r w:rsidR="00E120AC" w:rsidRPr="00A53B85">
        <w:rPr>
          <w:bCs/>
          <w:lang w:val="lt-LT"/>
        </w:rPr>
        <w:t xml:space="preserve"> </w:t>
      </w:r>
      <w:r w:rsidR="00E120AC">
        <w:rPr>
          <w:bCs/>
          <w:lang w:val="lt-LT"/>
        </w:rPr>
        <w:t>e</w:t>
      </w:r>
      <w:r w:rsidR="00E120AC" w:rsidRPr="00BF1807">
        <w:rPr>
          <w:bCs/>
          <w:lang w:val="lt-LT"/>
        </w:rPr>
        <w:t xml:space="preserve">lektros instaliacijos laidus montuoti ir prijungti prie </w:t>
      </w:r>
      <w:r w:rsidR="00E120AC">
        <w:rPr>
          <w:bCs/>
          <w:lang w:val="lt-LT"/>
        </w:rPr>
        <w:t>naujos elektros spintos  JS -</w:t>
      </w:r>
      <w:r w:rsidR="00296463">
        <w:rPr>
          <w:bCs/>
          <w:lang w:val="lt-LT"/>
        </w:rPr>
        <w:t>3, AS-3</w:t>
      </w:r>
      <w:r>
        <w:rPr>
          <w:bCs/>
          <w:lang w:val="lt-LT"/>
        </w:rPr>
        <w:t>.</w:t>
      </w:r>
      <w:r w:rsidR="00E120AC">
        <w:rPr>
          <w:bCs/>
          <w:lang w:val="lt-LT"/>
        </w:rPr>
        <w:t xml:space="preserve"> </w:t>
      </w:r>
    </w:p>
    <w:p w14:paraId="7C9A165C" w14:textId="72F8B194" w:rsidR="00E120AC" w:rsidRDefault="008F6DED" w:rsidP="005F2398">
      <w:pPr>
        <w:ind w:firstLine="708"/>
        <w:jc w:val="both"/>
        <w:rPr>
          <w:bCs/>
          <w:lang w:val="lt-LT"/>
        </w:rPr>
      </w:pPr>
      <w:r>
        <w:rPr>
          <w:bCs/>
          <w:lang w:val="lt-LT"/>
        </w:rPr>
        <w:t>P</w:t>
      </w:r>
      <w:r w:rsidR="00E120AC">
        <w:rPr>
          <w:bCs/>
          <w:lang w:val="lt-LT"/>
        </w:rPr>
        <w:t>akeisti ar</w:t>
      </w:r>
      <w:r w:rsidR="00E120AC" w:rsidRPr="00BF1807">
        <w:rPr>
          <w:bCs/>
          <w:lang w:val="lt-LT"/>
        </w:rPr>
        <w:t xml:space="preserve"> s</w:t>
      </w:r>
      <w:r w:rsidR="00E120AC">
        <w:rPr>
          <w:bCs/>
          <w:lang w:val="lt-LT"/>
        </w:rPr>
        <w:t xml:space="preserve">umontuoti paslėptos instaliacijos,  IP44 apsaugos, 250V, 16A </w:t>
      </w:r>
      <w:r w:rsidR="00E120AC" w:rsidRPr="00105E9F">
        <w:rPr>
          <w:bCs/>
          <w:lang w:val="lt-LT"/>
        </w:rPr>
        <w:t xml:space="preserve"> kištukinis lizdus su įžeminančių kontakt</w:t>
      </w:r>
      <w:r w:rsidR="004C1232">
        <w:rPr>
          <w:bCs/>
          <w:lang w:val="lt-LT"/>
        </w:rPr>
        <w:t>u</w:t>
      </w:r>
      <w:r w:rsidR="00E120AC" w:rsidRPr="00105E9F">
        <w:rPr>
          <w:bCs/>
          <w:lang w:val="lt-LT"/>
        </w:rPr>
        <w:t xml:space="preserve"> su plastikin</w:t>
      </w:r>
      <w:r w:rsidR="00E120AC">
        <w:rPr>
          <w:bCs/>
          <w:lang w:val="lt-LT"/>
        </w:rPr>
        <w:t>ėmis dėžutėmis,  įmontavimu</w:t>
      </w:r>
      <w:r w:rsidR="00296463">
        <w:rPr>
          <w:bCs/>
          <w:lang w:val="lt-LT"/>
        </w:rPr>
        <w:t>i į sieną  (pat.3-3</w:t>
      </w:r>
      <w:r w:rsidR="00E120AC" w:rsidRPr="00105E9F">
        <w:rPr>
          <w:bCs/>
          <w:lang w:val="lt-LT"/>
        </w:rPr>
        <w:t>:</w:t>
      </w:r>
      <w:r w:rsidR="00542BDD">
        <w:rPr>
          <w:bCs/>
          <w:lang w:val="lt-LT"/>
        </w:rPr>
        <w:t xml:space="preserve"> </w:t>
      </w:r>
      <w:proofErr w:type="spellStart"/>
      <w:r w:rsidR="00542BDD">
        <w:rPr>
          <w:bCs/>
          <w:lang w:val="lt-LT"/>
        </w:rPr>
        <w:t>tr</w:t>
      </w:r>
      <w:r w:rsidR="00E120AC">
        <w:rPr>
          <w:bCs/>
          <w:lang w:val="lt-LT"/>
        </w:rPr>
        <w:t>ipolinis</w:t>
      </w:r>
      <w:proofErr w:type="spellEnd"/>
      <w:r w:rsidR="00E120AC">
        <w:rPr>
          <w:bCs/>
          <w:lang w:val="lt-LT"/>
        </w:rPr>
        <w:t xml:space="preserve"> -</w:t>
      </w:r>
      <w:r w:rsidR="00542BDD">
        <w:rPr>
          <w:bCs/>
          <w:lang w:val="lt-LT"/>
        </w:rPr>
        <w:t>2</w:t>
      </w:r>
      <w:r w:rsidR="00E120AC">
        <w:rPr>
          <w:bCs/>
          <w:lang w:val="lt-LT"/>
        </w:rPr>
        <w:t xml:space="preserve"> vnt.</w:t>
      </w:r>
      <w:r>
        <w:rPr>
          <w:lang w:val="lt-LT"/>
        </w:rPr>
        <w:t>,</w:t>
      </w:r>
    </w:p>
    <w:p w14:paraId="3E58B15F" w14:textId="75CA3E7A" w:rsidR="00E120AC" w:rsidRDefault="00542BDD" w:rsidP="005F2398">
      <w:pPr>
        <w:jc w:val="both"/>
        <w:rPr>
          <w:bCs/>
          <w:lang w:val="lt-LT"/>
        </w:rPr>
      </w:pPr>
      <w:r>
        <w:rPr>
          <w:bCs/>
          <w:lang w:val="lt-LT"/>
        </w:rPr>
        <w:t>pat.3-4</w:t>
      </w:r>
      <w:r w:rsidR="00E120AC" w:rsidRPr="00105E9F">
        <w:rPr>
          <w:bCs/>
          <w:lang w:val="lt-LT"/>
        </w:rPr>
        <w:t>:</w:t>
      </w:r>
      <w:r>
        <w:rPr>
          <w:bCs/>
          <w:lang w:val="lt-LT"/>
        </w:rPr>
        <w:t>dvipolinis -1 vnt., ketur</w:t>
      </w:r>
      <w:r w:rsidR="00E120AC">
        <w:rPr>
          <w:bCs/>
          <w:lang w:val="lt-LT"/>
        </w:rPr>
        <w:t>ipolinis-1 vnt.</w:t>
      </w:r>
      <w:r w:rsidR="008F6DED">
        <w:rPr>
          <w:bCs/>
          <w:lang w:val="lt-LT"/>
        </w:rPr>
        <w:t>,</w:t>
      </w:r>
      <w:r>
        <w:rPr>
          <w:bCs/>
          <w:lang w:val="lt-LT"/>
        </w:rPr>
        <w:t xml:space="preserve"> pat.3-7</w:t>
      </w:r>
      <w:r w:rsidR="00E120AC" w:rsidRPr="00105E9F">
        <w:rPr>
          <w:bCs/>
          <w:lang w:val="lt-LT"/>
        </w:rPr>
        <w:t>:</w:t>
      </w:r>
      <w:r w:rsidR="00E120AC">
        <w:rPr>
          <w:bCs/>
          <w:lang w:val="lt-LT"/>
        </w:rPr>
        <w:t xml:space="preserve"> </w:t>
      </w:r>
      <w:proofErr w:type="spellStart"/>
      <w:r w:rsidR="00E120AC">
        <w:rPr>
          <w:bCs/>
          <w:lang w:val="lt-LT"/>
        </w:rPr>
        <w:t>dvipolinis</w:t>
      </w:r>
      <w:proofErr w:type="spellEnd"/>
      <w:r w:rsidR="00E120AC">
        <w:rPr>
          <w:bCs/>
          <w:lang w:val="lt-LT"/>
        </w:rPr>
        <w:t>-</w:t>
      </w:r>
      <w:r w:rsidR="008F6DED">
        <w:rPr>
          <w:bCs/>
          <w:lang w:val="lt-LT"/>
        </w:rPr>
        <w:t xml:space="preserve"> </w:t>
      </w:r>
      <w:r w:rsidR="00E120AC">
        <w:rPr>
          <w:bCs/>
          <w:lang w:val="lt-LT"/>
        </w:rPr>
        <w:t>2 vnt.</w:t>
      </w:r>
      <w:r w:rsidR="008F6DED">
        <w:rPr>
          <w:bCs/>
          <w:lang w:val="lt-LT"/>
        </w:rPr>
        <w:t>,</w:t>
      </w:r>
      <w:r>
        <w:rPr>
          <w:bCs/>
          <w:lang w:val="lt-LT"/>
        </w:rPr>
        <w:t xml:space="preserve"> pat.3-8: </w:t>
      </w:r>
      <w:proofErr w:type="spellStart"/>
      <w:r>
        <w:rPr>
          <w:bCs/>
          <w:lang w:val="lt-LT"/>
        </w:rPr>
        <w:t>dvipolinis</w:t>
      </w:r>
      <w:proofErr w:type="spellEnd"/>
      <w:r>
        <w:rPr>
          <w:bCs/>
          <w:lang w:val="lt-LT"/>
        </w:rPr>
        <w:t>-</w:t>
      </w:r>
      <w:r w:rsidR="008F6DED">
        <w:rPr>
          <w:bCs/>
          <w:lang w:val="lt-LT"/>
        </w:rPr>
        <w:t xml:space="preserve"> </w:t>
      </w:r>
      <w:r>
        <w:rPr>
          <w:bCs/>
          <w:lang w:val="lt-LT"/>
        </w:rPr>
        <w:t>4</w:t>
      </w:r>
      <w:r w:rsidR="00E120AC" w:rsidRPr="00935503">
        <w:rPr>
          <w:bCs/>
          <w:lang w:val="lt-LT"/>
        </w:rPr>
        <w:t xml:space="preserve"> vnt., </w:t>
      </w:r>
      <w:proofErr w:type="spellStart"/>
      <w:r w:rsidR="00E120AC" w:rsidRPr="00935503">
        <w:rPr>
          <w:bCs/>
          <w:lang w:val="lt-LT"/>
        </w:rPr>
        <w:t>penki</w:t>
      </w:r>
      <w:r w:rsidR="003E7F6E">
        <w:rPr>
          <w:bCs/>
          <w:lang w:val="lt-LT"/>
        </w:rPr>
        <w:t>a</w:t>
      </w:r>
      <w:r w:rsidR="00E120AC" w:rsidRPr="00935503">
        <w:rPr>
          <w:bCs/>
          <w:lang w:val="lt-LT"/>
        </w:rPr>
        <w:t>polinis</w:t>
      </w:r>
      <w:proofErr w:type="spellEnd"/>
      <w:r w:rsidR="00E120AC" w:rsidRPr="00935503">
        <w:rPr>
          <w:bCs/>
          <w:lang w:val="lt-LT"/>
        </w:rPr>
        <w:t>-</w:t>
      </w:r>
      <w:r w:rsidR="008F6DED">
        <w:rPr>
          <w:bCs/>
          <w:lang w:val="lt-LT"/>
        </w:rPr>
        <w:t xml:space="preserve"> </w:t>
      </w:r>
      <w:r w:rsidR="00E120AC" w:rsidRPr="00935503">
        <w:rPr>
          <w:bCs/>
          <w:lang w:val="lt-LT"/>
        </w:rPr>
        <w:t>1 vnt.;</w:t>
      </w:r>
      <w:r>
        <w:rPr>
          <w:bCs/>
          <w:lang w:val="lt-LT"/>
        </w:rPr>
        <w:t xml:space="preserve"> pat.3-9: </w:t>
      </w:r>
      <w:proofErr w:type="spellStart"/>
      <w:r>
        <w:rPr>
          <w:bCs/>
          <w:lang w:val="lt-LT"/>
        </w:rPr>
        <w:t>dvipolinis</w:t>
      </w:r>
      <w:proofErr w:type="spellEnd"/>
      <w:r>
        <w:rPr>
          <w:bCs/>
          <w:lang w:val="lt-LT"/>
        </w:rPr>
        <w:t xml:space="preserve"> -2</w:t>
      </w:r>
      <w:r w:rsidR="00E120AC" w:rsidRPr="00935503">
        <w:rPr>
          <w:bCs/>
          <w:lang w:val="lt-LT"/>
        </w:rPr>
        <w:t xml:space="preserve"> vnt., penki</w:t>
      </w:r>
      <w:r w:rsidR="003E7F6E">
        <w:rPr>
          <w:bCs/>
          <w:lang w:val="lt-LT"/>
        </w:rPr>
        <w:t>a</w:t>
      </w:r>
      <w:r w:rsidR="00E120AC" w:rsidRPr="00935503">
        <w:rPr>
          <w:bCs/>
          <w:lang w:val="lt-LT"/>
        </w:rPr>
        <w:t>polinis-1 vnt.</w:t>
      </w:r>
      <w:r w:rsidR="008F6DED">
        <w:rPr>
          <w:bCs/>
          <w:lang w:val="lt-LT"/>
        </w:rPr>
        <w:t>,</w:t>
      </w:r>
      <w:r>
        <w:rPr>
          <w:bCs/>
          <w:lang w:val="lt-LT"/>
        </w:rPr>
        <w:t xml:space="preserve"> pat.3-13: </w:t>
      </w:r>
      <w:proofErr w:type="spellStart"/>
      <w:r>
        <w:rPr>
          <w:bCs/>
          <w:lang w:val="lt-LT"/>
        </w:rPr>
        <w:t>dvipolinis</w:t>
      </w:r>
      <w:proofErr w:type="spellEnd"/>
      <w:r>
        <w:rPr>
          <w:bCs/>
          <w:lang w:val="lt-LT"/>
        </w:rPr>
        <w:t xml:space="preserve"> -2</w:t>
      </w:r>
      <w:r w:rsidR="00E120AC" w:rsidRPr="00935503">
        <w:rPr>
          <w:bCs/>
          <w:lang w:val="lt-LT"/>
        </w:rPr>
        <w:t xml:space="preserve"> vnt., </w:t>
      </w:r>
      <w:proofErr w:type="spellStart"/>
      <w:r w:rsidR="00E120AC" w:rsidRPr="00692283">
        <w:rPr>
          <w:bCs/>
          <w:lang w:val="lt-LT"/>
        </w:rPr>
        <w:t>pe</w:t>
      </w:r>
      <w:r w:rsidRPr="00692283">
        <w:rPr>
          <w:bCs/>
          <w:lang w:val="lt-LT"/>
        </w:rPr>
        <w:t>nkipolinis</w:t>
      </w:r>
      <w:proofErr w:type="spellEnd"/>
      <w:r w:rsidRPr="000038BD">
        <w:rPr>
          <w:bCs/>
          <w:lang w:val="lt-LT"/>
        </w:rPr>
        <w:t>-</w:t>
      </w:r>
      <w:r w:rsidR="008F6DED">
        <w:rPr>
          <w:bCs/>
          <w:lang w:val="lt-LT"/>
        </w:rPr>
        <w:t xml:space="preserve"> </w:t>
      </w:r>
      <w:r w:rsidRPr="000038BD">
        <w:rPr>
          <w:bCs/>
          <w:lang w:val="lt-LT"/>
        </w:rPr>
        <w:t>2</w:t>
      </w:r>
      <w:r w:rsidR="00E120AC" w:rsidRPr="000038BD">
        <w:rPr>
          <w:bCs/>
          <w:lang w:val="lt-LT"/>
        </w:rPr>
        <w:t xml:space="preserve"> vnt.; </w:t>
      </w:r>
      <w:r w:rsidRPr="000038BD">
        <w:rPr>
          <w:bCs/>
          <w:lang w:val="lt-LT"/>
        </w:rPr>
        <w:t>pat.3-14</w:t>
      </w:r>
      <w:r w:rsidR="00E120AC" w:rsidRPr="000038BD">
        <w:rPr>
          <w:bCs/>
          <w:lang w:val="lt-LT"/>
        </w:rPr>
        <w:t xml:space="preserve">: </w:t>
      </w:r>
      <w:proofErr w:type="spellStart"/>
      <w:r w:rsidR="00E120AC" w:rsidRPr="000038BD">
        <w:rPr>
          <w:bCs/>
          <w:lang w:val="lt-LT"/>
        </w:rPr>
        <w:t>dvipoli</w:t>
      </w:r>
      <w:r w:rsidRPr="000038BD">
        <w:rPr>
          <w:bCs/>
          <w:lang w:val="lt-LT"/>
        </w:rPr>
        <w:t>nis</w:t>
      </w:r>
      <w:proofErr w:type="spellEnd"/>
      <w:r w:rsidRPr="000038BD">
        <w:rPr>
          <w:bCs/>
          <w:lang w:val="lt-LT"/>
        </w:rPr>
        <w:t xml:space="preserve"> -3</w:t>
      </w:r>
      <w:r w:rsidR="00E120AC" w:rsidRPr="000038BD">
        <w:rPr>
          <w:bCs/>
          <w:lang w:val="lt-LT"/>
        </w:rPr>
        <w:t xml:space="preserve"> vnt.</w:t>
      </w:r>
      <w:r w:rsidRPr="000038BD">
        <w:rPr>
          <w:bCs/>
          <w:lang w:val="lt-LT"/>
        </w:rPr>
        <w:t xml:space="preserve">, </w:t>
      </w:r>
      <w:r w:rsidR="001D38D3" w:rsidRPr="000038BD">
        <w:rPr>
          <w:bCs/>
          <w:lang w:val="lt-LT"/>
        </w:rPr>
        <w:t>penkipolinis-1 vnt.</w:t>
      </w:r>
      <w:r w:rsidR="008F6DED">
        <w:rPr>
          <w:bCs/>
          <w:lang w:val="lt-LT"/>
        </w:rPr>
        <w:t>,</w:t>
      </w:r>
      <w:r w:rsidR="001D38D3" w:rsidRPr="000038BD">
        <w:rPr>
          <w:bCs/>
          <w:lang w:val="lt-LT"/>
        </w:rPr>
        <w:t xml:space="preserve"> pat.3-15: </w:t>
      </w:r>
      <w:proofErr w:type="spellStart"/>
      <w:r w:rsidR="001D38D3" w:rsidRPr="000038BD">
        <w:rPr>
          <w:bCs/>
          <w:lang w:val="lt-LT"/>
        </w:rPr>
        <w:t>tripolinis</w:t>
      </w:r>
      <w:proofErr w:type="spellEnd"/>
      <w:r w:rsidR="001D38D3" w:rsidRPr="000038BD">
        <w:rPr>
          <w:bCs/>
          <w:lang w:val="lt-LT"/>
        </w:rPr>
        <w:t>-</w:t>
      </w:r>
      <w:r w:rsidR="008F6DED">
        <w:rPr>
          <w:bCs/>
          <w:lang w:val="lt-LT"/>
        </w:rPr>
        <w:t xml:space="preserve"> </w:t>
      </w:r>
      <w:r w:rsidR="001D38D3" w:rsidRPr="000038BD">
        <w:rPr>
          <w:bCs/>
          <w:lang w:val="lt-LT"/>
        </w:rPr>
        <w:t>2 vnt., pat.3-16: dvipolinis-3 vnt.</w:t>
      </w:r>
      <w:r w:rsidR="008F6DED">
        <w:rPr>
          <w:bCs/>
          <w:lang w:val="lt-LT"/>
        </w:rPr>
        <w:t>,</w:t>
      </w:r>
      <w:r w:rsidR="001D38D3" w:rsidRPr="000038BD">
        <w:rPr>
          <w:bCs/>
          <w:lang w:val="lt-LT"/>
        </w:rPr>
        <w:t xml:space="preserve"> pat.3-17: </w:t>
      </w:r>
      <w:proofErr w:type="spellStart"/>
      <w:r w:rsidR="001D38D3" w:rsidRPr="000038BD">
        <w:rPr>
          <w:bCs/>
          <w:lang w:val="lt-LT"/>
        </w:rPr>
        <w:t>dvipolinis</w:t>
      </w:r>
      <w:proofErr w:type="spellEnd"/>
      <w:r w:rsidR="001D38D3" w:rsidRPr="000038BD">
        <w:rPr>
          <w:bCs/>
          <w:lang w:val="lt-LT"/>
        </w:rPr>
        <w:t>-</w:t>
      </w:r>
      <w:r w:rsidR="008F6DED">
        <w:rPr>
          <w:bCs/>
          <w:lang w:val="lt-LT"/>
        </w:rPr>
        <w:t xml:space="preserve"> </w:t>
      </w:r>
      <w:r w:rsidR="001D38D3" w:rsidRPr="000038BD">
        <w:rPr>
          <w:bCs/>
          <w:lang w:val="lt-LT"/>
        </w:rPr>
        <w:t>4 vnt.</w:t>
      </w:r>
    </w:p>
    <w:p w14:paraId="75EEC60D" w14:textId="138F48D7" w:rsidR="003E7F6E" w:rsidRDefault="003E7F6E" w:rsidP="003E7F6E">
      <w:pPr>
        <w:ind w:firstLine="708"/>
        <w:jc w:val="both"/>
        <w:rPr>
          <w:bCs/>
          <w:lang w:val="lt-LT"/>
        </w:rPr>
      </w:pPr>
      <w:r>
        <w:rPr>
          <w:bCs/>
          <w:lang w:val="lt-LT"/>
        </w:rPr>
        <w:t>Patalpose 3-3, 3-4 privalo būti sumontuotos, po vieną kompiuterinę rozetę. Rozetes prijungti prie interneto spintos</w:t>
      </w:r>
      <w:r w:rsidR="00A72CCF" w:rsidRPr="00A72CCF">
        <w:rPr>
          <w:bCs/>
          <w:lang w:val="lt-LT"/>
        </w:rPr>
        <w:t xml:space="preserve"> </w:t>
      </w:r>
      <w:r w:rsidR="00A72CCF">
        <w:rPr>
          <w:bCs/>
          <w:lang w:val="lt-LT"/>
        </w:rPr>
        <w:t>neblogesniu kaip Cat.5E kabeliu</w:t>
      </w:r>
      <w:r>
        <w:rPr>
          <w:bCs/>
          <w:lang w:val="lt-LT"/>
        </w:rPr>
        <w:t>, esančios patalpoje 2-3.</w:t>
      </w:r>
      <w:r w:rsidR="00A72CCF" w:rsidRPr="00A72CCF">
        <w:rPr>
          <w:bCs/>
          <w:lang w:val="lt-LT"/>
        </w:rPr>
        <w:t xml:space="preserve"> </w:t>
      </w:r>
    </w:p>
    <w:p w14:paraId="1F351581" w14:textId="49C174F9" w:rsidR="00E120AC" w:rsidRDefault="008F6DED" w:rsidP="005F2398">
      <w:pPr>
        <w:ind w:firstLine="708"/>
        <w:jc w:val="both"/>
        <w:rPr>
          <w:bCs/>
          <w:lang w:val="lt-LT"/>
        </w:rPr>
      </w:pPr>
      <w:r>
        <w:rPr>
          <w:bCs/>
          <w:lang w:val="lt-LT"/>
        </w:rPr>
        <w:t>P</w:t>
      </w:r>
      <w:r w:rsidR="00E120AC" w:rsidRPr="00BF1807">
        <w:rPr>
          <w:bCs/>
          <w:lang w:val="lt-LT"/>
        </w:rPr>
        <w:t>riešgaisrinės signalizacijos daviklius</w:t>
      </w:r>
      <w:r w:rsidR="001D38D3">
        <w:rPr>
          <w:bCs/>
          <w:lang w:val="lt-LT"/>
        </w:rPr>
        <w:t xml:space="preserve"> (10</w:t>
      </w:r>
      <w:r w:rsidR="004C1232">
        <w:rPr>
          <w:bCs/>
          <w:lang w:val="lt-LT"/>
        </w:rPr>
        <w:t xml:space="preserve"> </w:t>
      </w:r>
      <w:r w:rsidR="00E120AC">
        <w:rPr>
          <w:bCs/>
          <w:lang w:val="lt-LT"/>
        </w:rPr>
        <w:t xml:space="preserve">vnt.) </w:t>
      </w:r>
      <w:r w:rsidR="00E120AC" w:rsidRPr="00A53B85">
        <w:rPr>
          <w:bCs/>
          <w:lang w:val="lt-LT"/>
        </w:rPr>
        <w:t>prieš remont</w:t>
      </w:r>
      <w:r>
        <w:rPr>
          <w:bCs/>
          <w:lang w:val="lt-LT"/>
        </w:rPr>
        <w:t>ą</w:t>
      </w:r>
      <w:r w:rsidR="00E120AC" w:rsidRPr="00A53B85">
        <w:rPr>
          <w:bCs/>
          <w:lang w:val="lt-LT"/>
        </w:rPr>
        <w:t xml:space="preserve"> demontuoti, po remonto sumontuoti ir </w:t>
      </w:r>
      <w:r w:rsidR="00E120AC" w:rsidRPr="00CA29B9">
        <w:rPr>
          <w:bCs/>
          <w:lang w:val="lt-LT"/>
        </w:rPr>
        <w:t>prijungti prie esamų tinklų.</w:t>
      </w:r>
      <w:r w:rsidR="00E120AC">
        <w:rPr>
          <w:bCs/>
          <w:lang w:val="lt-LT"/>
        </w:rPr>
        <w:t xml:space="preserve"> </w:t>
      </w:r>
    </w:p>
    <w:p w14:paraId="3E0402E3" w14:textId="77777777" w:rsidR="00E120AC" w:rsidRPr="007F5E17" w:rsidRDefault="00E120AC" w:rsidP="005F2398">
      <w:pPr>
        <w:ind w:firstLine="708"/>
        <w:jc w:val="both"/>
        <w:rPr>
          <w:bCs/>
          <w:color w:val="FF0000"/>
          <w:lang w:val="lt-LT"/>
        </w:rPr>
      </w:pPr>
      <w:r>
        <w:rPr>
          <w:bCs/>
          <w:lang w:val="lt-LT"/>
        </w:rPr>
        <w:t>Naujų šviestuvų,</w:t>
      </w:r>
      <w:r w:rsidRPr="00927157">
        <w:rPr>
          <w:bCs/>
          <w:lang w:val="lt-LT"/>
        </w:rPr>
        <w:t xml:space="preserve"> jungikl</w:t>
      </w:r>
      <w:r>
        <w:rPr>
          <w:bCs/>
          <w:lang w:val="lt-LT"/>
        </w:rPr>
        <w:t>ių ir kištukinių</w:t>
      </w:r>
      <w:r w:rsidRPr="00273A9E">
        <w:rPr>
          <w:bCs/>
          <w:lang w:val="lt-LT"/>
        </w:rPr>
        <w:t xml:space="preserve"> lizdų </w:t>
      </w:r>
      <w:r w:rsidRPr="00927157">
        <w:rPr>
          <w:bCs/>
          <w:lang w:val="lt-LT"/>
        </w:rPr>
        <w:t>montavimo viet</w:t>
      </w:r>
      <w:r>
        <w:rPr>
          <w:bCs/>
          <w:lang w:val="lt-LT"/>
        </w:rPr>
        <w:t>a</w:t>
      </w:r>
      <w:r w:rsidRPr="00927157">
        <w:rPr>
          <w:bCs/>
          <w:lang w:val="lt-LT"/>
        </w:rPr>
        <w:t>, spalv</w:t>
      </w:r>
      <w:r>
        <w:rPr>
          <w:bCs/>
          <w:lang w:val="lt-LT"/>
        </w:rPr>
        <w:t>a ir tipas derinami su Užsakovu</w:t>
      </w:r>
      <w:r w:rsidRPr="00927157">
        <w:rPr>
          <w:bCs/>
          <w:lang w:val="lt-LT"/>
        </w:rPr>
        <w:t>.</w:t>
      </w:r>
    </w:p>
    <w:p w14:paraId="3BC79E60" w14:textId="755C1922" w:rsidR="00EF05A8" w:rsidRPr="008F6DED" w:rsidRDefault="00E120AC" w:rsidP="005F2398">
      <w:pPr>
        <w:ind w:left="708"/>
        <w:jc w:val="both"/>
        <w:rPr>
          <w:b/>
          <w:bCs/>
          <w:lang w:val="lt-LT"/>
        </w:rPr>
      </w:pPr>
      <w:r w:rsidRPr="00EF05A8">
        <w:rPr>
          <w:b/>
          <w:bCs/>
          <w:lang w:val="lt-LT"/>
        </w:rPr>
        <w:t>vi</w:t>
      </w:r>
      <w:r w:rsidRPr="00EF05A8">
        <w:rPr>
          <w:b/>
          <w:bCs/>
          <w:sz w:val="22"/>
          <w:szCs w:val="22"/>
          <w:lang w:val="lt-LT"/>
        </w:rPr>
        <w:t>daus vandentiekio ir  nuotekų  sistema</w:t>
      </w:r>
      <w:r w:rsidRPr="00EF05A8">
        <w:rPr>
          <w:b/>
          <w:bCs/>
          <w:lang w:val="lt-LT"/>
        </w:rPr>
        <w:t>:</w:t>
      </w:r>
      <w:r w:rsidR="008F6DED">
        <w:rPr>
          <w:b/>
          <w:bCs/>
          <w:lang w:val="lt-LT"/>
        </w:rPr>
        <w:t xml:space="preserve"> </w:t>
      </w:r>
      <w:r w:rsidRPr="00EF05A8">
        <w:rPr>
          <w:bCs/>
          <w:lang w:val="lt-LT"/>
        </w:rPr>
        <w:t>pakeisti</w:t>
      </w:r>
      <w:r w:rsidR="00E96877" w:rsidRPr="00EF05A8">
        <w:rPr>
          <w:bCs/>
          <w:lang w:val="lt-LT"/>
        </w:rPr>
        <w:t xml:space="preserve"> patalpose 3-3, 3-9, 3-14, 3-15, 3-16, 3-1</w:t>
      </w:r>
      <w:r w:rsidR="004C1232">
        <w:rPr>
          <w:bCs/>
          <w:lang w:val="lt-LT"/>
        </w:rPr>
        <w:t>7</w:t>
      </w:r>
      <w:r w:rsidR="00252BF3">
        <w:rPr>
          <w:bCs/>
          <w:lang w:val="lt-LT"/>
        </w:rPr>
        <w:t xml:space="preserve"> </w:t>
      </w:r>
      <w:r w:rsidR="00E96877" w:rsidRPr="00EF05A8">
        <w:rPr>
          <w:bCs/>
          <w:lang w:val="lt-LT"/>
        </w:rPr>
        <w:t>šeši</w:t>
      </w:r>
      <w:r w:rsidR="00A24806">
        <w:rPr>
          <w:bCs/>
          <w:lang w:val="lt-LT"/>
        </w:rPr>
        <w:t>s</w:t>
      </w:r>
      <w:r w:rsidRPr="00EF05A8">
        <w:rPr>
          <w:bCs/>
          <w:lang w:val="lt-LT"/>
        </w:rPr>
        <w:t xml:space="preserve">  praustuvus</w:t>
      </w:r>
      <w:r w:rsidR="00E96877" w:rsidRPr="00EF05A8">
        <w:rPr>
          <w:bCs/>
          <w:lang w:val="lt-LT"/>
        </w:rPr>
        <w:t>, montavimas ant</w:t>
      </w:r>
      <w:r w:rsidR="008F6DED">
        <w:rPr>
          <w:b/>
          <w:bCs/>
          <w:lang w:val="lt-LT"/>
        </w:rPr>
        <w:t xml:space="preserve"> </w:t>
      </w:r>
      <w:r w:rsidR="00E96877" w:rsidRPr="00EF05A8">
        <w:rPr>
          <w:bCs/>
          <w:lang w:val="lt-LT"/>
        </w:rPr>
        <w:t>spintelės</w:t>
      </w:r>
      <w:r w:rsidRPr="00EF05A8">
        <w:rPr>
          <w:bCs/>
          <w:lang w:val="lt-LT"/>
        </w:rPr>
        <w:t xml:space="preserve"> su maišytuvu ir sifonu su atjungimo armatūra</w:t>
      </w:r>
      <w:r w:rsidR="008F6DED">
        <w:rPr>
          <w:bCs/>
          <w:lang w:val="lt-LT"/>
        </w:rPr>
        <w:t>.</w:t>
      </w:r>
      <w:r w:rsidR="00EF05A8">
        <w:rPr>
          <w:b/>
          <w:bCs/>
          <w:lang w:val="lt-LT"/>
        </w:rPr>
        <w:t xml:space="preserve"> </w:t>
      </w:r>
      <w:r w:rsidR="008F6DED">
        <w:rPr>
          <w:bCs/>
          <w:lang w:val="lt-LT"/>
        </w:rPr>
        <w:t>P</w:t>
      </w:r>
      <w:r w:rsidR="00E96877" w:rsidRPr="00E96877">
        <w:rPr>
          <w:bCs/>
          <w:lang w:val="lt-LT"/>
        </w:rPr>
        <w:t>akeisti</w:t>
      </w:r>
      <w:r w:rsidR="00E96877">
        <w:rPr>
          <w:bCs/>
          <w:lang w:val="lt-LT"/>
        </w:rPr>
        <w:t xml:space="preserve"> praustuv</w:t>
      </w:r>
      <w:r w:rsidR="008F6DED">
        <w:rPr>
          <w:bCs/>
          <w:lang w:val="lt-LT"/>
        </w:rPr>
        <w:t>ą</w:t>
      </w:r>
      <w:r w:rsidR="00E96877">
        <w:rPr>
          <w:bCs/>
          <w:lang w:val="lt-LT"/>
        </w:rPr>
        <w:t xml:space="preserve"> patalpoje 3-13 į </w:t>
      </w:r>
      <w:r w:rsidR="00F53741" w:rsidRPr="00DE35E6">
        <w:rPr>
          <w:bCs/>
          <w:lang w:val="lt-LT"/>
        </w:rPr>
        <w:t>naują nerūdijanči</w:t>
      </w:r>
      <w:r w:rsidR="00F53741">
        <w:rPr>
          <w:bCs/>
          <w:lang w:val="lt-LT"/>
        </w:rPr>
        <w:t>o plieno plautuvę, montavimas ant</w:t>
      </w:r>
    </w:p>
    <w:p w14:paraId="53DA386F" w14:textId="30EF9F89" w:rsidR="00E96877" w:rsidRPr="00EF05A8" w:rsidRDefault="00F53741" w:rsidP="005F2398">
      <w:pPr>
        <w:jc w:val="both"/>
        <w:rPr>
          <w:bCs/>
          <w:lang w:val="lt-LT"/>
        </w:rPr>
      </w:pPr>
      <w:r w:rsidRPr="00EF05A8">
        <w:rPr>
          <w:bCs/>
          <w:lang w:val="lt-LT"/>
        </w:rPr>
        <w:t>spintelės (dvejų skyrių, komplekte su maišytuvu ir butelinio tipo sifonu)</w:t>
      </w:r>
      <w:r w:rsidR="008F6DED">
        <w:rPr>
          <w:bCs/>
          <w:lang w:val="lt-LT"/>
        </w:rPr>
        <w:t xml:space="preserve"> </w:t>
      </w:r>
      <w:r w:rsidRPr="00EF05A8">
        <w:rPr>
          <w:bCs/>
          <w:lang w:val="lt-LT"/>
        </w:rPr>
        <w:t>ir prijungti į esamus vandentiekio  ir į buitinių nuotekų šalinimo sistemą (apie 15</w:t>
      </w:r>
      <w:r w:rsidR="004C1232">
        <w:rPr>
          <w:bCs/>
          <w:lang w:val="lt-LT"/>
        </w:rPr>
        <w:t xml:space="preserve"> </w:t>
      </w:r>
      <w:r w:rsidRPr="00EF05A8">
        <w:rPr>
          <w:bCs/>
          <w:lang w:val="lt-LT"/>
        </w:rPr>
        <w:t>m)</w:t>
      </w:r>
      <w:r w:rsidR="008F6DED">
        <w:rPr>
          <w:bCs/>
          <w:lang w:val="lt-LT"/>
        </w:rPr>
        <w:t>.</w:t>
      </w:r>
    </w:p>
    <w:p w14:paraId="23F0DD90" w14:textId="139929C9" w:rsidR="00EF05A8" w:rsidRDefault="008F6DED" w:rsidP="005F2398">
      <w:pPr>
        <w:ind w:firstLine="708"/>
        <w:jc w:val="both"/>
        <w:rPr>
          <w:bCs/>
          <w:lang w:val="lt-LT"/>
        </w:rPr>
      </w:pPr>
      <w:r>
        <w:rPr>
          <w:bCs/>
          <w:lang w:val="lt-LT"/>
        </w:rPr>
        <w:t>S</w:t>
      </w:r>
      <w:r w:rsidR="00E96877" w:rsidRPr="00F53741">
        <w:rPr>
          <w:bCs/>
          <w:lang w:val="lt-LT"/>
        </w:rPr>
        <w:t>umontuoti į patalpas 3-4, 3-7 nauj</w:t>
      </w:r>
      <w:r>
        <w:rPr>
          <w:bCs/>
          <w:lang w:val="lt-LT"/>
        </w:rPr>
        <w:t>u</w:t>
      </w:r>
      <w:r w:rsidR="00E96877" w:rsidRPr="00F53741">
        <w:rPr>
          <w:bCs/>
          <w:lang w:val="lt-LT"/>
        </w:rPr>
        <w:t>s praustuv</w:t>
      </w:r>
      <w:r>
        <w:rPr>
          <w:bCs/>
          <w:lang w:val="lt-LT"/>
        </w:rPr>
        <w:t>u</w:t>
      </w:r>
      <w:r w:rsidR="00E96877" w:rsidRPr="00F53741">
        <w:rPr>
          <w:bCs/>
          <w:lang w:val="lt-LT"/>
        </w:rPr>
        <w:t>s, montavimas ant spintelės, komplekte su</w:t>
      </w:r>
    </w:p>
    <w:p w14:paraId="04FA8038" w14:textId="73C81E89" w:rsidR="00E96877" w:rsidRPr="00EF05A8" w:rsidRDefault="00E96877" w:rsidP="005F2398">
      <w:pPr>
        <w:jc w:val="both"/>
        <w:rPr>
          <w:bCs/>
          <w:lang w:val="lt-LT"/>
        </w:rPr>
      </w:pPr>
      <w:r w:rsidRPr="00EF05A8">
        <w:rPr>
          <w:bCs/>
          <w:lang w:val="lt-LT"/>
        </w:rPr>
        <w:t>maišytuvu ir butelinio tipo sifonu ir prijungti į esamus vandentiekio  ir į buitinių nuotekų šalinimo sistemą (apie 20m)</w:t>
      </w:r>
      <w:r w:rsidR="008F6DED">
        <w:rPr>
          <w:bCs/>
          <w:lang w:val="lt-LT"/>
        </w:rPr>
        <w:t>.</w:t>
      </w:r>
    </w:p>
    <w:p w14:paraId="087F63B3" w14:textId="77777777" w:rsidR="007448AB" w:rsidRPr="001F70AA" w:rsidRDefault="007448AB" w:rsidP="007448AB">
      <w:pPr>
        <w:pStyle w:val="Sraopastraipa"/>
        <w:rPr>
          <w:lang w:val="lt-LT"/>
        </w:rPr>
      </w:pPr>
      <w:r w:rsidRPr="001F70AA">
        <w:rPr>
          <w:lang w:val="lt-LT"/>
        </w:rPr>
        <w:t>Patalpose 3-3, 3-6, 3-8, 3-9, 3-14, 3-15, 3-16, 3-17 suremontuoti ir nudažyti antikoroziniais</w:t>
      </w:r>
    </w:p>
    <w:p w14:paraId="1A207809" w14:textId="24F784AE" w:rsidR="007448AB" w:rsidRPr="001F70AA" w:rsidRDefault="007448AB" w:rsidP="001F70AA">
      <w:pPr>
        <w:rPr>
          <w:lang w:val="lt-LT"/>
        </w:rPr>
      </w:pPr>
      <w:r w:rsidRPr="001F70AA">
        <w:rPr>
          <w:lang w:val="lt-LT"/>
        </w:rPr>
        <w:t>dažais  vandentiekio vamzdžius, pakeisti  12m d-50 mm ir 12 m d-100 mm nuotekų  sistemos stovus (prieš remontą demontuoti, po remonto sumontuoti stovų užtaisymą).</w:t>
      </w:r>
    </w:p>
    <w:p w14:paraId="22CB7703" w14:textId="65075465" w:rsidR="00E120AC" w:rsidRDefault="00E120AC" w:rsidP="005F2398">
      <w:pPr>
        <w:ind w:firstLine="708"/>
        <w:jc w:val="both"/>
        <w:rPr>
          <w:bCs/>
          <w:lang w:val="lt-LT"/>
        </w:rPr>
      </w:pPr>
      <w:r>
        <w:rPr>
          <w:b/>
          <w:bCs/>
          <w:lang w:val="lt-LT"/>
        </w:rPr>
        <w:t>vė</w:t>
      </w:r>
      <w:r w:rsidRPr="00927157">
        <w:rPr>
          <w:b/>
          <w:bCs/>
          <w:lang w:val="lt-LT"/>
        </w:rPr>
        <w:t>dinimas</w:t>
      </w:r>
      <w:r w:rsidRPr="00CA29B9">
        <w:rPr>
          <w:b/>
          <w:bCs/>
          <w:lang w:val="lt-LT"/>
        </w:rPr>
        <w:t>:</w:t>
      </w:r>
      <w:r>
        <w:rPr>
          <w:b/>
          <w:bCs/>
          <w:lang w:val="lt-LT"/>
        </w:rPr>
        <w:t xml:space="preserve">  </w:t>
      </w:r>
      <w:r>
        <w:rPr>
          <w:bCs/>
          <w:lang w:val="lt-LT"/>
        </w:rPr>
        <w:t xml:space="preserve"> patalpose pakeisti vėdinimo sistemos grotas</w:t>
      </w:r>
      <w:r w:rsidR="008F6DED">
        <w:rPr>
          <w:bCs/>
          <w:lang w:val="lt-LT"/>
        </w:rPr>
        <w:t>.</w:t>
      </w:r>
    </w:p>
    <w:p w14:paraId="0D2B2237" w14:textId="69526366" w:rsidR="00D156C3" w:rsidRPr="008F6DED" w:rsidRDefault="00E120AC" w:rsidP="004C1232">
      <w:pPr>
        <w:ind w:firstLine="708"/>
        <w:jc w:val="both"/>
        <w:rPr>
          <w:bCs/>
          <w:lang w:val="lt-LT"/>
        </w:rPr>
      </w:pPr>
      <w:r w:rsidRPr="00A82D7A">
        <w:rPr>
          <w:b/>
          <w:bCs/>
          <w:sz w:val="22"/>
          <w:szCs w:val="22"/>
          <w:lang w:val="lt-LT"/>
        </w:rPr>
        <w:t>šildymo sistema</w:t>
      </w:r>
      <w:r w:rsidRPr="00A82D7A">
        <w:rPr>
          <w:b/>
          <w:bCs/>
          <w:lang w:val="lt-LT" w:eastAsia="ar-SA"/>
        </w:rPr>
        <w:t>:</w:t>
      </w:r>
      <w:r w:rsidRPr="00A82D7A">
        <w:rPr>
          <w:b/>
          <w:bCs/>
          <w:sz w:val="22"/>
          <w:szCs w:val="22"/>
          <w:lang w:val="lt-LT"/>
        </w:rPr>
        <w:t xml:space="preserve"> </w:t>
      </w:r>
      <w:r w:rsidR="00F53741">
        <w:rPr>
          <w:bCs/>
          <w:lang w:val="lt-LT"/>
        </w:rPr>
        <w:t>vietoje esamų (11</w:t>
      </w:r>
      <w:r w:rsidRPr="00A82D7A">
        <w:rPr>
          <w:bCs/>
          <w:lang w:val="lt-LT"/>
        </w:rPr>
        <w:t xml:space="preserve"> vnt</w:t>
      </w:r>
      <w:r w:rsidR="008F6DED">
        <w:rPr>
          <w:bCs/>
          <w:lang w:val="lt-LT"/>
        </w:rPr>
        <w:t>.</w:t>
      </w:r>
      <w:r w:rsidRPr="00A82D7A">
        <w:rPr>
          <w:bCs/>
          <w:lang w:val="lt-LT"/>
        </w:rPr>
        <w:t>)  radiatorių</w:t>
      </w:r>
      <w:r w:rsidR="004C1232">
        <w:rPr>
          <w:bCs/>
          <w:lang w:val="lt-LT"/>
        </w:rPr>
        <w:t xml:space="preserve"> </w:t>
      </w:r>
      <w:r w:rsidRPr="00EF05A8">
        <w:rPr>
          <w:bCs/>
          <w:lang w:val="lt-LT"/>
        </w:rPr>
        <w:t xml:space="preserve">sumontuoti </w:t>
      </w:r>
      <w:r w:rsidR="004C1232">
        <w:rPr>
          <w:bCs/>
          <w:lang w:val="lt-LT"/>
        </w:rPr>
        <w:t>naujus</w:t>
      </w:r>
      <w:r w:rsidRPr="00EF05A8">
        <w:rPr>
          <w:bCs/>
          <w:lang w:val="lt-LT"/>
        </w:rPr>
        <w:t xml:space="preserve"> higieninius plieninius radiatorius</w:t>
      </w:r>
      <w:r w:rsidR="00F53741" w:rsidRPr="00EF05A8">
        <w:rPr>
          <w:bCs/>
          <w:lang w:val="lt-LT"/>
        </w:rPr>
        <w:t xml:space="preserve"> (patalpose 3-4, 3-8, 3-9, 3-13, 3-15, 3-16, 3-17 – po 1 vnt</w:t>
      </w:r>
      <w:r w:rsidR="00AF1A0E">
        <w:rPr>
          <w:bCs/>
          <w:lang w:val="lt-LT"/>
        </w:rPr>
        <w:t>.</w:t>
      </w:r>
      <w:r w:rsidR="00F53741" w:rsidRPr="00EF05A8">
        <w:rPr>
          <w:bCs/>
          <w:lang w:val="lt-LT"/>
        </w:rPr>
        <w:t>, patalpose 3-3, 3-14</w:t>
      </w:r>
      <w:r w:rsidRPr="00EF05A8">
        <w:rPr>
          <w:bCs/>
          <w:lang w:val="lt-LT"/>
        </w:rPr>
        <w:t xml:space="preserve"> – po 2 vnt</w:t>
      </w:r>
      <w:r w:rsidR="008F6DED">
        <w:rPr>
          <w:bCs/>
          <w:lang w:val="lt-LT"/>
        </w:rPr>
        <w:t>.</w:t>
      </w:r>
      <w:r w:rsidRPr="00EF05A8">
        <w:rPr>
          <w:bCs/>
          <w:lang w:val="lt-LT"/>
        </w:rPr>
        <w:t xml:space="preserve"> ). Kiekviename radiatoriuje įrengti uždarom</w:t>
      </w:r>
      <w:r w:rsidR="008F6DED">
        <w:rPr>
          <w:bCs/>
          <w:lang w:val="lt-LT"/>
        </w:rPr>
        <w:t>ą</w:t>
      </w:r>
      <w:r w:rsidRPr="00EF05A8">
        <w:rPr>
          <w:bCs/>
          <w:lang w:val="lt-LT"/>
        </w:rPr>
        <w:t>ją  armatūrą. Vamzdžius nudažyti.</w:t>
      </w:r>
    </w:p>
    <w:p w14:paraId="2E8F9D84" w14:textId="77777777" w:rsidR="008F6DED" w:rsidRDefault="00D156C3" w:rsidP="005F2398">
      <w:pPr>
        <w:ind w:firstLine="708"/>
        <w:jc w:val="both"/>
        <w:rPr>
          <w:bCs/>
          <w:lang w:val="lt-LT"/>
        </w:rPr>
      </w:pPr>
      <w:r w:rsidRPr="00E47703">
        <w:rPr>
          <w:b/>
          <w:bCs/>
          <w:lang w:val="lt-LT"/>
        </w:rPr>
        <w:t>Patalpose</w:t>
      </w:r>
      <w:r w:rsidRPr="00DB69FD">
        <w:rPr>
          <w:bCs/>
          <w:lang w:val="lt-LT"/>
        </w:rPr>
        <w:t xml:space="preserve"> </w:t>
      </w:r>
      <w:r>
        <w:rPr>
          <w:b/>
          <w:lang w:val="lt-LT"/>
        </w:rPr>
        <w:t>4-3 (11,08 m2)</w:t>
      </w:r>
      <w:r w:rsidRPr="00DB69FD">
        <w:rPr>
          <w:b/>
          <w:lang w:val="lt-LT"/>
        </w:rPr>
        <w:t xml:space="preserve">, </w:t>
      </w:r>
      <w:r>
        <w:rPr>
          <w:b/>
          <w:lang w:val="lt-LT"/>
        </w:rPr>
        <w:t>4-4 (7,98</w:t>
      </w:r>
      <w:r w:rsidRPr="00E47703">
        <w:rPr>
          <w:b/>
          <w:lang w:val="lt-LT"/>
        </w:rPr>
        <w:t xml:space="preserve"> m2),</w:t>
      </w:r>
      <w:r w:rsidRPr="00DB69FD">
        <w:rPr>
          <w:b/>
          <w:lang w:val="lt-LT"/>
        </w:rPr>
        <w:t xml:space="preserve"> </w:t>
      </w:r>
      <w:r>
        <w:rPr>
          <w:b/>
          <w:lang w:val="lt-LT"/>
        </w:rPr>
        <w:t>4-5</w:t>
      </w:r>
      <w:r w:rsidRPr="00A87113">
        <w:rPr>
          <w:lang w:val="lt-LT"/>
        </w:rPr>
        <w:t xml:space="preserve"> </w:t>
      </w:r>
      <w:r>
        <w:rPr>
          <w:b/>
          <w:lang w:val="lt-LT"/>
        </w:rPr>
        <w:t>(6,97</w:t>
      </w:r>
      <w:r w:rsidRPr="00E47703">
        <w:rPr>
          <w:b/>
          <w:lang w:val="lt-LT"/>
        </w:rPr>
        <w:t xml:space="preserve"> m2), </w:t>
      </w:r>
      <w:r>
        <w:rPr>
          <w:b/>
          <w:lang w:val="lt-LT"/>
        </w:rPr>
        <w:t xml:space="preserve"> 4-6 (22,87</w:t>
      </w:r>
      <w:r w:rsidRPr="00E47703">
        <w:rPr>
          <w:b/>
          <w:lang w:val="lt-LT"/>
        </w:rPr>
        <w:t xml:space="preserve"> m2),</w:t>
      </w:r>
      <w:r>
        <w:rPr>
          <w:b/>
          <w:lang w:val="lt-LT"/>
        </w:rPr>
        <w:t xml:space="preserve"> 4-7 (16,6</w:t>
      </w:r>
      <w:r w:rsidRPr="00E47703">
        <w:rPr>
          <w:b/>
          <w:lang w:val="lt-LT"/>
        </w:rPr>
        <w:t xml:space="preserve"> m2)</w:t>
      </w:r>
      <w:r>
        <w:rPr>
          <w:b/>
          <w:lang w:val="lt-LT"/>
        </w:rPr>
        <w:t xml:space="preserve"> </w:t>
      </w:r>
      <w:r w:rsidRPr="00DB69FD">
        <w:rPr>
          <w:b/>
          <w:lang w:val="lt-LT"/>
        </w:rPr>
        <w:t xml:space="preserve"> </w:t>
      </w:r>
      <w:r w:rsidRPr="00DB69FD">
        <w:rPr>
          <w:bCs/>
          <w:lang w:val="lt-LT"/>
        </w:rPr>
        <w:t xml:space="preserve"> numatoma atlikti šiuos vidaus paprastojo remonto darbus</w:t>
      </w:r>
      <w:r w:rsidRPr="00966AA3">
        <w:rPr>
          <w:bCs/>
          <w:lang w:val="lt-LT"/>
        </w:rPr>
        <w:t>:</w:t>
      </w:r>
    </w:p>
    <w:p w14:paraId="06124E92" w14:textId="4AEA856A" w:rsidR="007448AB" w:rsidRPr="001F70AA" w:rsidRDefault="00254E56" w:rsidP="001F70AA">
      <w:pPr>
        <w:ind w:firstLine="708"/>
        <w:jc w:val="both"/>
        <w:rPr>
          <w:lang w:val="pt-BR"/>
        </w:rPr>
      </w:pPr>
      <w:r w:rsidRPr="001F70AA">
        <w:rPr>
          <w:b/>
          <w:bCs/>
          <w:lang w:val="lt-LT"/>
        </w:rPr>
        <w:t xml:space="preserve"> </w:t>
      </w:r>
      <w:r w:rsidR="007448AB" w:rsidRPr="001F70AA">
        <w:rPr>
          <w:b/>
          <w:bCs/>
          <w:lang w:val="pt-BR"/>
        </w:rPr>
        <w:t xml:space="preserve">lubos patalpose </w:t>
      </w:r>
      <w:r w:rsidR="007448AB" w:rsidRPr="00557AA4">
        <w:rPr>
          <w:b/>
          <w:bCs/>
          <w:lang w:val="pt-BR"/>
        </w:rPr>
        <w:t>4-3</w:t>
      </w:r>
      <w:r w:rsidR="007448AB" w:rsidRPr="001F70AA">
        <w:rPr>
          <w:lang w:val="pt-BR"/>
        </w:rPr>
        <w:t xml:space="preserve"> (11,08 m2), </w:t>
      </w:r>
      <w:r w:rsidR="007448AB" w:rsidRPr="00557AA4">
        <w:rPr>
          <w:b/>
          <w:bCs/>
          <w:lang w:val="pt-BR"/>
        </w:rPr>
        <w:t>4-4</w:t>
      </w:r>
      <w:r w:rsidR="007448AB" w:rsidRPr="001F70AA">
        <w:rPr>
          <w:lang w:val="pt-BR"/>
        </w:rPr>
        <w:t xml:space="preserve"> (7,98 m2), </w:t>
      </w:r>
      <w:r w:rsidR="007448AB" w:rsidRPr="00557AA4">
        <w:rPr>
          <w:b/>
          <w:bCs/>
          <w:lang w:val="pt-BR"/>
        </w:rPr>
        <w:t>4-5</w:t>
      </w:r>
      <w:r w:rsidR="007448AB" w:rsidRPr="001F70AA">
        <w:rPr>
          <w:lang w:val="pt-BR"/>
        </w:rPr>
        <w:t xml:space="preserve"> (6,97 m2),  </w:t>
      </w:r>
      <w:r w:rsidR="007448AB" w:rsidRPr="00557AA4">
        <w:rPr>
          <w:b/>
          <w:bCs/>
          <w:lang w:val="pt-BR"/>
        </w:rPr>
        <w:t>4-6</w:t>
      </w:r>
      <w:r w:rsidR="007448AB" w:rsidRPr="001F70AA">
        <w:rPr>
          <w:lang w:val="pt-BR"/>
        </w:rPr>
        <w:t xml:space="preserve"> (22,87 m2) -  padažyti, </w:t>
      </w:r>
    </w:p>
    <w:p w14:paraId="476C9851" w14:textId="3E23D812" w:rsidR="007448AB" w:rsidRPr="001F70AA" w:rsidRDefault="007448AB" w:rsidP="001F70AA">
      <w:pPr>
        <w:rPr>
          <w:lang w:val="pt-BR"/>
        </w:rPr>
      </w:pPr>
      <w:r w:rsidRPr="001F70AA">
        <w:rPr>
          <w:lang w:val="pt-BR"/>
        </w:rPr>
        <w:t xml:space="preserve"> lubos patalpose </w:t>
      </w:r>
      <w:r w:rsidRPr="00557AA4">
        <w:rPr>
          <w:b/>
          <w:bCs/>
          <w:lang w:val="pt-BR"/>
        </w:rPr>
        <w:t>4-7</w:t>
      </w:r>
      <w:r w:rsidRPr="001F70AA">
        <w:rPr>
          <w:lang w:val="pt-BR"/>
        </w:rPr>
        <w:t xml:space="preserve"> :  16,6 m2 senų pakabinimų lubų  plokščių 60*60cm nuimti, sumontuoti 1,5 m2  naujo karkaso ir sumontuoti  16,6 m2 naujų  plokščių 60*60cm (plaunamos vandens čiurkšle ir dezinfekciniais skyščiais )</w:t>
      </w:r>
      <w:r w:rsidR="001F70AA">
        <w:rPr>
          <w:lang w:val="pt-BR"/>
        </w:rPr>
        <w:t>.</w:t>
      </w:r>
      <w:r w:rsidRPr="001F70AA">
        <w:rPr>
          <w:lang w:val="pt-BR"/>
        </w:rPr>
        <w:t xml:space="preserve"> </w:t>
      </w:r>
    </w:p>
    <w:p w14:paraId="3413B00D" w14:textId="77777777" w:rsidR="00557AA4" w:rsidRDefault="007448AB" w:rsidP="007448AB">
      <w:pPr>
        <w:pStyle w:val="Sraopastraipa"/>
        <w:rPr>
          <w:lang w:val="lt-LT"/>
        </w:rPr>
      </w:pPr>
      <w:r w:rsidRPr="00557AA4">
        <w:rPr>
          <w:b/>
          <w:bCs/>
          <w:lang w:val="lt-LT"/>
        </w:rPr>
        <w:lastRenderedPageBreak/>
        <w:t>grindys patalpose 4-3</w:t>
      </w:r>
      <w:r w:rsidRPr="00557AA4">
        <w:rPr>
          <w:lang w:val="lt-LT"/>
        </w:rPr>
        <w:t xml:space="preserve"> (11,08 m2), </w:t>
      </w:r>
      <w:r w:rsidRPr="00557AA4">
        <w:rPr>
          <w:b/>
          <w:bCs/>
          <w:lang w:val="lt-LT"/>
        </w:rPr>
        <w:t>4-4</w:t>
      </w:r>
      <w:r w:rsidRPr="00557AA4">
        <w:rPr>
          <w:lang w:val="lt-LT"/>
        </w:rPr>
        <w:t xml:space="preserve"> (7,98 m2), </w:t>
      </w:r>
      <w:r w:rsidRPr="00557AA4">
        <w:rPr>
          <w:b/>
          <w:bCs/>
          <w:lang w:val="lt-LT"/>
        </w:rPr>
        <w:t>4-5</w:t>
      </w:r>
      <w:r w:rsidRPr="00557AA4">
        <w:rPr>
          <w:lang w:val="lt-LT"/>
        </w:rPr>
        <w:t xml:space="preserve"> (6,97 m2) -  viso  26,08 m2  seno</w:t>
      </w:r>
    </w:p>
    <w:p w14:paraId="40D6670A" w14:textId="072BBD8E" w:rsidR="007448AB" w:rsidRPr="00557AA4" w:rsidRDefault="007448AB" w:rsidP="00557AA4">
      <w:pPr>
        <w:rPr>
          <w:lang w:val="lt-LT"/>
        </w:rPr>
      </w:pPr>
      <w:r w:rsidRPr="00557AA4">
        <w:rPr>
          <w:lang w:val="lt-LT"/>
        </w:rPr>
        <w:t>linoleumo nuėmimas,1,5 m2  betoninio  pagrindo 50 mm keitimas, 26,08 m2 betoninio  pagrindo gruntavimas,  išlyginimas savaime išsilyginančiais mišiniais ir PVC  dangos klijavimas, užlenkiant 100 mm dangos ant sienos,</w:t>
      </w:r>
    </w:p>
    <w:p w14:paraId="57357239" w14:textId="497F6EE2" w:rsidR="00557AA4" w:rsidRPr="00557AA4" w:rsidRDefault="007448AB" w:rsidP="007448AB">
      <w:pPr>
        <w:pStyle w:val="Sraopastraipa"/>
        <w:rPr>
          <w:lang w:val="pt-BR"/>
        </w:rPr>
      </w:pPr>
      <w:r w:rsidRPr="00557AA4">
        <w:rPr>
          <w:lang w:val="pt-BR"/>
        </w:rPr>
        <w:t xml:space="preserve">grindys patalpose  </w:t>
      </w:r>
      <w:r w:rsidRPr="00557AA4">
        <w:rPr>
          <w:b/>
          <w:bCs/>
          <w:lang w:val="pt-BR"/>
        </w:rPr>
        <w:t>4-6</w:t>
      </w:r>
      <w:r w:rsidRPr="00557AA4">
        <w:rPr>
          <w:lang w:val="pt-BR"/>
        </w:rPr>
        <w:t xml:space="preserve">, </w:t>
      </w:r>
      <w:r w:rsidRPr="00557AA4">
        <w:rPr>
          <w:b/>
          <w:bCs/>
          <w:lang w:val="pt-BR"/>
        </w:rPr>
        <w:t>4-7</w:t>
      </w:r>
      <w:r w:rsidRPr="00557AA4">
        <w:rPr>
          <w:lang w:val="pt-BR"/>
        </w:rPr>
        <w:t>:   pakeisti  3,5 m2  PVC dangos  ir  pakeisti  12,6 m  PVC</w:t>
      </w:r>
    </w:p>
    <w:p w14:paraId="7C3BBC3A" w14:textId="274CD476" w:rsidR="007448AB" w:rsidRPr="00557AA4" w:rsidRDefault="007448AB" w:rsidP="00557AA4">
      <w:pPr>
        <w:rPr>
          <w:lang w:val="pt-BR"/>
        </w:rPr>
      </w:pPr>
      <w:r w:rsidRPr="00557AA4">
        <w:rPr>
          <w:lang w:val="pt-BR"/>
        </w:rPr>
        <w:t>dangos  siūl</w:t>
      </w:r>
      <w:r w:rsidR="00557AA4" w:rsidRPr="00557AA4">
        <w:rPr>
          <w:lang w:val="pt-BR"/>
        </w:rPr>
        <w:t>us</w:t>
      </w:r>
      <w:r w:rsidR="00557AA4">
        <w:rPr>
          <w:lang w:val="pt-BR"/>
        </w:rPr>
        <w:t>.</w:t>
      </w:r>
    </w:p>
    <w:p w14:paraId="05ED7959" w14:textId="5B9A0F82" w:rsidR="00254E56" w:rsidRDefault="00254E56" w:rsidP="005F2398">
      <w:pPr>
        <w:ind w:firstLine="708"/>
        <w:jc w:val="both"/>
        <w:rPr>
          <w:lang w:val="lt-LT" w:eastAsia="ar-SA"/>
        </w:rPr>
      </w:pPr>
      <w:r w:rsidRPr="003C7DA5">
        <w:rPr>
          <w:b/>
          <w:lang w:val="lt-LT"/>
        </w:rPr>
        <w:t>sienos patalpoje 4-5</w:t>
      </w:r>
      <w:r w:rsidRPr="003C7DA5">
        <w:rPr>
          <w:lang w:val="lt-LT"/>
        </w:rPr>
        <w:t xml:space="preserve"> </w:t>
      </w:r>
      <w:r w:rsidRPr="003C7DA5">
        <w:rPr>
          <w:b/>
          <w:lang w:val="lt-LT"/>
        </w:rPr>
        <w:t>(</w:t>
      </w:r>
      <w:r w:rsidR="005F4CFC" w:rsidRPr="003C7DA5">
        <w:rPr>
          <w:b/>
          <w:lang w:val="lt-LT"/>
        </w:rPr>
        <w:t>32,5</w:t>
      </w:r>
      <w:r w:rsidRPr="003C7DA5">
        <w:rPr>
          <w:b/>
          <w:lang w:val="lt-LT"/>
        </w:rPr>
        <w:t xml:space="preserve"> m2</w:t>
      </w:r>
      <w:r w:rsidR="003C7DA5" w:rsidRPr="003C7DA5">
        <w:rPr>
          <w:b/>
          <w:lang w:val="lt-LT"/>
        </w:rPr>
        <w:t>)</w:t>
      </w:r>
      <w:r w:rsidRPr="003C7DA5">
        <w:rPr>
          <w:b/>
          <w:lang w:val="lt-LT"/>
        </w:rPr>
        <w:t>:</w:t>
      </w:r>
      <w:r w:rsidRPr="00966AA3">
        <w:rPr>
          <w:bCs/>
          <w:lang w:val="lt-LT"/>
        </w:rPr>
        <w:t xml:space="preserve">  </w:t>
      </w:r>
      <w:r w:rsidR="007448AB" w:rsidRPr="00557AA4">
        <w:rPr>
          <w:bCs/>
          <w:lang w:val="lt-LT"/>
        </w:rPr>
        <w:t xml:space="preserve">6,5 m2 </w:t>
      </w:r>
      <w:r w:rsidR="00E84C56" w:rsidRPr="00557AA4">
        <w:rPr>
          <w:bCs/>
          <w:lang w:val="lt-LT"/>
        </w:rPr>
        <w:t>senų dažų pašalinamas,</w:t>
      </w:r>
      <w:r w:rsidR="007448AB" w:rsidRPr="00557AA4">
        <w:rPr>
          <w:bCs/>
          <w:lang w:val="lt-LT"/>
        </w:rPr>
        <w:t xml:space="preserve"> 6,5 m2</w:t>
      </w:r>
      <w:r w:rsidRPr="00557AA4">
        <w:rPr>
          <w:b/>
          <w:lang w:val="lt-LT" w:eastAsia="ar-SA"/>
        </w:rPr>
        <w:t xml:space="preserve"> </w:t>
      </w:r>
      <w:r w:rsidRPr="00557AA4">
        <w:rPr>
          <w:lang w:val="lt-LT" w:eastAsia="ar-SA"/>
        </w:rPr>
        <w:t xml:space="preserve">sienų tinko remontas, </w:t>
      </w:r>
      <w:r w:rsidR="007448AB" w:rsidRPr="00557AA4">
        <w:rPr>
          <w:lang w:val="lt-LT" w:eastAsia="ar-SA"/>
        </w:rPr>
        <w:t xml:space="preserve">32,5 m2 </w:t>
      </w:r>
      <w:r w:rsidRPr="00557AA4">
        <w:rPr>
          <w:lang w:val="lt-LT" w:eastAsia="ar-SA"/>
        </w:rPr>
        <w:t>pagrindo gruntavimas vol</w:t>
      </w:r>
      <w:r w:rsidR="002E3F86" w:rsidRPr="00557AA4">
        <w:rPr>
          <w:lang w:val="lt-LT" w:eastAsia="ar-SA"/>
        </w:rPr>
        <w:t>e</w:t>
      </w:r>
      <w:r w:rsidRPr="00557AA4">
        <w:rPr>
          <w:lang w:val="lt-LT" w:eastAsia="ar-SA"/>
        </w:rPr>
        <w:t>liu,  glaistymas</w:t>
      </w:r>
      <w:r w:rsidRPr="009A6546">
        <w:rPr>
          <w:lang w:val="lt-LT" w:eastAsia="ar-SA"/>
        </w:rPr>
        <w:t xml:space="preserve"> ir šlifavimas du kartus, labai geras dažymas emulsiniais dažais. Vamzdžiai ir kitos konstr</w:t>
      </w:r>
      <w:r w:rsidR="002E3F86" w:rsidRPr="009A6546">
        <w:rPr>
          <w:lang w:val="lt-LT" w:eastAsia="ar-SA"/>
        </w:rPr>
        <w:t>u</w:t>
      </w:r>
      <w:r w:rsidRPr="009A6546">
        <w:rPr>
          <w:lang w:val="lt-LT" w:eastAsia="ar-SA"/>
        </w:rPr>
        <w:t>kcijos- labai geras dažymas jiems  skirtais dažais. Vidaus  paviršių dažymui skirti dažai turi būti padidinto atsparumo drėgnam valymui</w:t>
      </w:r>
      <w:r w:rsidRPr="00587C49">
        <w:rPr>
          <w:lang w:val="lt-LT" w:eastAsia="ar-SA"/>
        </w:rPr>
        <w:t>, patvarūs bei ilgaamžiški.</w:t>
      </w:r>
    </w:p>
    <w:p w14:paraId="0B613413" w14:textId="53B0A074" w:rsidR="007448AB" w:rsidRPr="00CD2748" w:rsidRDefault="002E3F86" w:rsidP="00CD2748">
      <w:pPr>
        <w:jc w:val="both"/>
        <w:rPr>
          <w:lang w:val="pt-BR"/>
        </w:rPr>
      </w:pPr>
      <w:r>
        <w:rPr>
          <w:lang w:val="lt-LT" w:eastAsia="ar-SA"/>
        </w:rPr>
        <w:t xml:space="preserve">  </w:t>
      </w:r>
      <w:r w:rsidR="00570D1D">
        <w:rPr>
          <w:lang w:val="lt-LT" w:eastAsia="ar-SA"/>
        </w:rPr>
        <w:tab/>
      </w:r>
      <w:r w:rsidR="007448AB" w:rsidRPr="00CD2748">
        <w:rPr>
          <w:b/>
          <w:lang w:val="pt-BR"/>
        </w:rPr>
        <w:t>sienos patalpoje 4-3</w:t>
      </w:r>
      <w:r w:rsidR="007448AB" w:rsidRPr="00CD2748">
        <w:rPr>
          <w:lang w:val="pt-BR"/>
        </w:rPr>
        <w:t>:   pakeisti 40,3 m2 tapetų,</w:t>
      </w:r>
    </w:p>
    <w:p w14:paraId="2B177E2B" w14:textId="32BE16DF" w:rsidR="007448AB" w:rsidRPr="00CD2748" w:rsidRDefault="007448AB" w:rsidP="007448AB">
      <w:pPr>
        <w:pStyle w:val="Sraopastraipa"/>
        <w:rPr>
          <w:lang w:val="pt-BR"/>
        </w:rPr>
      </w:pPr>
      <w:r w:rsidRPr="00CD2748">
        <w:rPr>
          <w:b/>
          <w:lang w:val="pt-BR"/>
        </w:rPr>
        <w:t>sienos patalpoje 4-4</w:t>
      </w:r>
      <w:r w:rsidRPr="00CD2748">
        <w:rPr>
          <w:lang w:val="pt-BR"/>
        </w:rPr>
        <w:t xml:space="preserve">: 15 m2  senų dažų pašalinamas, 7,0 m2 sienų tinko remontas, 34,7 m2 pagrindo gruntavimas voleliu,  glaistymas ir šlifavimas du kartus, labai geras dažymas emulsiniais dažais. Vamzdžiai ir kitos konstrukcijos- labai geras dažymas jiems  skirtais dažais. </w:t>
      </w:r>
    </w:p>
    <w:p w14:paraId="3F4FFE9E" w14:textId="77777777" w:rsidR="007448AB" w:rsidRPr="00CD2748" w:rsidRDefault="007448AB" w:rsidP="007448AB">
      <w:pPr>
        <w:pStyle w:val="Sraopastraipa"/>
        <w:rPr>
          <w:lang w:val="pt-BR"/>
        </w:rPr>
      </w:pPr>
      <w:r w:rsidRPr="00CD2748">
        <w:rPr>
          <w:b/>
          <w:lang w:val="pt-BR"/>
        </w:rPr>
        <w:t>sienos patalpoje  4-6 (61,4 m2): 4-7 (52,6 m2):</w:t>
      </w:r>
      <w:r w:rsidRPr="00CD2748">
        <w:rPr>
          <w:lang w:val="pt-BR"/>
        </w:rPr>
        <w:t xml:space="preserve">  tapetų siulų remontas, 2 kartu dažymas emulsiniais dažais.</w:t>
      </w:r>
    </w:p>
    <w:p w14:paraId="7AE7BE10" w14:textId="0BF78BE2" w:rsidR="007448AB" w:rsidRPr="00CD2748" w:rsidRDefault="007448AB" w:rsidP="007448AB">
      <w:pPr>
        <w:pStyle w:val="Sraopastraipa"/>
        <w:rPr>
          <w:lang w:val="pt-BR"/>
        </w:rPr>
      </w:pPr>
      <w:r w:rsidRPr="00CD2748">
        <w:rPr>
          <w:lang w:val="pt-BR"/>
        </w:rPr>
        <w:t xml:space="preserve">Patalpose </w:t>
      </w:r>
      <w:r w:rsidRPr="00CD2748">
        <w:rPr>
          <w:b/>
          <w:bCs/>
          <w:lang w:val="pt-BR"/>
        </w:rPr>
        <w:t>4-3</w:t>
      </w:r>
      <w:r w:rsidRPr="00CD2748">
        <w:rPr>
          <w:lang w:val="pt-BR"/>
        </w:rPr>
        <w:t xml:space="preserve">, </w:t>
      </w:r>
      <w:r w:rsidR="0055622C" w:rsidRPr="00CD2748">
        <w:rPr>
          <w:b/>
          <w:bCs/>
          <w:lang w:val="pt-BR"/>
        </w:rPr>
        <w:t>4-4</w:t>
      </w:r>
      <w:r w:rsidR="0055622C" w:rsidRPr="00CD2748">
        <w:rPr>
          <w:lang w:val="pt-BR"/>
        </w:rPr>
        <w:t xml:space="preserve">, </w:t>
      </w:r>
      <w:r w:rsidR="0055622C" w:rsidRPr="00CD2748">
        <w:rPr>
          <w:b/>
          <w:bCs/>
          <w:lang w:val="pt-BR"/>
        </w:rPr>
        <w:t>4-5</w:t>
      </w:r>
      <w:r w:rsidRPr="00CD2748">
        <w:rPr>
          <w:lang w:val="pt-BR"/>
        </w:rPr>
        <w:t xml:space="preserve">, </w:t>
      </w:r>
      <w:r w:rsidRPr="00CD2748">
        <w:rPr>
          <w:b/>
          <w:bCs/>
          <w:lang w:val="pt-BR"/>
        </w:rPr>
        <w:t>4-6</w:t>
      </w:r>
      <w:r w:rsidRPr="00CD2748">
        <w:rPr>
          <w:lang w:val="pt-BR"/>
        </w:rPr>
        <w:t xml:space="preserve">, </w:t>
      </w:r>
      <w:r w:rsidRPr="00CD2748">
        <w:rPr>
          <w:b/>
          <w:bCs/>
          <w:lang w:val="pt-BR"/>
        </w:rPr>
        <w:t xml:space="preserve">4-7  </w:t>
      </w:r>
      <w:r w:rsidRPr="00CD2748">
        <w:rPr>
          <w:lang w:val="pt-BR"/>
        </w:rPr>
        <w:t>vamzdžiai ir kitos metal.  konstrukcijos - labai geras dažymas jiems  skirtais dažais. Vidaus  paviršių dažymui skirti dažai turi būti padidinto atsparumo drėgnam valymui, patvarūs bei ilgaamžiški. Kampai prie durų, langų ir kiti -  pakeisti.</w:t>
      </w:r>
    </w:p>
    <w:p w14:paraId="2773590F" w14:textId="77777777" w:rsidR="007448AB" w:rsidRPr="00E2133A" w:rsidRDefault="007448AB" w:rsidP="007448AB">
      <w:pPr>
        <w:pStyle w:val="Sraopastraipa"/>
        <w:rPr>
          <w:lang w:val="pt-BR"/>
        </w:rPr>
      </w:pPr>
      <w:r w:rsidRPr="00CD2748">
        <w:rPr>
          <w:lang w:val="pt-BR"/>
        </w:rPr>
        <w:t>Dažų ir tapetų spalvą derinti su Užsakovu.</w:t>
      </w:r>
    </w:p>
    <w:p w14:paraId="749256EF" w14:textId="2A6A50E8" w:rsidR="00254E56" w:rsidRPr="00DF474D" w:rsidRDefault="00254E56" w:rsidP="00DF474D">
      <w:pPr>
        <w:ind w:firstLine="708"/>
        <w:jc w:val="both"/>
        <w:rPr>
          <w:lang w:val="lt-LT"/>
        </w:rPr>
      </w:pPr>
      <w:r w:rsidRPr="000038BD">
        <w:rPr>
          <w:b/>
          <w:bCs/>
          <w:lang w:val="lt-LT"/>
        </w:rPr>
        <w:t>elektrotechnikos darbai</w:t>
      </w:r>
      <w:r w:rsidRPr="000038BD">
        <w:rPr>
          <w:b/>
          <w:bCs/>
          <w:lang w:val="lt-LT" w:eastAsia="ar-SA"/>
        </w:rPr>
        <w:t>:</w:t>
      </w:r>
      <w:r w:rsidR="00DF474D">
        <w:rPr>
          <w:b/>
          <w:bCs/>
          <w:lang w:val="lt-LT" w:eastAsia="ar-SA"/>
        </w:rPr>
        <w:t xml:space="preserve"> </w:t>
      </w:r>
      <w:r w:rsidRPr="00BF1807">
        <w:rPr>
          <w:bCs/>
          <w:lang w:val="lt-LT"/>
        </w:rPr>
        <w:t>lubose</w:t>
      </w:r>
      <w:r>
        <w:rPr>
          <w:bCs/>
          <w:lang w:val="lt-LT"/>
        </w:rPr>
        <w:t xml:space="preserve"> demontuoti </w:t>
      </w:r>
      <w:r w:rsidRPr="002E0A1D">
        <w:rPr>
          <w:bCs/>
          <w:lang w:val="lt-LT"/>
        </w:rPr>
        <w:t xml:space="preserve">senus ir </w:t>
      </w:r>
      <w:r w:rsidR="005F4CFC" w:rsidRPr="002E0A1D">
        <w:rPr>
          <w:bCs/>
          <w:lang w:val="lt-LT"/>
        </w:rPr>
        <w:t xml:space="preserve">sumontuoti </w:t>
      </w:r>
      <w:r w:rsidR="00417F03">
        <w:rPr>
          <w:bCs/>
          <w:lang w:val="lt-LT"/>
        </w:rPr>
        <w:t xml:space="preserve">naujus </w:t>
      </w:r>
      <w:r w:rsidR="005F4CFC" w:rsidRPr="002E0A1D">
        <w:rPr>
          <w:bCs/>
          <w:lang w:val="lt-LT"/>
        </w:rPr>
        <w:t>23 ( 4 vnt. patalpoje 4-3</w:t>
      </w:r>
      <w:r w:rsidRPr="002E0A1D">
        <w:rPr>
          <w:bCs/>
          <w:lang w:val="lt-LT"/>
        </w:rPr>
        <w:t>;</w:t>
      </w:r>
      <w:r w:rsidR="005F4CFC" w:rsidRPr="002E0A1D">
        <w:rPr>
          <w:bCs/>
          <w:lang w:val="lt-LT"/>
        </w:rPr>
        <w:t xml:space="preserve"> </w:t>
      </w:r>
      <w:r w:rsidRPr="002E0A1D">
        <w:rPr>
          <w:bCs/>
          <w:lang w:val="lt-LT"/>
        </w:rPr>
        <w:t xml:space="preserve"> </w:t>
      </w:r>
      <w:r w:rsidR="00A73CBC" w:rsidRPr="002E0A1D">
        <w:rPr>
          <w:bCs/>
          <w:lang w:val="lt-LT"/>
        </w:rPr>
        <w:t>3</w:t>
      </w:r>
      <w:r w:rsidR="005F4CFC" w:rsidRPr="002E0A1D">
        <w:rPr>
          <w:bCs/>
          <w:lang w:val="lt-LT"/>
        </w:rPr>
        <w:t xml:space="preserve"> vnt. patalpoje </w:t>
      </w:r>
      <w:r w:rsidR="00A73CBC" w:rsidRPr="002E0A1D">
        <w:rPr>
          <w:bCs/>
          <w:lang w:val="lt-LT"/>
        </w:rPr>
        <w:t>4-4</w:t>
      </w:r>
      <w:r w:rsidR="005F4CFC" w:rsidRPr="002E0A1D">
        <w:rPr>
          <w:bCs/>
          <w:lang w:val="lt-LT"/>
        </w:rPr>
        <w:t xml:space="preserve">;  </w:t>
      </w:r>
      <w:r w:rsidR="00A73CBC" w:rsidRPr="002E0A1D">
        <w:rPr>
          <w:bCs/>
          <w:lang w:val="lt-LT"/>
        </w:rPr>
        <w:t xml:space="preserve"> 2 vnt. patalpoj</w:t>
      </w:r>
      <w:r w:rsidRPr="002E0A1D">
        <w:rPr>
          <w:bCs/>
          <w:lang w:val="lt-LT"/>
        </w:rPr>
        <w:t xml:space="preserve">e </w:t>
      </w:r>
      <w:r w:rsidR="00A73CBC" w:rsidRPr="002E0A1D">
        <w:rPr>
          <w:bCs/>
          <w:lang w:val="lt-LT"/>
        </w:rPr>
        <w:t>4-5</w:t>
      </w:r>
      <w:r w:rsidRPr="002E0A1D">
        <w:rPr>
          <w:bCs/>
          <w:lang w:val="lt-LT"/>
        </w:rPr>
        <w:t>;</w:t>
      </w:r>
      <w:r w:rsidR="00A73CBC" w:rsidRPr="002E0A1D">
        <w:rPr>
          <w:bCs/>
          <w:lang w:val="lt-LT"/>
        </w:rPr>
        <w:t xml:space="preserve">  8</w:t>
      </w:r>
      <w:r w:rsidRPr="002E0A1D">
        <w:rPr>
          <w:bCs/>
          <w:lang w:val="lt-LT"/>
        </w:rPr>
        <w:t xml:space="preserve"> </w:t>
      </w:r>
      <w:r w:rsidR="00A73CBC" w:rsidRPr="002E0A1D">
        <w:rPr>
          <w:bCs/>
          <w:lang w:val="lt-LT"/>
        </w:rPr>
        <w:t>vnt. patalpoje  4-6, 6 vnt. patalpoje  4-7</w:t>
      </w:r>
      <w:r w:rsidRPr="002E0A1D">
        <w:rPr>
          <w:bCs/>
          <w:lang w:val="lt-LT"/>
        </w:rPr>
        <w:t>)</w:t>
      </w:r>
      <w:r w:rsidR="00A73CBC" w:rsidRPr="002E0A1D">
        <w:rPr>
          <w:bCs/>
          <w:lang w:val="lt-LT"/>
        </w:rPr>
        <w:t xml:space="preserve"> </w:t>
      </w:r>
      <w:r w:rsidRPr="002E0A1D">
        <w:rPr>
          <w:bCs/>
          <w:lang w:val="lt-LT"/>
        </w:rPr>
        <w:t xml:space="preserve"> LED šviestuvus IP44 apsaugos, 40W, 4000K</w:t>
      </w:r>
      <w:r w:rsidR="00004BCB">
        <w:rPr>
          <w:bCs/>
          <w:lang w:val="lt-LT"/>
        </w:rPr>
        <w:t>.</w:t>
      </w:r>
    </w:p>
    <w:p w14:paraId="571BC470" w14:textId="5B3F1E46" w:rsidR="00254E56" w:rsidRPr="004F0619" w:rsidRDefault="00004BCB" w:rsidP="00004BCB">
      <w:pPr>
        <w:ind w:firstLine="708"/>
        <w:jc w:val="both"/>
        <w:rPr>
          <w:bCs/>
          <w:lang w:val="lt-LT"/>
        </w:rPr>
      </w:pPr>
      <w:r>
        <w:rPr>
          <w:bCs/>
          <w:lang w:val="lt-LT"/>
        </w:rPr>
        <w:t>P</w:t>
      </w:r>
      <w:r w:rsidR="00254E56" w:rsidRPr="00BF1807">
        <w:rPr>
          <w:bCs/>
          <w:lang w:val="lt-LT"/>
        </w:rPr>
        <w:t>akeisti  jungikli</w:t>
      </w:r>
      <w:r w:rsidR="00254E56">
        <w:rPr>
          <w:bCs/>
          <w:lang w:val="lt-LT"/>
        </w:rPr>
        <w:t>u</w:t>
      </w:r>
      <w:r w:rsidR="00254E56" w:rsidRPr="00BF1807">
        <w:rPr>
          <w:bCs/>
          <w:lang w:val="lt-LT"/>
        </w:rPr>
        <w:t>s</w:t>
      </w:r>
      <w:r w:rsidR="00254E56">
        <w:rPr>
          <w:bCs/>
          <w:lang w:val="lt-LT"/>
        </w:rPr>
        <w:t xml:space="preserve"> </w:t>
      </w:r>
      <w:r w:rsidR="00417F03">
        <w:rPr>
          <w:bCs/>
          <w:lang w:val="lt-LT"/>
        </w:rPr>
        <w:t>į</w:t>
      </w:r>
      <w:r w:rsidR="00254E56">
        <w:rPr>
          <w:bCs/>
          <w:lang w:val="lt-LT"/>
        </w:rPr>
        <w:t xml:space="preserve"> naujus paslėptos instaliacijos  250V, 10A, IP20</w:t>
      </w:r>
      <w:r w:rsidR="00254E56" w:rsidRPr="00BF1807">
        <w:rPr>
          <w:bCs/>
          <w:lang w:val="lt-LT"/>
        </w:rPr>
        <w:t xml:space="preserve"> </w:t>
      </w:r>
      <w:r w:rsidR="00254E56">
        <w:rPr>
          <w:bCs/>
          <w:lang w:val="lt-LT"/>
        </w:rPr>
        <w:t xml:space="preserve">apsaugos (patalpose </w:t>
      </w:r>
      <w:r w:rsidR="00A73CBC">
        <w:rPr>
          <w:bCs/>
          <w:lang w:val="lt-LT"/>
        </w:rPr>
        <w:t xml:space="preserve"> 4-3, 4-4</w:t>
      </w:r>
      <w:r w:rsidR="007C716A">
        <w:rPr>
          <w:bCs/>
          <w:lang w:val="lt-LT"/>
        </w:rPr>
        <w:t>, 4-5</w:t>
      </w:r>
      <w:r w:rsidR="002E3F86">
        <w:rPr>
          <w:bCs/>
          <w:lang w:val="lt-LT"/>
        </w:rPr>
        <w:t xml:space="preserve">- </w:t>
      </w:r>
      <w:r w:rsidR="00254E56">
        <w:rPr>
          <w:bCs/>
          <w:lang w:val="lt-LT"/>
        </w:rPr>
        <w:t xml:space="preserve">po vieną </w:t>
      </w:r>
      <w:r w:rsidR="00254E56" w:rsidRPr="008A210C">
        <w:rPr>
          <w:bCs/>
          <w:lang w:val="lt-LT"/>
        </w:rPr>
        <w:t>dviejų klavišų jungiklių,</w:t>
      </w:r>
      <w:r w:rsidR="007C716A" w:rsidRPr="008A210C">
        <w:rPr>
          <w:bCs/>
          <w:lang w:val="lt-LT"/>
        </w:rPr>
        <w:t xml:space="preserve"> patalpoj</w:t>
      </w:r>
      <w:r w:rsidR="00A73CBC" w:rsidRPr="008A210C">
        <w:rPr>
          <w:bCs/>
          <w:lang w:val="lt-LT"/>
        </w:rPr>
        <w:t>e</w:t>
      </w:r>
      <w:r w:rsidR="007C716A" w:rsidRPr="008A210C">
        <w:rPr>
          <w:bCs/>
          <w:lang w:val="lt-LT"/>
        </w:rPr>
        <w:t xml:space="preserve"> 4</w:t>
      </w:r>
      <w:r w:rsidR="008A210C" w:rsidRPr="008A210C">
        <w:rPr>
          <w:bCs/>
          <w:lang w:val="lt-LT"/>
        </w:rPr>
        <w:t>-</w:t>
      </w:r>
      <w:r w:rsidR="007C716A" w:rsidRPr="008A210C">
        <w:rPr>
          <w:bCs/>
          <w:lang w:val="lt-LT"/>
        </w:rPr>
        <w:t>6</w:t>
      </w:r>
      <w:r w:rsidR="002E3F86">
        <w:rPr>
          <w:bCs/>
          <w:lang w:val="lt-LT"/>
        </w:rPr>
        <w:t xml:space="preserve">- </w:t>
      </w:r>
      <w:r w:rsidR="007C716A" w:rsidRPr="008A210C">
        <w:rPr>
          <w:bCs/>
          <w:lang w:val="lt-LT"/>
        </w:rPr>
        <w:t>dvie</w:t>
      </w:r>
      <w:r w:rsidR="00151238">
        <w:rPr>
          <w:bCs/>
          <w:lang w:val="lt-LT"/>
        </w:rPr>
        <w:t>j</w:t>
      </w:r>
      <w:r w:rsidR="007C716A" w:rsidRPr="008A210C">
        <w:rPr>
          <w:bCs/>
          <w:lang w:val="lt-LT"/>
        </w:rPr>
        <w:t>ų klavišų jungiklis</w:t>
      </w:r>
      <w:r w:rsidR="00254E56" w:rsidRPr="008A210C">
        <w:rPr>
          <w:bCs/>
          <w:lang w:val="lt-LT"/>
        </w:rPr>
        <w:t>,</w:t>
      </w:r>
      <w:r w:rsidR="00986FDA" w:rsidRPr="008A210C">
        <w:rPr>
          <w:bCs/>
          <w:lang w:val="lt-LT"/>
        </w:rPr>
        <w:t xml:space="preserve"> </w:t>
      </w:r>
      <w:r w:rsidR="007C716A" w:rsidRPr="008A210C">
        <w:rPr>
          <w:bCs/>
          <w:lang w:val="lt-LT"/>
        </w:rPr>
        <w:t>4-7</w:t>
      </w:r>
      <w:r w:rsidR="002E3F86">
        <w:rPr>
          <w:bCs/>
          <w:lang w:val="lt-LT"/>
        </w:rPr>
        <w:t xml:space="preserve">- </w:t>
      </w:r>
      <w:r w:rsidR="008A210C" w:rsidRPr="008A210C">
        <w:rPr>
          <w:bCs/>
          <w:lang w:val="lt-LT"/>
        </w:rPr>
        <w:t>du</w:t>
      </w:r>
      <w:r w:rsidR="007C716A" w:rsidRPr="008A210C">
        <w:rPr>
          <w:bCs/>
          <w:lang w:val="lt-LT"/>
        </w:rPr>
        <w:t xml:space="preserve">  dviejų klavišų jungiklių </w:t>
      </w:r>
      <w:r w:rsidR="00986FDA" w:rsidRPr="008A210C">
        <w:rPr>
          <w:bCs/>
          <w:lang w:val="lt-LT"/>
        </w:rPr>
        <w:t>vadovaujantis universalaus dizaino principais</w:t>
      </w:r>
      <w:r>
        <w:rPr>
          <w:bCs/>
          <w:lang w:val="lt-LT"/>
        </w:rPr>
        <w:t>.</w:t>
      </w:r>
    </w:p>
    <w:p w14:paraId="5F4BD6F9" w14:textId="729662BD" w:rsidR="00254E56" w:rsidRDefault="00004BCB" w:rsidP="00004BCB">
      <w:pPr>
        <w:ind w:firstLine="708"/>
        <w:jc w:val="both"/>
        <w:rPr>
          <w:bCs/>
          <w:lang w:val="lt-LT"/>
        </w:rPr>
      </w:pPr>
      <w:r>
        <w:rPr>
          <w:bCs/>
          <w:lang w:val="lt-LT"/>
        </w:rPr>
        <w:t>P</w:t>
      </w:r>
      <w:r w:rsidR="00254E56" w:rsidRPr="00BF1807">
        <w:rPr>
          <w:bCs/>
          <w:lang w:val="lt-LT"/>
        </w:rPr>
        <w:t>akeisti</w:t>
      </w:r>
      <w:r w:rsidR="00172F95">
        <w:rPr>
          <w:bCs/>
          <w:lang w:val="lt-LT"/>
        </w:rPr>
        <w:t xml:space="preserve"> apie 175</w:t>
      </w:r>
      <w:r w:rsidR="00254E56">
        <w:rPr>
          <w:bCs/>
          <w:lang w:val="lt-LT"/>
        </w:rPr>
        <w:t xml:space="preserve"> m</w:t>
      </w:r>
      <w:r w:rsidR="00254E56" w:rsidRPr="00BF1807">
        <w:rPr>
          <w:bCs/>
          <w:lang w:val="lt-LT"/>
        </w:rPr>
        <w:t xml:space="preserve"> elektros instaliacijos laid</w:t>
      </w:r>
      <w:r w:rsidR="00417F03">
        <w:rPr>
          <w:bCs/>
          <w:lang w:val="lt-LT"/>
        </w:rPr>
        <w:t>ų</w:t>
      </w:r>
      <w:r w:rsidR="00254E56">
        <w:rPr>
          <w:bCs/>
          <w:lang w:val="lt-LT"/>
        </w:rPr>
        <w:t xml:space="preserve"> (</w:t>
      </w:r>
      <w:r w:rsidR="00254E56" w:rsidRPr="00086F64">
        <w:rPr>
          <w:bCs/>
          <w:lang w:val="lt-LT"/>
        </w:rPr>
        <w:t>kištukiniams lizdams</w:t>
      </w:r>
      <w:r w:rsidR="002E3F86">
        <w:rPr>
          <w:bCs/>
          <w:lang w:val="lt-LT"/>
        </w:rPr>
        <w:t xml:space="preserve">- </w:t>
      </w:r>
      <w:r w:rsidR="00254E56" w:rsidRPr="00086F64">
        <w:rPr>
          <w:bCs/>
          <w:lang w:val="lt-LT"/>
        </w:rPr>
        <w:t>kabelis su varinėmis monolitinėmis gyslomis ir su dviguba nepalaikančia degimo izoliacija 3/2,5 mm</w:t>
      </w:r>
      <w:r w:rsidR="00254E56">
        <w:rPr>
          <w:bCs/>
          <w:lang w:val="lt-LT"/>
        </w:rPr>
        <w:t>2</w:t>
      </w:r>
      <w:r w:rsidR="00254E56" w:rsidRPr="00086F64">
        <w:rPr>
          <w:bCs/>
          <w:lang w:val="lt-LT"/>
        </w:rPr>
        <w:t xml:space="preserve">  ir apšvietimo jungikliams</w:t>
      </w:r>
      <w:r w:rsidR="002E3F86">
        <w:rPr>
          <w:bCs/>
          <w:lang w:val="lt-LT"/>
        </w:rPr>
        <w:t>-</w:t>
      </w:r>
      <w:r w:rsidR="00254E56" w:rsidRPr="00086F64">
        <w:rPr>
          <w:bCs/>
          <w:lang w:val="lt-LT"/>
        </w:rPr>
        <w:t xml:space="preserve"> kabelis su varinėmis monolitinėmis gyslomis ir su dviguba nepalaikančia degimo izoliacija 3/1</w:t>
      </w:r>
      <w:r w:rsidR="00254E56" w:rsidRPr="0047406E">
        <w:rPr>
          <w:bCs/>
          <w:lang w:val="lt-LT"/>
        </w:rPr>
        <w:t>,5mm2)</w:t>
      </w:r>
      <w:r w:rsidR="00254E56" w:rsidRPr="00BF1807">
        <w:rPr>
          <w:bCs/>
          <w:lang w:val="lt-LT"/>
        </w:rPr>
        <w:t>,</w:t>
      </w:r>
      <w:r w:rsidR="00254E56" w:rsidRPr="00A53B85">
        <w:rPr>
          <w:bCs/>
          <w:lang w:val="lt-LT"/>
        </w:rPr>
        <w:t xml:space="preserve"> </w:t>
      </w:r>
      <w:r w:rsidR="00254E56">
        <w:rPr>
          <w:bCs/>
          <w:lang w:val="lt-LT"/>
        </w:rPr>
        <w:t>e</w:t>
      </w:r>
      <w:r w:rsidR="00254E56" w:rsidRPr="00BF1807">
        <w:rPr>
          <w:bCs/>
          <w:lang w:val="lt-LT"/>
        </w:rPr>
        <w:t xml:space="preserve">lektros instaliacijos laidus montuoti ir prijungti prie </w:t>
      </w:r>
      <w:r w:rsidR="00254E56">
        <w:rPr>
          <w:bCs/>
          <w:lang w:val="lt-LT"/>
        </w:rPr>
        <w:t>naujos elektros spintos  JS -</w:t>
      </w:r>
      <w:r w:rsidR="00172F95">
        <w:rPr>
          <w:bCs/>
          <w:lang w:val="lt-LT"/>
        </w:rPr>
        <w:t>4, AS-4</w:t>
      </w:r>
      <w:r>
        <w:rPr>
          <w:bCs/>
          <w:lang w:val="lt-LT"/>
        </w:rPr>
        <w:t>.</w:t>
      </w:r>
    </w:p>
    <w:p w14:paraId="6D212336" w14:textId="6E79FEF6" w:rsidR="00254E56" w:rsidRDefault="00004BCB" w:rsidP="00004BCB">
      <w:pPr>
        <w:ind w:firstLine="708"/>
        <w:jc w:val="both"/>
        <w:rPr>
          <w:bCs/>
          <w:color w:val="FF0000"/>
          <w:lang w:val="lt-LT"/>
        </w:rPr>
      </w:pPr>
      <w:r>
        <w:rPr>
          <w:bCs/>
          <w:lang w:val="lt-LT"/>
        </w:rPr>
        <w:t>S</w:t>
      </w:r>
      <w:r w:rsidR="008A210C">
        <w:rPr>
          <w:bCs/>
          <w:lang w:val="lt-LT"/>
        </w:rPr>
        <w:t xml:space="preserve">enus </w:t>
      </w:r>
      <w:r w:rsidR="008A210C" w:rsidRPr="00105E9F">
        <w:rPr>
          <w:bCs/>
          <w:lang w:val="lt-LT"/>
        </w:rPr>
        <w:t>kištukini</w:t>
      </w:r>
      <w:r w:rsidR="00417F03">
        <w:rPr>
          <w:bCs/>
          <w:lang w:val="lt-LT"/>
        </w:rPr>
        <w:t>u</w:t>
      </w:r>
      <w:r w:rsidR="008A210C" w:rsidRPr="00105E9F">
        <w:rPr>
          <w:bCs/>
          <w:lang w:val="lt-LT"/>
        </w:rPr>
        <w:t>s lizdus</w:t>
      </w:r>
      <w:r w:rsidR="00527C43" w:rsidRPr="00527C43">
        <w:rPr>
          <w:bCs/>
          <w:lang w:val="lt-LT"/>
        </w:rPr>
        <w:t xml:space="preserve"> </w:t>
      </w:r>
      <w:r w:rsidR="008A210C">
        <w:rPr>
          <w:bCs/>
          <w:lang w:val="lt-LT"/>
        </w:rPr>
        <w:t>pakeisti į naujus</w:t>
      </w:r>
      <w:r w:rsidR="00254E56">
        <w:rPr>
          <w:bCs/>
          <w:lang w:val="lt-LT"/>
        </w:rPr>
        <w:t xml:space="preserve">,  IP44 apsaugos, 250V, 16A </w:t>
      </w:r>
      <w:r w:rsidR="00254E56" w:rsidRPr="00105E9F">
        <w:rPr>
          <w:bCs/>
          <w:lang w:val="lt-LT"/>
        </w:rPr>
        <w:t xml:space="preserve"> kištukini</w:t>
      </w:r>
      <w:r w:rsidR="00417F03">
        <w:rPr>
          <w:bCs/>
          <w:lang w:val="lt-LT"/>
        </w:rPr>
        <w:t>u</w:t>
      </w:r>
      <w:r w:rsidR="00254E56" w:rsidRPr="00105E9F">
        <w:rPr>
          <w:bCs/>
          <w:lang w:val="lt-LT"/>
        </w:rPr>
        <w:t xml:space="preserve">s lizdus su </w:t>
      </w:r>
      <w:r w:rsidR="00254E56" w:rsidRPr="002E0A1D">
        <w:rPr>
          <w:bCs/>
          <w:lang w:val="lt-LT"/>
        </w:rPr>
        <w:t>į</w:t>
      </w:r>
      <w:r w:rsidR="008A210C" w:rsidRPr="002E0A1D">
        <w:rPr>
          <w:bCs/>
          <w:lang w:val="lt-LT"/>
        </w:rPr>
        <w:t>žeminanči</w:t>
      </w:r>
      <w:r w:rsidR="002E0A1D" w:rsidRPr="002E0A1D">
        <w:rPr>
          <w:bCs/>
          <w:lang w:val="lt-LT"/>
        </w:rPr>
        <w:t>ais</w:t>
      </w:r>
      <w:r w:rsidR="008A210C" w:rsidRPr="002E0A1D">
        <w:rPr>
          <w:bCs/>
          <w:lang w:val="lt-LT"/>
        </w:rPr>
        <w:t xml:space="preserve"> kontakt</w:t>
      </w:r>
      <w:r w:rsidR="002E0A1D" w:rsidRPr="002E0A1D">
        <w:rPr>
          <w:bCs/>
          <w:lang w:val="lt-LT"/>
        </w:rPr>
        <w:t xml:space="preserve">ais. </w:t>
      </w:r>
      <w:r w:rsidR="00986FDA" w:rsidRPr="002E0A1D">
        <w:rPr>
          <w:bCs/>
          <w:color w:val="FF0000"/>
          <w:lang w:val="lt-LT"/>
        </w:rPr>
        <w:t xml:space="preserve"> </w:t>
      </w:r>
    </w:p>
    <w:p w14:paraId="6DE3C108" w14:textId="22AB8C51" w:rsidR="00823E76" w:rsidRDefault="00823E76" w:rsidP="00823E76">
      <w:pPr>
        <w:ind w:firstLine="708"/>
        <w:jc w:val="both"/>
        <w:rPr>
          <w:bCs/>
          <w:lang w:val="lt-LT"/>
        </w:rPr>
      </w:pPr>
      <w:r>
        <w:rPr>
          <w:bCs/>
          <w:lang w:val="lt-LT"/>
        </w:rPr>
        <w:t>Patalpose 4-3, 4-4,4-5 privalo būti sumontuota po vieną kompiuterinę rozetę. Rozetes prijungti neblogesniu kaip Cat.5E kabeliu prie interneto spintos, esančios patalpoje 2-3.</w:t>
      </w:r>
    </w:p>
    <w:p w14:paraId="2CE35983" w14:textId="395B22B3" w:rsidR="00EF6D54" w:rsidRPr="00073979" w:rsidRDefault="00004BCB" w:rsidP="00EF6D54">
      <w:pPr>
        <w:pStyle w:val="prastasiniatinklio"/>
        <w:ind w:firstLine="708"/>
        <w:jc w:val="both"/>
        <w:rPr>
          <w:rFonts w:ascii="Verdana" w:eastAsia="Calibri" w:hAnsi="Verdana" w:cs="Aptos"/>
          <w:lang w:val="lt-LT"/>
        </w:rPr>
      </w:pPr>
      <w:r>
        <w:rPr>
          <w:bCs/>
          <w:lang w:val="lt-LT"/>
        </w:rPr>
        <w:t>P</w:t>
      </w:r>
      <w:r w:rsidR="00254E56" w:rsidRPr="00BF1807">
        <w:rPr>
          <w:bCs/>
          <w:lang w:val="lt-LT"/>
        </w:rPr>
        <w:t>riešgaisrinės signalizacijos daviklius</w:t>
      </w:r>
      <w:r w:rsidR="00172F95">
        <w:rPr>
          <w:bCs/>
          <w:lang w:val="lt-LT"/>
        </w:rPr>
        <w:t xml:space="preserve"> (5</w:t>
      </w:r>
      <w:r w:rsidR="00417F03">
        <w:rPr>
          <w:bCs/>
          <w:lang w:val="lt-LT"/>
        </w:rPr>
        <w:t xml:space="preserve"> </w:t>
      </w:r>
      <w:r w:rsidR="00254E56">
        <w:rPr>
          <w:bCs/>
          <w:lang w:val="lt-LT"/>
        </w:rPr>
        <w:t xml:space="preserve">vnt.) </w:t>
      </w:r>
      <w:r w:rsidR="00254E56" w:rsidRPr="00A53B85">
        <w:rPr>
          <w:bCs/>
          <w:lang w:val="lt-LT"/>
        </w:rPr>
        <w:t>prieš remont</w:t>
      </w:r>
      <w:r w:rsidR="00417F03">
        <w:rPr>
          <w:bCs/>
          <w:lang w:val="lt-LT"/>
        </w:rPr>
        <w:t>ą</w:t>
      </w:r>
      <w:r w:rsidR="00254E56" w:rsidRPr="00A53B85">
        <w:rPr>
          <w:bCs/>
          <w:lang w:val="lt-LT"/>
        </w:rPr>
        <w:t xml:space="preserve"> demontuoti,</w:t>
      </w:r>
      <w:r>
        <w:rPr>
          <w:bCs/>
          <w:lang w:val="lt-LT"/>
        </w:rPr>
        <w:t xml:space="preserve"> </w:t>
      </w:r>
      <w:r w:rsidR="00254E56" w:rsidRPr="00A53B85">
        <w:rPr>
          <w:bCs/>
          <w:lang w:val="lt-LT"/>
        </w:rPr>
        <w:t xml:space="preserve">po remonto sumontuoti ir </w:t>
      </w:r>
      <w:r w:rsidR="00254E56" w:rsidRPr="00CA29B9">
        <w:rPr>
          <w:bCs/>
          <w:lang w:val="lt-LT"/>
        </w:rPr>
        <w:t>prijungti prie esamų tinklų</w:t>
      </w:r>
      <w:r w:rsidR="00EF6D54">
        <w:rPr>
          <w:bCs/>
          <w:lang w:val="lt-LT"/>
        </w:rPr>
        <w:t xml:space="preserve">, (visais atvejais priešgaisrinės signalizacijos daviklių keitimą  </w:t>
      </w:r>
      <w:r w:rsidR="00EF6D54" w:rsidRPr="00073979">
        <w:rPr>
          <w:bCs/>
          <w:lang w:val="lt-LT"/>
        </w:rPr>
        <w:t>derinti su priešgaisrinės sig</w:t>
      </w:r>
      <w:r w:rsidR="00EF6D54">
        <w:rPr>
          <w:bCs/>
          <w:lang w:val="lt-LT"/>
        </w:rPr>
        <w:t>nal</w:t>
      </w:r>
      <w:r w:rsidR="00EF6D54" w:rsidRPr="00073979">
        <w:rPr>
          <w:bCs/>
          <w:lang w:val="lt-LT"/>
        </w:rPr>
        <w:t>izacijos aptarnavimą ir priežiūrą vykdančiu UAB  „Ekskomisarų biur</w:t>
      </w:r>
      <w:r w:rsidR="00252BF3">
        <w:rPr>
          <w:bCs/>
          <w:lang w:val="lt-LT"/>
        </w:rPr>
        <w:t>as</w:t>
      </w:r>
      <w:r w:rsidR="00EF6D54" w:rsidRPr="00073979">
        <w:rPr>
          <w:bCs/>
          <w:lang w:val="lt-LT"/>
        </w:rPr>
        <w:t>“</w:t>
      </w:r>
      <w:r w:rsidR="00EF6D54">
        <w:rPr>
          <w:bCs/>
          <w:lang w:val="lt-LT"/>
        </w:rPr>
        <w:t>.</w:t>
      </w:r>
    </w:p>
    <w:p w14:paraId="4127A4AA" w14:textId="77777777" w:rsidR="00254E56" w:rsidRPr="007F5E17" w:rsidRDefault="00254E56" w:rsidP="00004BCB">
      <w:pPr>
        <w:ind w:firstLine="708"/>
        <w:jc w:val="both"/>
        <w:rPr>
          <w:bCs/>
          <w:color w:val="FF0000"/>
          <w:lang w:val="lt-LT"/>
        </w:rPr>
      </w:pPr>
      <w:r>
        <w:rPr>
          <w:bCs/>
          <w:lang w:val="lt-LT"/>
        </w:rPr>
        <w:t>Naujų šviestuvų,</w:t>
      </w:r>
      <w:r w:rsidRPr="00927157">
        <w:rPr>
          <w:bCs/>
          <w:lang w:val="lt-LT"/>
        </w:rPr>
        <w:t xml:space="preserve"> jungikl</w:t>
      </w:r>
      <w:r>
        <w:rPr>
          <w:bCs/>
          <w:lang w:val="lt-LT"/>
        </w:rPr>
        <w:t>ių ir kištukinių</w:t>
      </w:r>
      <w:r w:rsidRPr="00273A9E">
        <w:rPr>
          <w:bCs/>
          <w:lang w:val="lt-LT"/>
        </w:rPr>
        <w:t xml:space="preserve"> lizdų </w:t>
      </w:r>
      <w:r w:rsidRPr="00927157">
        <w:rPr>
          <w:bCs/>
          <w:lang w:val="lt-LT"/>
        </w:rPr>
        <w:t>montavimo viet</w:t>
      </w:r>
      <w:r>
        <w:rPr>
          <w:bCs/>
          <w:lang w:val="lt-LT"/>
        </w:rPr>
        <w:t>a</w:t>
      </w:r>
      <w:r w:rsidRPr="00927157">
        <w:rPr>
          <w:bCs/>
          <w:lang w:val="lt-LT"/>
        </w:rPr>
        <w:t>, spalv</w:t>
      </w:r>
      <w:r>
        <w:rPr>
          <w:bCs/>
          <w:lang w:val="lt-LT"/>
        </w:rPr>
        <w:t>a ir tipas derinami su Užsakovu</w:t>
      </w:r>
      <w:r w:rsidRPr="00927157">
        <w:rPr>
          <w:bCs/>
          <w:lang w:val="lt-LT"/>
        </w:rPr>
        <w:t>.</w:t>
      </w:r>
    </w:p>
    <w:p w14:paraId="727E5444" w14:textId="5D659131" w:rsidR="00254E56" w:rsidRPr="00545A63" w:rsidRDefault="00254E56" w:rsidP="00004BCB">
      <w:pPr>
        <w:ind w:firstLine="708"/>
        <w:jc w:val="both"/>
        <w:rPr>
          <w:b/>
          <w:bCs/>
          <w:lang w:val="lt-LT"/>
        </w:rPr>
      </w:pPr>
      <w:r w:rsidRPr="00545A63">
        <w:rPr>
          <w:b/>
          <w:bCs/>
          <w:lang w:val="lt-LT"/>
        </w:rPr>
        <w:t>vi</w:t>
      </w:r>
      <w:r w:rsidRPr="00545A63">
        <w:rPr>
          <w:b/>
          <w:bCs/>
          <w:sz w:val="22"/>
          <w:szCs w:val="22"/>
          <w:lang w:val="lt-LT"/>
        </w:rPr>
        <w:t>daus vandentiekio ir  nuotekų  sistema</w:t>
      </w:r>
      <w:r w:rsidRPr="00545A63">
        <w:rPr>
          <w:b/>
          <w:bCs/>
          <w:lang w:val="lt-LT"/>
        </w:rPr>
        <w:t>:</w:t>
      </w:r>
    </w:p>
    <w:p w14:paraId="375D8C22" w14:textId="42A43E75" w:rsidR="00254E56" w:rsidRPr="00545A63" w:rsidRDefault="00004BCB" w:rsidP="00004BCB">
      <w:pPr>
        <w:ind w:firstLine="708"/>
        <w:jc w:val="both"/>
        <w:rPr>
          <w:bCs/>
          <w:lang w:val="lt-LT"/>
        </w:rPr>
      </w:pPr>
      <w:r>
        <w:rPr>
          <w:bCs/>
          <w:lang w:val="lt-LT"/>
        </w:rPr>
        <w:t>P</w:t>
      </w:r>
      <w:r w:rsidR="00254E56" w:rsidRPr="00545A63">
        <w:rPr>
          <w:bCs/>
          <w:lang w:val="lt-LT"/>
        </w:rPr>
        <w:t>akeisti</w:t>
      </w:r>
      <w:r w:rsidR="000038BD" w:rsidRPr="00545A63">
        <w:rPr>
          <w:bCs/>
          <w:lang w:val="lt-LT"/>
        </w:rPr>
        <w:t xml:space="preserve"> patalpoje</w:t>
      </w:r>
      <w:r w:rsidR="00172F95" w:rsidRPr="00545A63">
        <w:rPr>
          <w:bCs/>
          <w:lang w:val="lt-LT"/>
        </w:rPr>
        <w:t xml:space="preserve"> 4-7</w:t>
      </w:r>
      <w:r w:rsidR="000038BD" w:rsidRPr="00545A63">
        <w:rPr>
          <w:bCs/>
          <w:lang w:val="lt-LT"/>
        </w:rPr>
        <w:t xml:space="preserve">  prau</w:t>
      </w:r>
      <w:r w:rsidR="002E0A1D">
        <w:rPr>
          <w:bCs/>
          <w:lang w:val="lt-LT"/>
        </w:rPr>
        <w:t>stu</w:t>
      </w:r>
      <w:r w:rsidR="000038BD" w:rsidRPr="00545A63">
        <w:rPr>
          <w:bCs/>
          <w:lang w:val="lt-LT"/>
        </w:rPr>
        <w:t xml:space="preserve">vo </w:t>
      </w:r>
      <w:r w:rsidR="00254E56" w:rsidRPr="00545A63">
        <w:rPr>
          <w:bCs/>
          <w:lang w:val="lt-LT"/>
        </w:rPr>
        <w:t xml:space="preserve"> s</w:t>
      </w:r>
      <w:r w:rsidR="000038BD" w:rsidRPr="00545A63">
        <w:rPr>
          <w:bCs/>
          <w:lang w:val="lt-LT"/>
        </w:rPr>
        <w:t>pintelę, sifoną ir atjungimo armatūrą</w:t>
      </w:r>
      <w:r>
        <w:rPr>
          <w:bCs/>
          <w:lang w:val="lt-LT"/>
        </w:rPr>
        <w:t>.</w:t>
      </w:r>
      <w:r w:rsidR="00254E56" w:rsidRPr="00545A63">
        <w:rPr>
          <w:b/>
          <w:bCs/>
          <w:lang w:val="lt-LT"/>
        </w:rPr>
        <w:t xml:space="preserve"> </w:t>
      </w:r>
      <w:r>
        <w:rPr>
          <w:bCs/>
          <w:lang w:val="lt-LT"/>
        </w:rPr>
        <w:t>P</w:t>
      </w:r>
      <w:r w:rsidR="000038BD" w:rsidRPr="00545A63">
        <w:rPr>
          <w:bCs/>
          <w:lang w:val="lt-LT"/>
        </w:rPr>
        <w:t>atalpo</w:t>
      </w:r>
      <w:r w:rsidR="002E0A1D">
        <w:rPr>
          <w:bCs/>
          <w:lang w:val="lt-LT"/>
        </w:rPr>
        <w:t>se 4-4 ir</w:t>
      </w:r>
      <w:r w:rsidR="000038BD" w:rsidRPr="00545A63">
        <w:rPr>
          <w:bCs/>
          <w:lang w:val="lt-LT"/>
        </w:rPr>
        <w:t xml:space="preserve"> 4-</w:t>
      </w:r>
      <w:r w:rsidR="002E0A1D">
        <w:rPr>
          <w:bCs/>
          <w:lang w:val="lt-LT"/>
        </w:rPr>
        <w:t>5</w:t>
      </w:r>
      <w:r w:rsidR="000038BD" w:rsidRPr="00545A63">
        <w:rPr>
          <w:bCs/>
          <w:lang w:val="lt-LT"/>
        </w:rPr>
        <w:t xml:space="preserve"> sumontuoti praustuvą</w:t>
      </w:r>
      <w:r w:rsidR="00254E56" w:rsidRPr="00545A63">
        <w:rPr>
          <w:bCs/>
          <w:lang w:val="lt-LT"/>
        </w:rPr>
        <w:t>, montav</w:t>
      </w:r>
      <w:r w:rsidR="000038BD" w:rsidRPr="00545A63">
        <w:rPr>
          <w:bCs/>
          <w:lang w:val="lt-LT"/>
        </w:rPr>
        <w:t>imas ant spintelės (</w:t>
      </w:r>
      <w:r w:rsidR="00254E56" w:rsidRPr="00545A63">
        <w:rPr>
          <w:bCs/>
          <w:lang w:val="lt-LT"/>
        </w:rPr>
        <w:t xml:space="preserve"> komplekte su maišytuvu ir butelinio tipo sifonu</w:t>
      </w:r>
      <w:r w:rsidR="000038BD" w:rsidRPr="00545A63">
        <w:rPr>
          <w:bCs/>
          <w:lang w:val="lt-LT"/>
        </w:rPr>
        <w:t>, atjungimo armatūrą</w:t>
      </w:r>
      <w:r w:rsidR="00254E56" w:rsidRPr="00545A63">
        <w:rPr>
          <w:bCs/>
          <w:lang w:val="lt-LT"/>
        </w:rPr>
        <w:t>)  ir prijungti į esam</w:t>
      </w:r>
      <w:r w:rsidR="00417F03">
        <w:rPr>
          <w:bCs/>
          <w:lang w:val="lt-LT"/>
        </w:rPr>
        <w:t>a</w:t>
      </w:r>
      <w:r w:rsidR="00254E56" w:rsidRPr="00545A63">
        <w:rPr>
          <w:bCs/>
          <w:lang w:val="lt-LT"/>
        </w:rPr>
        <w:t>s vandentiekio  ir į buitinių n</w:t>
      </w:r>
      <w:r w:rsidR="00576551" w:rsidRPr="00545A63">
        <w:rPr>
          <w:bCs/>
          <w:lang w:val="lt-LT"/>
        </w:rPr>
        <w:t>uotekų šalinimo sistem</w:t>
      </w:r>
      <w:r w:rsidR="00417F03">
        <w:rPr>
          <w:bCs/>
          <w:lang w:val="lt-LT"/>
        </w:rPr>
        <w:t>as</w:t>
      </w:r>
      <w:r>
        <w:rPr>
          <w:bCs/>
          <w:lang w:val="lt-LT"/>
        </w:rPr>
        <w:t>.</w:t>
      </w:r>
    </w:p>
    <w:p w14:paraId="12314A8B" w14:textId="70D00F3A" w:rsidR="00254E56" w:rsidRPr="00545A63" w:rsidRDefault="00254E56" w:rsidP="00004BCB">
      <w:pPr>
        <w:ind w:firstLine="708"/>
        <w:jc w:val="both"/>
        <w:rPr>
          <w:bCs/>
          <w:lang w:val="lt-LT"/>
        </w:rPr>
      </w:pPr>
      <w:r w:rsidRPr="00545A63">
        <w:rPr>
          <w:b/>
          <w:bCs/>
          <w:lang w:val="lt-LT"/>
        </w:rPr>
        <w:t xml:space="preserve">vėdinimas: </w:t>
      </w:r>
      <w:r w:rsidRPr="00545A63">
        <w:rPr>
          <w:bCs/>
          <w:lang w:val="lt-LT"/>
        </w:rPr>
        <w:t>patalpose pakeisti vėdinimo sistemos grotas</w:t>
      </w:r>
      <w:r w:rsidR="00004BCB">
        <w:rPr>
          <w:bCs/>
          <w:lang w:val="lt-LT"/>
        </w:rPr>
        <w:t>.</w:t>
      </w:r>
    </w:p>
    <w:p w14:paraId="08056076" w14:textId="0E56F3E9" w:rsidR="00254E56" w:rsidRPr="00545A63" w:rsidRDefault="00254E56" w:rsidP="00004BCB">
      <w:pPr>
        <w:ind w:firstLine="708"/>
        <w:jc w:val="both"/>
        <w:rPr>
          <w:bCs/>
          <w:lang w:val="lt-LT"/>
        </w:rPr>
      </w:pPr>
      <w:r w:rsidRPr="00545A63">
        <w:rPr>
          <w:b/>
          <w:bCs/>
          <w:sz w:val="22"/>
          <w:szCs w:val="22"/>
          <w:lang w:val="lt-LT"/>
        </w:rPr>
        <w:t>šildymo sistema</w:t>
      </w:r>
      <w:r w:rsidRPr="00545A63">
        <w:rPr>
          <w:b/>
          <w:bCs/>
          <w:lang w:val="lt-LT" w:eastAsia="ar-SA"/>
        </w:rPr>
        <w:t>:</w:t>
      </w:r>
      <w:r w:rsidRPr="00545A63">
        <w:rPr>
          <w:b/>
          <w:bCs/>
          <w:sz w:val="22"/>
          <w:szCs w:val="22"/>
          <w:lang w:val="lt-LT"/>
        </w:rPr>
        <w:t xml:space="preserve"> </w:t>
      </w:r>
      <w:r w:rsidR="00576551" w:rsidRPr="00545A63">
        <w:rPr>
          <w:bCs/>
          <w:lang w:val="lt-LT"/>
        </w:rPr>
        <w:t>vietoje esamų (7</w:t>
      </w:r>
      <w:r w:rsidRPr="00545A63">
        <w:rPr>
          <w:bCs/>
          <w:lang w:val="lt-LT"/>
        </w:rPr>
        <w:t xml:space="preserve"> vnt</w:t>
      </w:r>
      <w:r w:rsidR="00004BCB">
        <w:rPr>
          <w:bCs/>
          <w:lang w:val="lt-LT"/>
        </w:rPr>
        <w:t>.</w:t>
      </w:r>
      <w:r w:rsidRPr="00545A63">
        <w:rPr>
          <w:bCs/>
          <w:lang w:val="lt-LT"/>
        </w:rPr>
        <w:t xml:space="preserve">)  radiatorių sumontuoti </w:t>
      </w:r>
      <w:r w:rsidR="00417F03">
        <w:rPr>
          <w:bCs/>
          <w:lang w:val="lt-LT"/>
        </w:rPr>
        <w:t>naujus</w:t>
      </w:r>
      <w:r w:rsidRPr="00545A63">
        <w:rPr>
          <w:bCs/>
          <w:lang w:val="lt-LT"/>
        </w:rPr>
        <w:t xml:space="preserve"> higieninius plieninius radiatorius (p</w:t>
      </w:r>
      <w:r w:rsidR="00576551" w:rsidRPr="00545A63">
        <w:rPr>
          <w:bCs/>
          <w:lang w:val="lt-LT"/>
        </w:rPr>
        <w:t>atalpose 4-4, 4-5, 4-7</w:t>
      </w:r>
      <w:r w:rsidR="00570D1D">
        <w:rPr>
          <w:bCs/>
          <w:lang w:val="lt-LT"/>
        </w:rPr>
        <w:t xml:space="preserve">- </w:t>
      </w:r>
      <w:r w:rsidRPr="00545A63">
        <w:rPr>
          <w:bCs/>
          <w:lang w:val="lt-LT"/>
        </w:rPr>
        <w:t xml:space="preserve">po 1 </w:t>
      </w:r>
      <w:r w:rsidR="00576551" w:rsidRPr="00545A63">
        <w:rPr>
          <w:bCs/>
          <w:lang w:val="lt-LT"/>
        </w:rPr>
        <w:t>vnt</w:t>
      </w:r>
      <w:r w:rsidR="00570D1D">
        <w:rPr>
          <w:bCs/>
          <w:lang w:val="lt-LT"/>
        </w:rPr>
        <w:t>.</w:t>
      </w:r>
      <w:r w:rsidR="00576551" w:rsidRPr="00545A63">
        <w:rPr>
          <w:bCs/>
          <w:lang w:val="lt-LT"/>
        </w:rPr>
        <w:t>, patalpose 4-3, 4-6</w:t>
      </w:r>
      <w:r w:rsidRPr="00545A63">
        <w:rPr>
          <w:bCs/>
          <w:lang w:val="lt-LT"/>
        </w:rPr>
        <w:t xml:space="preserve"> – po 2 vnt</w:t>
      </w:r>
      <w:r w:rsidR="00004BCB">
        <w:rPr>
          <w:bCs/>
          <w:lang w:val="lt-LT"/>
        </w:rPr>
        <w:t>.</w:t>
      </w:r>
      <w:r w:rsidRPr="00545A63">
        <w:rPr>
          <w:bCs/>
          <w:lang w:val="lt-LT"/>
        </w:rPr>
        <w:t xml:space="preserve"> ). Kiekviename radiatoriuje įrengti uždarom</w:t>
      </w:r>
      <w:r w:rsidR="00545A63">
        <w:rPr>
          <w:bCs/>
          <w:lang w:val="lt-LT"/>
        </w:rPr>
        <w:t>ą</w:t>
      </w:r>
      <w:r w:rsidRPr="00545A63">
        <w:rPr>
          <w:bCs/>
          <w:lang w:val="lt-LT"/>
        </w:rPr>
        <w:t>ją  armatūrą. Vamzdžius nudažyti.</w:t>
      </w:r>
    </w:p>
    <w:p w14:paraId="003A503D" w14:textId="77777777" w:rsidR="00254E56" w:rsidRDefault="00254E56" w:rsidP="005F2398">
      <w:pPr>
        <w:jc w:val="both"/>
        <w:rPr>
          <w:bCs/>
          <w:lang w:val="lt-LT"/>
        </w:rPr>
      </w:pPr>
    </w:p>
    <w:p w14:paraId="6340BD4D" w14:textId="77777777" w:rsidR="00D156C3" w:rsidRDefault="00D156C3" w:rsidP="005F2398">
      <w:pPr>
        <w:jc w:val="both"/>
        <w:rPr>
          <w:bCs/>
          <w:lang w:val="lt-LT"/>
        </w:rPr>
      </w:pPr>
    </w:p>
    <w:p w14:paraId="500A736A" w14:textId="1D9E5D4A" w:rsidR="0040658E" w:rsidRDefault="0040658E" w:rsidP="005C232B">
      <w:pPr>
        <w:jc w:val="center"/>
        <w:rPr>
          <w:b/>
          <w:bCs/>
          <w:lang w:val="it-IT"/>
        </w:rPr>
      </w:pPr>
      <w:r w:rsidRPr="00136E39">
        <w:rPr>
          <w:b/>
          <w:bCs/>
          <w:lang w:val="it-IT"/>
        </w:rPr>
        <w:t>ŠALT</w:t>
      </w:r>
      <w:r w:rsidR="00D73B37" w:rsidRPr="00136E39">
        <w:rPr>
          <w:b/>
          <w:bCs/>
          <w:lang w:val="it-IT"/>
        </w:rPr>
        <w:t>O</w:t>
      </w:r>
      <w:r w:rsidRPr="00136E39">
        <w:rPr>
          <w:b/>
          <w:bCs/>
          <w:lang w:val="it-IT"/>
        </w:rPr>
        <w:t xml:space="preserve"> IR KARŠT</w:t>
      </w:r>
      <w:r w:rsidR="00D73B37" w:rsidRPr="00136E39">
        <w:rPr>
          <w:b/>
          <w:bCs/>
          <w:lang w:val="it-IT"/>
        </w:rPr>
        <w:t>O VANDENS</w:t>
      </w:r>
      <w:r w:rsidRPr="00136E39">
        <w:rPr>
          <w:b/>
          <w:bCs/>
          <w:lang w:val="it-IT"/>
        </w:rPr>
        <w:t xml:space="preserve"> VANDENTIEKIS</w:t>
      </w:r>
    </w:p>
    <w:p w14:paraId="3CB70A5F" w14:textId="77777777" w:rsidR="00AF529E" w:rsidRPr="00136E39" w:rsidRDefault="00AF529E" w:rsidP="00EC3C3F">
      <w:pPr>
        <w:tabs>
          <w:tab w:val="left" w:pos="709"/>
        </w:tabs>
        <w:jc w:val="center"/>
        <w:rPr>
          <w:b/>
          <w:bCs/>
          <w:lang w:val="it-IT"/>
        </w:rPr>
      </w:pPr>
    </w:p>
    <w:p w14:paraId="3BFA9BA0" w14:textId="69056C2F" w:rsidR="0040658E" w:rsidRPr="0040658E" w:rsidRDefault="0040658E" w:rsidP="00AF529E">
      <w:pPr>
        <w:ind w:firstLine="708"/>
        <w:jc w:val="both"/>
        <w:rPr>
          <w:b/>
          <w:bCs/>
          <w:lang w:val="it-IT"/>
        </w:rPr>
      </w:pPr>
      <w:r w:rsidRPr="0040658E">
        <w:rPr>
          <w:b/>
          <w:bCs/>
          <w:lang w:val="it-IT"/>
        </w:rPr>
        <w:t>Reikalavimai plieniniams cinkuotiems vamzdžiams</w:t>
      </w:r>
      <w:r w:rsidR="00EC3C3F">
        <w:rPr>
          <w:b/>
          <w:bCs/>
          <w:lang w:val="it-IT"/>
        </w:rPr>
        <w:t>.</w:t>
      </w:r>
    </w:p>
    <w:p w14:paraId="32FE8C4B" w14:textId="6244063B" w:rsidR="00545A63" w:rsidRDefault="00545A63" w:rsidP="00AF529E">
      <w:pPr>
        <w:ind w:firstLine="708"/>
        <w:jc w:val="both"/>
        <w:rPr>
          <w:bCs/>
          <w:lang w:val="it-IT"/>
        </w:rPr>
      </w:pPr>
      <w:r>
        <w:rPr>
          <w:bCs/>
          <w:lang w:val="it-IT"/>
        </w:rPr>
        <w:t xml:space="preserve">- </w:t>
      </w:r>
      <w:r w:rsidR="0040658E" w:rsidRPr="0040658E">
        <w:rPr>
          <w:bCs/>
          <w:lang w:val="it-IT"/>
        </w:rPr>
        <w:t>Vamzdžiai turi turėti ištisinį cinko paviršių ne mažesnį 20 mikronų storio</w:t>
      </w:r>
      <w:r w:rsidR="00EC3C3F">
        <w:rPr>
          <w:bCs/>
          <w:lang w:val="it-IT"/>
        </w:rPr>
        <w:t>;</w:t>
      </w:r>
    </w:p>
    <w:p w14:paraId="5DA79816" w14:textId="72FF977B" w:rsidR="0040658E" w:rsidRPr="0040658E" w:rsidRDefault="00545A63" w:rsidP="00AF529E">
      <w:pPr>
        <w:ind w:firstLine="708"/>
        <w:jc w:val="both"/>
        <w:rPr>
          <w:bCs/>
          <w:lang w:val="it-IT"/>
        </w:rPr>
      </w:pPr>
      <w:r>
        <w:rPr>
          <w:bCs/>
          <w:lang w:val="it-IT"/>
        </w:rPr>
        <w:t xml:space="preserve">- </w:t>
      </w:r>
      <w:r w:rsidR="0040658E" w:rsidRPr="0040658E">
        <w:rPr>
          <w:bCs/>
          <w:lang w:val="it-IT"/>
        </w:rPr>
        <w:t>Vamzdžių paviršius turi būti be purslų ir pašalinių intarpų. Išorės paviršiuje leistinos atskiros</w:t>
      </w:r>
      <w:r w:rsidR="002A3060">
        <w:rPr>
          <w:bCs/>
          <w:lang w:val="it-IT"/>
        </w:rPr>
        <w:t xml:space="preserve"> </w:t>
      </w:r>
      <w:r w:rsidR="0040658E" w:rsidRPr="0040658E">
        <w:rPr>
          <w:bCs/>
          <w:lang w:val="it-IT"/>
        </w:rPr>
        <w:t>fliusinės dėmės ir šiurkštumai</w:t>
      </w:r>
      <w:r w:rsidR="00EC3C3F">
        <w:rPr>
          <w:bCs/>
          <w:lang w:val="it-IT"/>
        </w:rPr>
        <w:t>.</w:t>
      </w:r>
    </w:p>
    <w:p w14:paraId="01825DFC" w14:textId="46B753F8" w:rsidR="0040658E" w:rsidRPr="0040658E" w:rsidRDefault="00A22402" w:rsidP="00AF529E">
      <w:pPr>
        <w:ind w:firstLine="708"/>
        <w:jc w:val="both"/>
        <w:rPr>
          <w:bCs/>
          <w:lang w:val="it-IT"/>
        </w:rPr>
      </w:pPr>
      <w:r>
        <w:rPr>
          <w:bCs/>
          <w:lang w:val="it-IT"/>
        </w:rPr>
        <w:t>-</w:t>
      </w:r>
      <w:r w:rsidR="0040658E" w:rsidRPr="0040658E">
        <w:rPr>
          <w:bCs/>
          <w:lang w:val="it-IT"/>
        </w:rPr>
        <w:t xml:space="preserve"> Vamzdžių galai privalo turėti statmeną ašiai pjūvį</w:t>
      </w:r>
      <w:r w:rsidR="00EC3C3F">
        <w:rPr>
          <w:bCs/>
          <w:lang w:val="it-IT"/>
        </w:rPr>
        <w:t>.</w:t>
      </w:r>
    </w:p>
    <w:p w14:paraId="4BEE4DE5" w14:textId="34E7FA48" w:rsidR="0040658E" w:rsidRPr="0040658E" w:rsidRDefault="00A22402" w:rsidP="00AF529E">
      <w:pPr>
        <w:ind w:firstLine="708"/>
        <w:jc w:val="both"/>
        <w:rPr>
          <w:bCs/>
          <w:lang w:val="it-IT"/>
        </w:rPr>
      </w:pPr>
      <w:r>
        <w:rPr>
          <w:bCs/>
          <w:lang w:val="it-IT"/>
        </w:rPr>
        <w:t>-</w:t>
      </w:r>
      <w:r w:rsidR="0040658E" w:rsidRPr="0040658E">
        <w:rPr>
          <w:bCs/>
          <w:lang w:val="it-IT"/>
        </w:rPr>
        <w:t xml:space="preserve"> Plieninių cinkuotų vamzdžių instaliacijai naudojamos plieninės cinkuotos arba ketinės fasoninės</w:t>
      </w:r>
      <w:r w:rsidR="003F0931">
        <w:rPr>
          <w:bCs/>
          <w:lang w:val="it-IT"/>
        </w:rPr>
        <w:t xml:space="preserve"> </w:t>
      </w:r>
      <w:r w:rsidR="0040658E" w:rsidRPr="0040658E">
        <w:rPr>
          <w:bCs/>
          <w:lang w:val="it-IT"/>
        </w:rPr>
        <w:t>dalys su sriegine jungtimi</w:t>
      </w:r>
      <w:r w:rsidR="00EC3C3F">
        <w:rPr>
          <w:bCs/>
          <w:lang w:val="it-IT"/>
        </w:rPr>
        <w:t>.</w:t>
      </w:r>
    </w:p>
    <w:p w14:paraId="7B9E7083" w14:textId="7AEB6ABF" w:rsidR="0040658E" w:rsidRPr="002A3060" w:rsidRDefault="00A22402" w:rsidP="00AF529E">
      <w:pPr>
        <w:ind w:firstLine="708"/>
        <w:jc w:val="both"/>
        <w:rPr>
          <w:bCs/>
          <w:lang w:val="it-IT"/>
        </w:rPr>
      </w:pPr>
      <w:r>
        <w:rPr>
          <w:bCs/>
          <w:lang w:val="it-IT"/>
        </w:rPr>
        <w:t>-</w:t>
      </w:r>
      <w:r w:rsidR="0040658E" w:rsidRPr="0040658E">
        <w:rPr>
          <w:bCs/>
          <w:lang w:val="it-IT"/>
        </w:rPr>
        <w:t xml:space="preserve"> Vamzdžių tiekėjai turi pateikti sertifikatus, kad vamzdžiai yra tinkami transportuoti geriamos</w:t>
      </w:r>
      <w:r w:rsidR="002A3060">
        <w:rPr>
          <w:bCs/>
          <w:lang w:val="it-IT"/>
        </w:rPr>
        <w:t xml:space="preserve"> </w:t>
      </w:r>
      <w:r w:rsidR="0040658E" w:rsidRPr="0040658E">
        <w:rPr>
          <w:bCs/>
          <w:lang w:val="it-IT"/>
        </w:rPr>
        <w:t>kokybės vandenį.</w:t>
      </w:r>
    </w:p>
    <w:p w14:paraId="084F3ADE" w14:textId="60D76F75" w:rsidR="0040658E" w:rsidRPr="003F0931" w:rsidRDefault="0040658E" w:rsidP="00EC3C3F">
      <w:pPr>
        <w:ind w:firstLine="708"/>
        <w:jc w:val="both"/>
        <w:rPr>
          <w:b/>
          <w:bCs/>
          <w:lang w:val="it-IT"/>
        </w:rPr>
      </w:pPr>
      <w:r w:rsidRPr="003F0931">
        <w:rPr>
          <w:b/>
          <w:bCs/>
          <w:lang w:val="it-IT"/>
        </w:rPr>
        <w:t>Reikalavimai daugiasluoksniams vamzdžiams</w:t>
      </w:r>
      <w:r w:rsidR="00EC3C3F">
        <w:rPr>
          <w:b/>
          <w:bCs/>
          <w:lang w:val="it-IT"/>
        </w:rPr>
        <w:t>:</w:t>
      </w:r>
    </w:p>
    <w:p w14:paraId="62FFF868" w14:textId="07B8C664" w:rsidR="0040658E" w:rsidRPr="0040658E" w:rsidRDefault="00A22402" w:rsidP="00EC3C3F">
      <w:pPr>
        <w:ind w:firstLine="708"/>
        <w:jc w:val="both"/>
        <w:rPr>
          <w:bCs/>
          <w:lang w:val="it-IT"/>
        </w:rPr>
      </w:pPr>
      <w:r>
        <w:rPr>
          <w:bCs/>
          <w:lang w:val="it-IT"/>
        </w:rPr>
        <w:t>-</w:t>
      </w:r>
      <w:r w:rsidR="0040658E" w:rsidRPr="0040658E">
        <w:rPr>
          <w:bCs/>
          <w:lang w:val="it-IT"/>
        </w:rPr>
        <w:t xml:space="preserve"> Vamzdžiai ir fasoninės dalys turi atitikti visus reikalavimus, keliamus geriamojo ir karšto vandens</w:t>
      </w:r>
      <w:r w:rsidR="003F0931">
        <w:rPr>
          <w:bCs/>
          <w:lang w:val="it-IT"/>
        </w:rPr>
        <w:t xml:space="preserve"> </w:t>
      </w:r>
      <w:r w:rsidR="0040658E" w:rsidRPr="0040658E">
        <w:rPr>
          <w:bCs/>
          <w:lang w:val="it-IT"/>
        </w:rPr>
        <w:t>sistemoms. Tiekėjai privalo pateikti sertifikatus, kad vamzdžių sistema yra pritaikyta visoms geriamojo</w:t>
      </w:r>
      <w:r w:rsidR="003F0931">
        <w:rPr>
          <w:bCs/>
          <w:lang w:val="it-IT"/>
        </w:rPr>
        <w:t xml:space="preserve"> </w:t>
      </w:r>
      <w:r w:rsidR="0040658E" w:rsidRPr="0040658E">
        <w:rPr>
          <w:bCs/>
          <w:lang w:val="it-IT"/>
        </w:rPr>
        <w:t>vandens kategorijoms</w:t>
      </w:r>
      <w:r w:rsidR="00151238">
        <w:rPr>
          <w:bCs/>
          <w:lang w:val="it-IT"/>
        </w:rPr>
        <w:t>.</w:t>
      </w:r>
    </w:p>
    <w:p w14:paraId="6E3A9FEF" w14:textId="3155DA4F" w:rsidR="0040658E" w:rsidRPr="0040658E" w:rsidRDefault="00A22402" w:rsidP="00EC3C3F">
      <w:pPr>
        <w:ind w:firstLine="708"/>
        <w:jc w:val="both"/>
        <w:rPr>
          <w:bCs/>
          <w:lang w:val="it-IT"/>
        </w:rPr>
      </w:pPr>
      <w:r>
        <w:rPr>
          <w:bCs/>
          <w:lang w:val="it-IT"/>
        </w:rPr>
        <w:t>-</w:t>
      </w:r>
      <w:r w:rsidR="0040658E" w:rsidRPr="0040658E">
        <w:rPr>
          <w:bCs/>
          <w:lang w:val="it-IT"/>
        </w:rPr>
        <w:t xml:space="preserve"> Daugiasluoksnių vamzdžių išoriniai skersmenys turi atitikti Lietuvoje naudojamiems plieninių</w:t>
      </w:r>
      <w:r w:rsidR="002A3060">
        <w:rPr>
          <w:bCs/>
          <w:lang w:val="it-IT"/>
        </w:rPr>
        <w:t xml:space="preserve"> </w:t>
      </w:r>
      <w:r w:rsidR="0040658E" w:rsidRPr="0040658E">
        <w:rPr>
          <w:bCs/>
          <w:lang w:val="it-IT"/>
        </w:rPr>
        <w:t>cinkuotų vamzdžių skersmenims</w:t>
      </w:r>
      <w:r w:rsidR="00EC3C3F">
        <w:rPr>
          <w:bCs/>
          <w:lang w:val="it-IT"/>
        </w:rPr>
        <w:t>.</w:t>
      </w:r>
    </w:p>
    <w:p w14:paraId="5A1688B6" w14:textId="61CD1737" w:rsidR="0040658E" w:rsidRPr="0040658E" w:rsidRDefault="00A22402" w:rsidP="00EC3C3F">
      <w:pPr>
        <w:ind w:firstLine="708"/>
        <w:jc w:val="both"/>
        <w:rPr>
          <w:bCs/>
          <w:lang w:val="it-IT"/>
        </w:rPr>
      </w:pPr>
      <w:r>
        <w:rPr>
          <w:bCs/>
          <w:lang w:val="it-IT"/>
        </w:rPr>
        <w:t>-</w:t>
      </w:r>
      <w:r w:rsidR="0040658E" w:rsidRPr="0040658E">
        <w:rPr>
          <w:bCs/>
          <w:lang w:val="it-IT"/>
        </w:rPr>
        <w:t xml:space="preserve"> Patvarumas turi būti ne mažiau, kaip 50 metų</w:t>
      </w:r>
      <w:r w:rsidR="00EC3C3F">
        <w:rPr>
          <w:bCs/>
          <w:lang w:val="it-IT"/>
        </w:rPr>
        <w:t>.</w:t>
      </w:r>
    </w:p>
    <w:p w14:paraId="2005491F" w14:textId="6DAFEB0F" w:rsidR="0040658E" w:rsidRPr="0040658E" w:rsidRDefault="00A22402" w:rsidP="00EC3C3F">
      <w:pPr>
        <w:ind w:firstLine="708"/>
        <w:jc w:val="both"/>
        <w:rPr>
          <w:bCs/>
          <w:lang w:val="it-IT"/>
        </w:rPr>
      </w:pPr>
      <w:r>
        <w:rPr>
          <w:bCs/>
          <w:lang w:val="it-IT"/>
        </w:rPr>
        <w:t>-</w:t>
      </w:r>
      <w:r w:rsidR="0040658E" w:rsidRPr="0040658E">
        <w:rPr>
          <w:bCs/>
          <w:lang w:val="it-IT"/>
        </w:rPr>
        <w:t xml:space="preserve"> Atsparios galvaninei ir elektroninei korozijai</w:t>
      </w:r>
      <w:r w:rsidR="00EC3C3F">
        <w:rPr>
          <w:bCs/>
          <w:lang w:val="it-IT"/>
        </w:rPr>
        <w:t>.</w:t>
      </w:r>
    </w:p>
    <w:p w14:paraId="05D2F0B3" w14:textId="4E72134D" w:rsidR="0040658E" w:rsidRPr="0040658E" w:rsidRDefault="0040658E" w:rsidP="00EC3C3F">
      <w:pPr>
        <w:ind w:firstLine="708"/>
        <w:jc w:val="both"/>
        <w:rPr>
          <w:bCs/>
          <w:lang w:val="it-IT"/>
        </w:rPr>
      </w:pPr>
      <w:r w:rsidRPr="0040658E">
        <w:rPr>
          <w:bCs/>
          <w:lang w:val="it-IT"/>
        </w:rPr>
        <w:t>Daugiasluoksniai vamzdžiai turi turėti šias technines charakteristikas:</w:t>
      </w:r>
    </w:p>
    <w:p w14:paraId="0868AC9E" w14:textId="7EA62FB1" w:rsidR="0040658E" w:rsidRPr="0040658E" w:rsidRDefault="00C220F2" w:rsidP="00EC3C3F">
      <w:pPr>
        <w:ind w:firstLine="708"/>
        <w:jc w:val="both"/>
        <w:rPr>
          <w:bCs/>
          <w:lang w:val="it-IT"/>
        </w:rPr>
      </w:pPr>
      <w:r>
        <w:rPr>
          <w:bCs/>
          <w:lang w:val="it-IT"/>
        </w:rPr>
        <w:t>-</w:t>
      </w:r>
      <w:r w:rsidR="0040658E" w:rsidRPr="0040658E">
        <w:rPr>
          <w:bCs/>
          <w:lang w:val="it-IT"/>
        </w:rPr>
        <w:t xml:space="preserve"> </w:t>
      </w:r>
      <w:r w:rsidR="002A3060">
        <w:rPr>
          <w:bCs/>
          <w:lang w:val="it-IT"/>
        </w:rPr>
        <w:t>m</w:t>
      </w:r>
      <w:r w:rsidR="0040658E" w:rsidRPr="0040658E">
        <w:rPr>
          <w:bCs/>
          <w:lang w:val="it-IT"/>
        </w:rPr>
        <w:t>aksimali darbo temperatūra 950C</w:t>
      </w:r>
      <w:r w:rsidR="00EB6160">
        <w:rPr>
          <w:bCs/>
          <w:lang w:val="it-IT"/>
        </w:rPr>
        <w:t>;</w:t>
      </w:r>
    </w:p>
    <w:p w14:paraId="32B2D59B" w14:textId="5F659BD8" w:rsidR="0040658E" w:rsidRPr="0040658E" w:rsidRDefault="00C220F2" w:rsidP="00EC3C3F">
      <w:pPr>
        <w:ind w:firstLine="708"/>
        <w:jc w:val="both"/>
        <w:rPr>
          <w:bCs/>
          <w:lang w:val="it-IT"/>
        </w:rPr>
      </w:pPr>
      <w:r>
        <w:rPr>
          <w:bCs/>
          <w:lang w:val="it-IT"/>
        </w:rPr>
        <w:t xml:space="preserve">- </w:t>
      </w:r>
      <w:r w:rsidR="002A3060">
        <w:rPr>
          <w:bCs/>
          <w:lang w:val="it-IT"/>
        </w:rPr>
        <w:t>m</w:t>
      </w:r>
      <w:r w:rsidR="0040658E" w:rsidRPr="0040658E">
        <w:rPr>
          <w:bCs/>
          <w:lang w:val="it-IT"/>
        </w:rPr>
        <w:t>aksimali trumpalaikė temperatūra 1100C</w:t>
      </w:r>
      <w:r w:rsidR="00EB6160">
        <w:rPr>
          <w:bCs/>
          <w:lang w:val="it-IT"/>
        </w:rPr>
        <w:t>;</w:t>
      </w:r>
    </w:p>
    <w:p w14:paraId="11B97B98" w14:textId="3F6B03F6" w:rsidR="0040658E" w:rsidRPr="0040658E" w:rsidRDefault="00C220F2" w:rsidP="00EC3C3F">
      <w:pPr>
        <w:ind w:firstLine="708"/>
        <w:jc w:val="both"/>
        <w:rPr>
          <w:bCs/>
          <w:lang w:val="it-IT"/>
        </w:rPr>
      </w:pPr>
      <w:r>
        <w:rPr>
          <w:bCs/>
          <w:lang w:val="it-IT"/>
        </w:rPr>
        <w:t xml:space="preserve">- </w:t>
      </w:r>
      <w:r w:rsidR="002A3060">
        <w:rPr>
          <w:bCs/>
          <w:lang w:val="it-IT"/>
        </w:rPr>
        <w:t>m</w:t>
      </w:r>
      <w:r w:rsidR="0040658E" w:rsidRPr="0040658E">
        <w:rPr>
          <w:bCs/>
          <w:lang w:val="it-IT"/>
        </w:rPr>
        <w:t>aksimalus ilgalaikis darbo slėgis – 10 bar</w:t>
      </w:r>
      <w:r w:rsidR="00EB6160">
        <w:rPr>
          <w:bCs/>
          <w:lang w:val="it-IT"/>
        </w:rPr>
        <w:t>;</w:t>
      </w:r>
    </w:p>
    <w:p w14:paraId="13C7395C" w14:textId="63F8568A" w:rsidR="0040658E" w:rsidRPr="00C220F2" w:rsidRDefault="00C220F2" w:rsidP="00EC3C3F">
      <w:pPr>
        <w:ind w:firstLine="708"/>
        <w:jc w:val="both"/>
        <w:rPr>
          <w:bCs/>
          <w:lang w:val="it-IT"/>
        </w:rPr>
      </w:pPr>
      <w:r>
        <w:rPr>
          <w:bCs/>
          <w:lang w:val="it-IT"/>
        </w:rPr>
        <w:t xml:space="preserve">- </w:t>
      </w:r>
      <w:r w:rsidR="002A3060" w:rsidRPr="00C220F2">
        <w:rPr>
          <w:bCs/>
          <w:lang w:val="it-IT"/>
        </w:rPr>
        <w:t>l</w:t>
      </w:r>
      <w:r w:rsidR="0040658E" w:rsidRPr="00C220F2">
        <w:rPr>
          <w:bCs/>
          <w:lang w:val="it-IT"/>
        </w:rPr>
        <w:t>inijinis šiluminio plėtimosi koeficientas – 0,025 mm/m0K</w:t>
      </w:r>
      <w:r w:rsidR="00EB6160" w:rsidRPr="00C220F2">
        <w:rPr>
          <w:bCs/>
          <w:lang w:val="it-IT"/>
        </w:rPr>
        <w:t>;</w:t>
      </w:r>
    </w:p>
    <w:p w14:paraId="5CF0284E" w14:textId="775CEEA5" w:rsidR="0040658E" w:rsidRPr="0040658E" w:rsidRDefault="00C220F2" w:rsidP="00EC3C3F">
      <w:pPr>
        <w:ind w:firstLine="708"/>
        <w:jc w:val="both"/>
        <w:rPr>
          <w:bCs/>
          <w:lang w:val="it-IT"/>
        </w:rPr>
      </w:pPr>
      <w:r>
        <w:rPr>
          <w:bCs/>
          <w:lang w:val="it-IT"/>
        </w:rPr>
        <w:t xml:space="preserve">- </w:t>
      </w:r>
      <w:r w:rsidR="00EB6160">
        <w:rPr>
          <w:bCs/>
          <w:lang w:val="it-IT"/>
        </w:rPr>
        <w:t>l</w:t>
      </w:r>
      <w:r w:rsidR="0040658E" w:rsidRPr="0040658E">
        <w:rPr>
          <w:bCs/>
          <w:lang w:val="it-IT"/>
        </w:rPr>
        <w:t>inijinis šilumos laidumo koeficientas - 0,43 W/m0K</w:t>
      </w:r>
      <w:r w:rsidR="00EB6160">
        <w:rPr>
          <w:bCs/>
          <w:lang w:val="it-IT"/>
        </w:rPr>
        <w:t>;</w:t>
      </w:r>
    </w:p>
    <w:p w14:paraId="044726C9" w14:textId="4321165B" w:rsidR="0040658E" w:rsidRPr="0040658E" w:rsidRDefault="00C220F2" w:rsidP="00EC3C3F">
      <w:pPr>
        <w:ind w:firstLine="708"/>
        <w:jc w:val="both"/>
        <w:rPr>
          <w:bCs/>
          <w:lang w:val="it-IT"/>
        </w:rPr>
      </w:pPr>
      <w:r>
        <w:rPr>
          <w:bCs/>
          <w:lang w:val="it-IT"/>
        </w:rPr>
        <w:t xml:space="preserve">- </w:t>
      </w:r>
      <w:r w:rsidR="00EB6160">
        <w:rPr>
          <w:bCs/>
          <w:lang w:val="it-IT"/>
        </w:rPr>
        <w:t>v</w:t>
      </w:r>
      <w:r w:rsidR="0040658E" w:rsidRPr="0040658E">
        <w:rPr>
          <w:bCs/>
          <w:lang w:val="it-IT"/>
        </w:rPr>
        <w:t>amzdžio šiurkštumas – 0,007 mm.</w:t>
      </w:r>
    </w:p>
    <w:p w14:paraId="13D4E63E" w14:textId="14A41F4E" w:rsidR="0040658E" w:rsidRPr="0040658E" w:rsidRDefault="0040658E" w:rsidP="00EC3C3F">
      <w:pPr>
        <w:ind w:firstLine="708"/>
        <w:jc w:val="both"/>
        <w:rPr>
          <w:bCs/>
          <w:lang w:val="it-IT"/>
        </w:rPr>
      </w:pPr>
      <w:r w:rsidRPr="0040658E">
        <w:rPr>
          <w:bCs/>
          <w:lang w:val="it-IT"/>
        </w:rPr>
        <w:t>Vandentiekio instaliacijoms galimas ir kitokių tipų vamzdynų naudojimas, su sąlyga, kad jie atitinka visus</w:t>
      </w:r>
      <w:r w:rsidR="003F0931">
        <w:rPr>
          <w:bCs/>
          <w:lang w:val="it-IT"/>
        </w:rPr>
        <w:t xml:space="preserve"> </w:t>
      </w:r>
      <w:r w:rsidRPr="0040658E">
        <w:rPr>
          <w:bCs/>
          <w:lang w:val="it-IT"/>
        </w:rPr>
        <w:t xml:space="preserve">aukščiau minėtus techninius reikalavimus, </w:t>
      </w:r>
      <w:r w:rsidR="00EB6160">
        <w:rPr>
          <w:bCs/>
          <w:lang w:val="it-IT"/>
        </w:rPr>
        <w:t xml:space="preserve">kurie </w:t>
      </w:r>
      <w:r w:rsidRPr="0040658E">
        <w:rPr>
          <w:bCs/>
          <w:lang w:val="it-IT"/>
        </w:rPr>
        <w:t>yra pritaikyti naudoti geriamojo ir karšto vandens sistemoms</w:t>
      </w:r>
      <w:r w:rsidR="003F0931">
        <w:rPr>
          <w:bCs/>
          <w:lang w:val="it-IT"/>
        </w:rPr>
        <w:t xml:space="preserve"> </w:t>
      </w:r>
      <w:r w:rsidRPr="0040658E">
        <w:rPr>
          <w:bCs/>
          <w:lang w:val="it-IT"/>
        </w:rPr>
        <w:t>ir sertifikuoti Lietuvoje.</w:t>
      </w:r>
    </w:p>
    <w:p w14:paraId="69919AE8" w14:textId="3792CD20" w:rsidR="0040658E" w:rsidRPr="003F0931" w:rsidRDefault="0040658E" w:rsidP="00EC3C3F">
      <w:pPr>
        <w:ind w:firstLine="708"/>
        <w:jc w:val="both"/>
        <w:rPr>
          <w:b/>
          <w:bCs/>
          <w:lang w:val="it-IT"/>
        </w:rPr>
      </w:pPr>
      <w:r w:rsidRPr="003F0931">
        <w:rPr>
          <w:b/>
          <w:bCs/>
          <w:lang w:val="it-IT"/>
        </w:rPr>
        <w:t xml:space="preserve">Reikalavimai plastmasiniams </w:t>
      </w:r>
      <w:r w:rsidRPr="009A4C1A">
        <w:rPr>
          <w:b/>
          <w:bCs/>
          <w:lang w:val="it-IT"/>
        </w:rPr>
        <w:t xml:space="preserve">pex </w:t>
      </w:r>
      <w:r w:rsidRPr="003F0931">
        <w:rPr>
          <w:b/>
          <w:bCs/>
          <w:lang w:val="it-IT"/>
        </w:rPr>
        <w:t>vandentiekio vamzdžiams</w:t>
      </w:r>
      <w:r w:rsidR="00EC3C3F">
        <w:rPr>
          <w:b/>
          <w:bCs/>
          <w:lang w:val="it-IT"/>
        </w:rPr>
        <w:t>.</w:t>
      </w:r>
    </w:p>
    <w:p w14:paraId="06830522" w14:textId="01D318BF" w:rsidR="0040658E" w:rsidRPr="0040658E" w:rsidRDefault="00C220F2" w:rsidP="00EC3C3F">
      <w:pPr>
        <w:ind w:firstLine="708"/>
        <w:jc w:val="both"/>
        <w:rPr>
          <w:bCs/>
          <w:lang w:val="it-IT"/>
        </w:rPr>
      </w:pPr>
      <w:r>
        <w:rPr>
          <w:bCs/>
          <w:lang w:val="it-IT"/>
        </w:rPr>
        <w:t xml:space="preserve">- </w:t>
      </w:r>
      <w:r w:rsidR="0040658E" w:rsidRPr="0040658E">
        <w:rPr>
          <w:bCs/>
          <w:lang w:val="it-IT"/>
        </w:rPr>
        <w:t>Vamzdžiai ir fasoninės dalys turi atitikti visus r</w:t>
      </w:r>
      <w:r w:rsidR="003F0931">
        <w:rPr>
          <w:bCs/>
          <w:lang w:val="it-IT"/>
        </w:rPr>
        <w:t>eikalavimus, keliamus geriamo</w:t>
      </w:r>
      <w:r>
        <w:rPr>
          <w:bCs/>
          <w:lang w:val="it-IT"/>
        </w:rPr>
        <w:t xml:space="preserve"> </w:t>
      </w:r>
      <w:r w:rsidR="009A4C1A">
        <w:rPr>
          <w:bCs/>
          <w:lang w:val="it-IT"/>
        </w:rPr>
        <w:t>k</w:t>
      </w:r>
      <w:r w:rsidR="003F0931">
        <w:rPr>
          <w:bCs/>
          <w:lang w:val="it-IT"/>
        </w:rPr>
        <w:t>aršto</w:t>
      </w:r>
      <w:r w:rsidR="009A4C1A">
        <w:rPr>
          <w:bCs/>
          <w:lang w:val="it-IT"/>
        </w:rPr>
        <w:t xml:space="preserve"> </w:t>
      </w:r>
      <w:r w:rsidR="0040658E" w:rsidRPr="0040658E">
        <w:rPr>
          <w:bCs/>
          <w:lang w:val="it-IT"/>
        </w:rPr>
        <w:t>vandens</w:t>
      </w:r>
      <w:r w:rsidR="003F0931">
        <w:rPr>
          <w:bCs/>
          <w:lang w:val="it-IT"/>
        </w:rPr>
        <w:t xml:space="preserve"> </w:t>
      </w:r>
      <w:r w:rsidR="0040658E" w:rsidRPr="0040658E">
        <w:rPr>
          <w:bCs/>
          <w:lang w:val="it-IT"/>
        </w:rPr>
        <w:t>sistemoms. Tiekėjai privalo pateikti sertifikatus, kad vamzdžių sistema yra pritaikyta visoms geriamojo</w:t>
      </w:r>
      <w:r w:rsidR="003F0931">
        <w:rPr>
          <w:bCs/>
          <w:lang w:val="it-IT"/>
        </w:rPr>
        <w:t xml:space="preserve"> </w:t>
      </w:r>
      <w:r w:rsidR="0040658E" w:rsidRPr="0040658E">
        <w:rPr>
          <w:bCs/>
          <w:lang w:val="it-IT"/>
        </w:rPr>
        <w:t xml:space="preserve">vandens kategorijoms bei fiziologiškai </w:t>
      </w:r>
      <w:r w:rsidR="0040658E" w:rsidRPr="00733C08">
        <w:rPr>
          <w:bCs/>
          <w:lang w:val="it-IT"/>
        </w:rPr>
        <w:t>nekenksminga maisto produktams.</w:t>
      </w:r>
      <w:r w:rsidR="0040658E" w:rsidRPr="0040658E">
        <w:rPr>
          <w:bCs/>
          <w:lang w:val="it-IT"/>
        </w:rPr>
        <w:t xml:space="preserve"> Vamzdžiai gaminami iš aukšto</w:t>
      </w:r>
      <w:r w:rsidR="003F0931">
        <w:rPr>
          <w:bCs/>
          <w:lang w:val="it-IT"/>
        </w:rPr>
        <w:t xml:space="preserve"> </w:t>
      </w:r>
      <w:r w:rsidR="0040658E" w:rsidRPr="0040658E">
        <w:rPr>
          <w:bCs/>
          <w:lang w:val="it-IT"/>
        </w:rPr>
        <w:t>tankio polietileno – plastiko su dideliu molekuliniu svoriu</w:t>
      </w:r>
      <w:r w:rsidR="00EC3C3F">
        <w:rPr>
          <w:bCs/>
          <w:lang w:val="it-IT"/>
        </w:rPr>
        <w:t>.</w:t>
      </w:r>
    </w:p>
    <w:p w14:paraId="25EB12FC" w14:textId="4D259730" w:rsidR="0040658E" w:rsidRPr="0040658E" w:rsidRDefault="00A22402" w:rsidP="00EC3C3F">
      <w:pPr>
        <w:ind w:firstLine="708"/>
        <w:jc w:val="both"/>
        <w:rPr>
          <w:bCs/>
          <w:lang w:val="it-IT"/>
        </w:rPr>
      </w:pPr>
      <w:r>
        <w:rPr>
          <w:bCs/>
          <w:lang w:val="it-IT"/>
        </w:rPr>
        <w:t>-</w:t>
      </w:r>
      <w:r w:rsidR="0040658E" w:rsidRPr="0040658E">
        <w:rPr>
          <w:bCs/>
          <w:lang w:val="it-IT"/>
        </w:rPr>
        <w:t xml:space="preserve"> Pex vamzdžių ir fasoninių detalių skersmenys turi atitikti Lietuvoje naudojamiems plieninių</w:t>
      </w:r>
      <w:r w:rsidR="009A4C1A">
        <w:rPr>
          <w:bCs/>
          <w:lang w:val="it-IT"/>
        </w:rPr>
        <w:t xml:space="preserve"> </w:t>
      </w:r>
      <w:r w:rsidR="0040658E" w:rsidRPr="0040658E">
        <w:rPr>
          <w:bCs/>
          <w:lang w:val="it-IT"/>
        </w:rPr>
        <w:t>cinkuotų vamzdžių skersmenims</w:t>
      </w:r>
      <w:r w:rsidR="00EC3C3F">
        <w:rPr>
          <w:bCs/>
          <w:lang w:val="it-IT"/>
        </w:rPr>
        <w:t>.</w:t>
      </w:r>
    </w:p>
    <w:p w14:paraId="4644151A" w14:textId="1CDF4515" w:rsidR="0040658E" w:rsidRPr="0040658E" w:rsidRDefault="00A22402" w:rsidP="00EC3C3F">
      <w:pPr>
        <w:ind w:firstLine="708"/>
        <w:jc w:val="both"/>
        <w:rPr>
          <w:bCs/>
          <w:lang w:val="it-IT"/>
        </w:rPr>
      </w:pPr>
      <w:r>
        <w:rPr>
          <w:bCs/>
          <w:lang w:val="it-IT"/>
        </w:rPr>
        <w:t>-</w:t>
      </w:r>
      <w:r w:rsidR="0040658E" w:rsidRPr="0040658E">
        <w:rPr>
          <w:bCs/>
          <w:lang w:val="it-IT"/>
        </w:rPr>
        <w:t xml:space="preserve"> Patvarumas turi būti ne mažiau, kaip 50 metų</w:t>
      </w:r>
      <w:r w:rsidR="00EC3C3F">
        <w:rPr>
          <w:bCs/>
          <w:lang w:val="it-IT"/>
        </w:rPr>
        <w:t>.</w:t>
      </w:r>
    </w:p>
    <w:p w14:paraId="4818BB30" w14:textId="7FDCA4D5" w:rsidR="003F0931" w:rsidRPr="003F0931" w:rsidRDefault="00A22402" w:rsidP="008E74B1">
      <w:pPr>
        <w:ind w:firstLine="708"/>
        <w:jc w:val="both"/>
        <w:rPr>
          <w:bCs/>
          <w:lang w:val="it-IT"/>
        </w:rPr>
      </w:pPr>
      <w:r>
        <w:rPr>
          <w:bCs/>
          <w:lang w:val="it-IT"/>
        </w:rPr>
        <w:t>-</w:t>
      </w:r>
      <w:r w:rsidR="0040658E" w:rsidRPr="0040658E">
        <w:rPr>
          <w:bCs/>
          <w:lang w:val="it-IT"/>
        </w:rPr>
        <w:t xml:space="preserve"> Vandenyje esančios cheminės medžiagos neturi gadinti instaliacijos, vamzdynai turi būti atsparūs</w:t>
      </w:r>
      <w:r w:rsidR="003F0931">
        <w:rPr>
          <w:bCs/>
          <w:lang w:val="it-IT"/>
        </w:rPr>
        <w:t xml:space="preserve"> </w:t>
      </w:r>
      <w:r w:rsidR="0040658E" w:rsidRPr="0040658E">
        <w:rPr>
          <w:bCs/>
          <w:lang w:val="it-IT"/>
        </w:rPr>
        <w:t>bet kokiam PH lygiui</w:t>
      </w:r>
      <w:r w:rsidR="00EC3C3F">
        <w:rPr>
          <w:bCs/>
          <w:lang w:val="it-IT"/>
        </w:rPr>
        <w:t>.</w:t>
      </w:r>
    </w:p>
    <w:p w14:paraId="77D1F15B" w14:textId="3B4F49CC" w:rsidR="003F0931" w:rsidRPr="003F0931" w:rsidRDefault="003F0931" w:rsidP="00EC3C3F">
      <w:pPr>
        <w:ind w:firstLine="708"/>
        <w:jc w:val="both"/>
        <w:rPr>
          <w:bCs/>
          <w:lang w:val="it-IT"/>
        </w:rPr>
      </w:pPr>
      <w:r w:rsidRPr="003F0931">
        <w:rPr>
          <w:bCs/>
          <w:lang w:val="it-IT"/>
        </w:rPr>
        <w:t>Plastikiniai pex vamzdžiai turi turėti šias technines charakteristikas:</w:t>
      </w:r>
    </w:p>
    <w:p w14:paraId="4C2536DB" w14:textId="51919873" w:rsidR="003F0931" w:rsidRPr="003F0931" w:rsidRDefault="00C220F2" w:rsidP="00EC3C3F">
      <w:pPr>
        <w:ind w:firstLine="708"/>
        <w:jc w:val="both"/>
        <w:rPr>
          <w:bCs/>
          <w:lang w:val="it-IT"/>
        </w:rPr>
      </w:pPr>
      <w:r>
        <w:rPr>
          <w:bCs/>
          <w:lang w:val="it-IT"/>
        </w:rPr>
        <w:t xml:space="preserve">- </w:t>
      </w:r>
      <w:r w:rsidR="009A4C1A">
        <w:rPr>
          <w:bCs/>
          <w:lang w:val="it-IT"/>
        </w:rPr>
        <w:t>d</w:t>
      </w:r>
      <w:r w:rsidR="003F0931" w:rsidRPr="003F0931">
        <w:rPr>
          <w:bCs/>
          <w:lang w:val="it-IT"/>
        </w:rPr>
        <w:t>arbinė temperatūra -1000C +1000C</w:t>
      </w:r>
      <w:r w:rsidR="009A4C1A">
        <w:rPr>
          <w:bCs/>
          <w:lang w:val="it-IT"/>
        </w:rPr>
        <w:t>;</w:t>
      </w:r>
    </w:p>
    <w:p w14:paraId="4AB640B5" w14:textId="475EA945" w:rsidR="003F0931" w:rsidRPr="003F0931" w:rsidRDefault="00C220F2" w:rsidP="00EC3C3F">
      <w:pPr>
        <w:ind w:firstLine="708"/>
        <w:jc w:val="both"/>
        <w:rPr>
          <w:bCs/>
          <w:lang w:val="it-IT"/>
        </w:rPr>
      </w:pPr>
      <w:r>
        <w:rPr>
          <w:bCs/>
          <w:lang w:val="it-IT"/>
        </w:rPr>
        <w:t xml:space="preserve">- </w:t>
      </w:r>
      <w:r w:rsidR="009A4C1A">
        <w:rPr>
          <w:bCs/>
          <w:lang w:val="it-IT"/>
        </w:rPr>
        <w:t>m</w:t>
      </w:r>
      <w:r w:rsidR="003F0931" w:rsidRPr="003F0931">
        <w:rPr>
          <w:bCs/>
          <w:lang w:val="it-IT"/>
        </w:rPr>
        <w:t>aksimali trumpalaikė temperatūra 1100C</w:t>
      </w:r>
      <w:r w:rsidR="009A4C1A">
        <w:rPr>
          <w:bCs/>
          <w:lang w:val="it-IT"/>
        </w:rPr>
        <w:t>;</w:t>
      </w:r>
    </w:p>
    <w:p w14:paraId="4CDD2EBA" w14:textId="5F50BFE7" w:rsidR="003F0931" w:rsidRPr="003F0931" w:rsidRDefault="00C220F2" w:rsidP="00EC3C3F">
      <w:pPr>
        <w:ind w:firstLine="708"/>
        <w:jc w:val="both"/>
        <w:rPr>
          <w:bCs/>
          <w:lang w:val="it-IT"/>
        </w:rPr>
      </w:pPr>
      <w:r>
        <w:rPr>
          <w:bCs/>
          <w:lang w:val="it-IT"/>
        </w:rPr>
        <w:t xml:space="preserve">- </w:t>
      </w:r>
      <w:r w:rsidR="009A4C1A">
        <w:rPr>
          <w:bCs/>
          <w:lang w:val="it-IT"/>
        </w:rPr>
        <w:t>m</w:t>
      </w:r>
      <w:r w:rsidR="003F0931" w:rsidRPr="003F0931">
        <w:rPr>
          <w:bCs/>
          <w:lang w:val="it-IT"/>
        </w:rPr>
        <w:t>aksimalus ilgalaikis darbo slėgis – 10 bar</w:t>
      </w:r>
      <w:r w:rsidR="009A4C1A">
        <w:rPr>
          <w:bCs/>
          <w:lang w:val="it-IT"/>
        </w:rPr>
        <w:t>;</w:t>
      </w:r>
    </w:p>
    <w:p w14:paraId="5C5680A4" w14:textId="713A4B85" w:rsidR="003F0931" w:rsidRPr="003F0931" w:rsidRDefault="00C220F2" w:rsidP="00EC3C3F">
      <w:pPr>
        <w:ind w:firstLine="708"/>
        <w:jc w:val="both"/>
        <w:rPr>
          <w:bCs/>
          <w:lang w:val="it-IT"/>
        </w:rPr>
      </w:pPr>
      <w:r>
        <w:rPr>
          <w:bCs/>
          <w:lang w:val="it-IT"/>
        </w:rPr>
        <w:t xml:space="preserve">- </w:t>
      </w:r>
      <w:r w:rsidR="009A4C1A">
        <w:rPr>
          <w:bCs/>
          <w:lang w:val="it-IT"/>
        </w:rPr>
        <w:t>t</w:t>
      </w:r>
      <w:r w:rsidR="003F0931" w:rsidRPr="003F0931">
        <w:rPr>
          <w:bCs/>
          <w:lang w:val="it-IT"/>
        </w:rPr>
        <w:t>ankis – 0,938 g/cm3</w:t>
      </w:r>
      <w:r w:rsidR="009A4C1A">
        <w:rPr>
          <w:bCs/>
          <w:lang w:val="it-IT"/>
        </w:rPr>
        <w:t>;</w:t>
      </w:r>
    </w:p>
    <w:p w14:paraId="7D920311" w14:textId="348BDD8A" w:rsidR="003F0931" w:rsidRPr="003F0931" w:rsidRDefault="00C220F2" w:rsidP="00EC3C3F">
      <w:pPr>
        <w:ind w:firstLine="708"/>
        <w:jc w:val="both"/>
        <w:rPr>
          <w:bCs/>
          <w:lang w:val="it-IT"/>
        </w:rPr>
      </w:pPr>
      <w:r>
        <w:rPr>
          <w:bCs/>
          <w:lang w:val="it-IT"/>
        </w:rPr>
        <w:t xml:space="preserve">- </w:t>
      </w:r>
      <w:r w:rsidR="009A4C1A">
        <w:rPr>
          <w:bCs/>
          <w:lang w:val="it-IT"/>
        </w:rPr>
        <w:t>a</w:t>
      </w:r>
      <w:r w:rsidR="003F0931" w:rsidRPr="003F0931">
        <w:rPr>
          <w:bCs/>
          <w:lang w:val="it-IT"/>
        </w:rPr>
        <w:t>tsparumas tempimui (200 C) – 19-26 N/mm2</w:t>
      </w:r>
      <w:r w:rsidR="009A4C1A">
        <w:rPr>
          <w:bCs/>
          <w:lang w:val="it-IT"/>
        </w:rPr>
        <w:t>;</w:t>
      </w:r>
    </w:p>
    <w:p w14:paraId="658CAE2A" w14:textId="738EB438" w:rsidR="003F0931" w:rsidRPr="003F0931" w:rsidRDefault="00C220F2" w:rsidP="00EC3C3F">
      <w:pPr>
        <w:ind w:firstLine="708"/>
        <w:jc w:val="both"/>
        <w:rPr>
          <w:bCs/>
          <w:lang w:val="it-IT"/>
        </w:rPr>
      </w:pPr>
      <w:r>
        <w:rPr>
          <w:bCs/>
          <w:lang w:val="it-IT"/>
        </w:rPr>
        <w:t xml:space="preserve">- </w:t>
      </w:r>
      <w:r w:rsidR="009A4C1A">
        <w:rPr>
          <w:bCs/>
          <w:lang w:val="it-IT"/>
        </w:rPr>
        <w:t>e</w:t>
      </w:r>
      <w:r w:rsidR="003F0931" w:rsidRPr="003F0931">
        <w:rPr>
          <w:bCs/>
          <w:lang w:val="it-IT"/>
        </w:rPr>
        <w:t>lastingumo modulis E (200 C) – 800-900 N/mm2</w:t>
      </w:r>
      <w:r w:rsidR="009A4C1A">
        <w:rPr>
          <w:bCs/>
          <w:lang w:val="it-IT"/>
        </w:rPr>
        <w:t>;</w:t>
      </w:r>
    </w:p>
    <w:p w14:paraId="61027F5C" w14:textId="7B5B3BB2" w:rsidR="003F0931" w:rsidRPr="003F0931" w:rsidRDefault="00C220F2" w:rsidP="00EC3C3F">
      <w:pPr>
        <w:ind w:firstLine="708"/>
        <w:jc w:val="both"/>
        <w:rPr>
          <w:bCs/>
          <w:lang w:val="it-IT"/>
        </w:rPr>
      </w:pPr>
      <w:r>
        <w:rPr>
          <w:bCs/>
          <w:lang w:val="it-IT"/>
        </w:rPr>
        <w:t xml:space="preserve">- </w:t>
      </w:r>
      <w:r w:rsidR="009A4C1A">
        <w:rPr>
          <w:bCs/>
          <w:lang w:val="it-IT"/>
        </w:rPr>
        <w:t>s</w:t>
      </w:r>
      <w:r w:rsidR="003F0931" w:rsidRPr="003F0931">
        <w:rPr>
          <w:bCs/>
          <w:lang w:val="it-IT"/>
        </w:rPr>
        <w:t>antykinis pailgėjimas (prieš trūkstant) (200 C) – 350-550</w:t>
      </w:r>
      <w:r w:rsidR="009A4C1A">
        <w:rPr>
          <w:bCs/>
          <w:lang w:val="it-IT"/>
        </w:rPr>
        <w:t>;</w:t>
      </w:r>
    </w:p>
    <w:p w14:paraId="37DCE129" w14:textId="185154BF" w:rsidR="003F0931" w:rsidRPr="003F0931" w:rsidRDefault="00C220F2" w:rsidP="00EC3C3F">
      <w:pPr>
        <w:ind w:firstLine="708"/>
        <w:jc w:val="both"/>
        <w:rPr>
          <w:bCs/>
          <w:lang w:val="it-IT"/>
        </w:rPr>
      </w:pPr>
      <w:r>
        <w:rPr>
          <w:bCs/>
          <w:lang w:val="it-IT"/>
        </w:rPr>
        <w:t xml:space="preserve">- </w:t>
      </w:r>
      <w:r w:rsidR="009A4C1A">
        <w:rPr>
          <w:bCs/>
          <w:lang w:val="it-IT"/>
        </w:rPr>
        <w:t>t</w:t>
      </w:r>
      <w:r w:rsidR="003F0931" w:rsidRPr="003F0931">
        <w:rPr>
          <w:bCs/>
          <w:lang w:val="it-IT"/>
        </w:rPr>
        <w:t>rinties koeficientas (lyginant su metalu) – 0,08-0,1</w:t>
      </w:r>
      <w:r w:rsidR="009A4C1A">
        <w:rPr>
          <w:bCs/>
          <w:lang w:val="it-IT"/>
        </w:rPr>
        <w:t>;</w:t>
      </w:r>
    </w:p>
    <w:p w14:paraId="2FB6BB96" w14:textId="59EF69E1" w:rsidR="003F0931" w:rsidRPr="003F0931" w:rsidRDefault="00C220F2" w:rsidP="00EC3C3F">
      <w:pPr>
        <w:ind w:firstLine="708"/>
        <w:jc w:val="both"/>
        <w:rPr>
          <w:bCs/>
          <w:lang w:val="it-IT"/>
        </w:rPr>
      </w:pPr>
      <w:r>
        <w:rPr>
          <w:bCs/>
          <w:lang w:val="it-IT"/>
        </w:rPr>
        <w:t xml:space="preserve">- </w:t>
      </w:r>
      <w:r w:rsidR="009A4C1A">
        <w:rPr>
          <w:bCs/>
          <w:lang w:val="it-IT"/>
        </w:rPr>
        <w:t>l</w:t>
      </w:r>
      <w:r w:rsidR="003F0931" w:rsidRPr="003F0931">
        <w:rPr>
          <w:bCs/>
          <w:lang w:val="it-IT"/>
        </w:rPr>
        <w:t>inijinis šiluminio plėtimosi koeficientas (200 C) – 1.4x10-4 l/K</w:t>
      </w:r>
      <w:r>
        <w:rPr>
          <w:bCs/>
          <w:lang w:val="it-IT"/>
        </w:rPr>
        <w:t>.</w:t>
      </w:r>
    </w:p>
    <w:p w14:paraId="10472D3B" w14:textId="6BCEE69B" w:rsidR="003F0931" w:rsidRPr="003F0931" w:rsidRDefault="00C220F2" w:rsidP="00EC3C3F">
      <w:pPr>
        <w:ind w:firstLine="708"/>
        <w:jc w:val="both"/>
        <w:rPr>
          <w:bCs/>
          <w:lang w:val="it-IT"/>
        </w:rPr>
      </w:pPr>
      <w:r>
        <w:rPr>
          <w:bCs/>
          <w:lang w:val="it-IT"/>
        </w:rPr>
        <w:t xml:space="preserve"> </w:t>
      </w:r>
      <w:r w:rsidR="003F0931" w:rsidRPr="003F0931">
        <w:rPr>
          <w:bCs/>
          <w:lang w:val="it-IT"/>
        </w:rPr>
        <w:t>Linijinis šilumos laidumo koeficientas - 0,35 W/m0C.</w:t>
      </w:r>
    </w:p>
    <w:p w14:paraId="159EEBB4" w14:textId="558B0DC1" w:rsidR="003F0931" w:rsidRPr="003F0931" w:rsidRDefault="003F0931" w:rsidP="00EC3C3F">
      <w:pPr>
        <w:ind w:firstLine="708"/>
        <w:jc w:val="both"/>
        <w:rPr>
          <w:bCs/>
          <w:lang w:val="it-IT"/>
        </w:rPr>
      </w:pPr>
      <w:r w:rsidRPr="003F0931">
        <w:rPr>
          <w:bCs/>
          <w:lang w:val="it-IT"/>
        </w:rPr>
        <w:lastRenderedPageBreak/>
        <w:t>Vamzdynų sistemos ir gaminiai turi atitikti šiuos normatyvinius dokumentus:</w:t>
      </w:r>
    </w:p>
    <w:p w14:paraId="00614C3E" w14:textId="198B5AB4" w:rsidR="003F0931" w:rsidRPr="003F0931" w:rsidRDefault="00C220F2" w:rsidP="00EC3C3F">
      <w:pPr>
        <w:ind w:firstLine="708"/>
        <w:jc w:val="both"/>
        <w:rPr>
          <w:bCs/>
          <w:lang w:val="it-IT"/>
        </w:rPr>
      </w:pPr>
      <w:r>
        <w:rPr>
          <w:bCs/>
          <w:lang w:val="it-IT"/>
        </w:rPr>
        <w:t xml:space="preserve">- </w:t>
      </w:r>
      <w:r w:rsidR="00CD6C55">
        <w:rPr>
          <w:bCs/>
          <w:lang w:val="it-IT"/>
        </w:rPr>
        <w:t>g</w:t>
      </w:r>
      <w:r w:rsidR="003F0931" w:rsidRPr="003F0931">
        <w:rPr>
          <w:bCs/>
          <w:lang w:val="it-IT"/>
        </w:rPr>
        <w:t>aminiai turi turėti ISO 9002 standartą</w:t>
      </w:r>
      <w:r w:rsidR="004D3EB0">
        <w:rPr>
          <w:bCs/>
          <w:lang w:val="it-IT"/>
        </w:rPr>
        <w:t>;</w:t>
      </w:r>
    </w:p>
    <w:p w14:paraId="2FB69D4D" w14:textId="02F28E53" w:rsidR="003F0931" w:rsidRPr="003F0931" w:rsidRDefault="00C220F2" w:rsidP="00EC3C3F">
      <w:pPr>
        <w:ind w:firstLine="708"/>
        <w:jc w:val="both"/>
        <w:rPr>
          <w:bCs/>
          <w:lang w:val="it-IT"/>
        </w:rPr>
      </w:pPr>
      <w:r>
        <w:rPr>
          <w:bCs/>
          <w:lang w:val="it-IT"/>
        </w:rPr>
        <w:t xml:space="preserve">- </w:t>
      </w:r>
      <w:r w:rsidR="004D3EB0" w:rsidRPr="002E0A1D">
        <w:rPr>
          <w:bCs/>
          <w:lang w:val="it-IT"/>
        </w:rPr>
        <w:t>a</w:t>
      </w:r>
      <w:r w:rsidR="003F0931" w:rsidRPr="002E0A1D">
        <w:rPr>
          <w:bCs/>
          <w:lang w:val="it-IT"/>
        </w:rPr>
        <w:t>rmatūr</w:t>
      </w:r>
      <w:r w:rsidR="004D3EB0" w:rsidRPr="002E0A1D">
        <w:rPr>
          <w:bCs/>
          <w:lang w:val="it-IT"/>
        </w:rPr>
        <w:t>ą</w:t>
      </w:r>
      <w:r w:rsidR="00EC3C3F">
        <w:rPr>
          <w:bCs/>
          <w:lang w:val="it-IT"/>
        </w:rPr>
        <w:t>;</w:t>
      </w:r>
    </w:p>
    <w:p w14:paraId="0BBD54FC" w14:textId="5329BADD" w:rsidR="003F0931" w:rsidRPr="003F0931" w:rsidRDefault="00C220F2" w:rsidP="00EC3C3F">
      <w:pPr>
        <w:ind w:firstLine="708"/>
        <w:jc w:val="both"/>
        <w:rPr>
          <w:bCs/>
          <w:lang w:val="it-IT"/>
        </w:rPr>
      </w:pPr>
      <w:r>
        <w:rPr>
          <w:bCs/>
          <w:lang w:val="it-IT"/>
        </w:rPr>
        <w:t xml:space="preserve">- </w:t>
      </w:r>
      <w:r w:rsidR="004D3EB0">
        <w:rPr>
          <w:bCs/>
          <w:lang w:val="it-IT"/>
        </w:rPr>
        <w:t>a</w:t>
      </w:r>
      <w:r w:rsidR="003F0931" w:rsidRPr="003F0931">
        <w:rPr>
          <w:bCs/>
          <w:lang w:val="it-IT"/>
        </w:rPr>
        <w:t>tjungimo armatūra turi būti sertifikuota</w:t>
      </w:r>
      <w:r w:rsidR="00EC3C3F">
        <w:rPr>
          <w:bCs/>
          <w:lang w:val="it-IT"/>
        </w:rPr>
        <w:t>;</w:t>
      </w:r>
    </w:p>
    <w:p w14:paraId="7971EBBC" w14:textId="34679109" w:rsidR="003F0931" w:rsidRPr="003F0931" w:rsidRDefault="00C220F2" w:rsidP="00EC3C3F">
      <w:pPr>
        <w:ind w:firstLine="708"/>
        <w:jc w:val="both"/>
        <w:rPr>
          <w:bCs/>
          <w:lang w:val="it-IT"/>
        </w:rPr>
      </w:pPr>
      <w:r>
        <w:rPr>
          <w:bCs/>
          <w:lang w:val="it-IT"/>
        </w:rPr>
        <w:t xml:space="preserve">- </w:t>
      </w:r>
      <w:r w:rsidR="004D3EB0">
        <w:rPr>
          <w:bCs/>
          <w:lang w:val="it-IT"/>
        </w:rPr>
        <w:t>a</w:t>
      </w:r>
      <w:r w:rsidR="003F0931" w:rsidRPr="003F0931">
        <w:rPr>
          <w:bCs/>
          <w:lang w:val="it-IT"/>
        </w:rPr>
        <w:t>tjungimo armatūra turi būti pritaikyta vandens temperatūrai ne žemesnei 950C</w:t>
      </w:r>
      <w:r w:rsidR="00EC3C3F">
        <w:rPr>
          <w:bCs/>
          <w:lang w:val="it-IT"/>
        </w:rPr>
        <w:t>;</w:t>
      </w:r>
    </w:p>
    <w:p w14:paraId="226D813C" w14:textId="0383C9E2" w:rsidR="003F0931" w:rsidRPr="003F0931" w:rsidRDefault="00C220F2" w:rsidP="00EC3C3F">
      <w:pPr>
        <w:ind w:firstLine="708"/>
        <w:jc w:val="both"/>
        <w:rPr>
          <w:bCs/>
          <w:lang w:val="it-IT"/>
        </w:rPr>
      </w:pPr>
      <w:r>
        <w:rPr>
          <w:bCs/>
          <w:lang w:val="it-IT"/>
        </w:rPr>
        <w:t xml:space="preserve">- </w:t>
      </w:r>
      <w:r w:rsidR="004D3EB0">
        <w:rPr>
          <w:bCs/>
          <w:lang w:val="it-IT"/>
        </w:rPr>
        <w:t>a</w:t>
      </w:r>
      <w:r w:rsidR="003F0931" w:rsidRPr="003F0931">
        <w:rPr>
          <w:bCs/>
          <w:lang w:val="it-IT"/>
        </w:rPr>
        <w:t>tjungimo armatūros išlaikomas slėgis ne mažesnis, kaip 10,0 barų</w:t>
      </w:r>
      <w:r w:rsidR="00EC3C3F">
        <w:rPr>
          <w:bCs/>
          <w:lang w:val="it-IT"/>
        </w:rPr>
        <w:t>;</w:t>
      </w:r>
    </w:p>
    <w:p w14:paraId="4EABA918" w14:textId="688B87C8" w:rsidR="003F0931" w:rsidRPr="003F0931" w:rsidRDefault="00C220F2" w:rsidP="00EC3C3F">
      <w:pPr>
        <w:ind w:firstLine="708"/>
        <w:jc w:val="both"/>
        <w:rPr>
          <w:bCs/>
          <w:lang w:val="it-IT"/>
        </w:rPr>
      </w:pPr>
      <w:r>
        <w:rPr>
          <w:bCs/>
          <w:lang w:val="it-IT"/>
        </w:rPr>
        <w:t xml:space="preserve">- </w:t>
      </w:r>
      <w:r w:rsidR="004D3EB0">
        <w:rPr>
          <w:bCs/>
          <w:lang w:val="it-IT"/>
        </w:rPr>
        <w:t>m</w:t>
      </w:r>
      <w:r w:rsidR="003F0931" w:rsidRPr="003F0931">
        <w:rPr>
          <w:bCs/>
          <w:lang w:val="it-IT"/>
        </w:rPr>
        <w:t>ovinė armatūra montuojama gulsčiuose ir vertikaliuose vamzdynuose ir prijungiama srieginiais</w:t>
      </w:r>
      <w:r w:rsidR="00CD6C55">
        <w:rPr>
          <w:bCs/>
          <w:lang w:val="it-IT"/>
        </w:rPr>
        <w:t xml:space="preserve"> </w:t>
      </w:r>
      <w:r w:rsidR="003F0931" w:rsidRPr="003F0931">
        <w:rPr>
          <w:bCs/>
          <w:lang w:val="it-IT"/>
        </w:rPr>
        <w:t>sujungimais</w:t>
      </w:r>
      <w:r w:rsidR="00EC3C3F">
        <w:rPr>
          <w:bCs/>
          <w:lang w:val="it-IT"/>
        </w:rPr>
        <w:t>;</w:t>
      </w:r>
    </w:p>
    <w:p w14:paraId="77DBF94D" w14:textId="11AB76BF" w:rsidR="003F0931" w:rsidRDefault="00C220F2" w:rsidP="00EC3C3F">
      <w:pPr>
        <w:ind w:firstLine="708"/>
        <w:jc w:val="both"/>
        <w:rPr>
          <w:bCs/>
          <w:lang w:val="it-IT"/>
        </w:rPr>
      </w:pPr>
      <w:r>
        <w:rPr>
          <w:bCs/>
          <w:lang w:val="it-IT"/>
        </w:rPr>
        <w:t xml:space="preserve">- </w:t>
      </w:r>
      <w:r w:rsidR="004D3EB0">
        <w:rPr>
          <w:bCs/>
          <w:lang w:val="it-IT"/>
        </w:rPr>
        <w:t>a</w:t>
      </w:r>
      <w:r w:rsidR="003F0931" w:rsidRPr="003F0931">
        <w:rPr>
          <w:bCs/>
          <w:lang w:val="it-IT"/>
        </w:rPr>
        <w:t>rmatūros montavimo vietose sienose įrengiami metaliniai karštu būdu padengti liukeliai su</w:t>
      </w:r>
      <w:r w:rsidR="00CD6C55">
        <w:rPr>
          <w:bCs/>
          <w:lang w:val="it-IT"/>
        </w:rPr>
        <w:t xml:space="preserve"> </w:t>
      </w:r>
      <w:r w:rsidR="003F0931" w:rsidRPr="003F0931">
        <w:rPr>
          <w:bCs/>
          <w:lang w:val="it-IT"/>
        </w:rPr>
        <w:t>hermetiškai uždaromomis durelėmis.</w:t>
      </w:r>
    </w:p>
    <w:p w14:paraId="690440AA" w14:textId="4BE4F3F9" w:rsidR="003F0931" w:rsidRPr="003F0931" w:rsidRDefault="003F0931" w:rsidP="00EC3C3F">
      <w:pPr>
        <w:ind w:firstLine="708"/>
        <w:jc w:val="both"/>
        <w:rPr>
          <w:b/>
          <w:bCs/>
          <w:lang w:val="it-IT"/>
        </w:rPr>
      </w:pPr>
      <w:r w:rsidRPr="003F0931">
        <w:rPr>
          <w:b/>
          <w:bCs/>
          <w:lang w:val="it-IT"/>
        </w:rPr>
        <w:t>Vamzdynų tvirtinimas.</w:t>
      </w:r>
    </w:p>
    <w:p w14:paraId="042B35E4" w14:textId="02DCCC6F" w:rsidR="003F0931" w:rsidRPr="003F0931" w:rsidRDefault="00C220F2" w:rsidP="00EC3C3F">
      <w:pPr>
        <w:ind w:firstLine="708"/>
        <w:jc w:val="both"/>
        <w:rPr>
          <w:bCs/>
          <w:lang w:val="it-IT"/>
        </w:rPr>
      </w:pPr>
      <w:r>
        <w:rPr>
          <w:bCs/>
          <w:lang w:val="it-IT"/>
        </w:rPr>
        <w:t xml:space="preserve">- </w:t>
      </w:r>
      <w:r w:rsidR="003F0931" w:rsidRPr="003F0931">
        <w:rPr>
          <w:bCs/>
          <w:lang w:val="it-IT"/>
        </w:rPr>
        <w:t>Sistemos vamzdynus reikia tvirtinti prie statybinių konstrukcijų atramų, kronšteinų, pakabų ir</w:t>
      </w:r>
      <w:r w:rsidR="00CD6C55">
        <w:rPr>
          <w:bCs/>
          <w:lang w:val="it-IT"/>
        </w:rPr>
        <w:t xml:space="preserve"> </w:t>
      </w:r>
      <w:r w:rsidR="003F0931" w:rsidRPr="003F0931">
        <w:rPr>
          <w:bCs/>
          <w:lang w:val="it-IT"/>
        </w:rPr>
        <w:t>paslankių bei pastovių laikiklių pagalba, įvertinant galimą vamzdynų pailgėjimą ar susitraukimą.</w:t>
      </w:r>
    </w:p>
    <w:p w14:paraId="4EBFFB0F" w14:textId="6912BE61" w:rsidR="003F0931" w:rsidRDefault="00C220F2" w:rsidP="00EC3C3F">
      <w:pPr>
        <w:ind w:firstLine="708"/>
        <w:jc w:val="both"/>
        <w:rPr>
          <w:bCs/>
          <w:lang w:val="it-IT"/>
        </w:rPr>
      </w:pPr>
      <w:r>
        <w:rPr>
          <w:bCs/>
          <w:lang w:val="it-IT"/>
        </w:rPr>
        <w:t xml:space="preserve">- </w:t>
      </w:r>
      <w:r w:rsidR="003F0931" w:rsidRPr="003F0931">
        <w:rPr>
          <w:bCs/>
          <w:lang w:val="it-IT"/>
        </w:rPr>
        <w:t>Atramos ir laikikliai turi būti sukonstruoti taip, kad apsaugotų jų palaikomus vamzdžius.</w:t>
      </w:r>
    </w:p>
    <w:p w14:paraId="13B561B0" w14:textId="2E427585" w:rsidR="003F0931" w:rsidRPr="003F0931" w:rsidRDefault="00C220F2" w:rsidP="00EC3C3F">
      <w:pPr>
        <w:ind w:firstLine="708"/>
        <w:jc w:val="both"/>
        <w:rPr>
          <w:bCs/>
          <w:lang w:val="it-IT"/>
        </w:rPr>
      </w:pPr>
      <w:r>
        <w:rPr>
          <w:bCs/>
          <w:lang w:val="it-IT"/>
        </w:rPr>
        <w:t xml:space="preserve">- </w:t>
      </w:r>
      <w:r w:rsidR="003F0931" w:rsidRPr="003F0931">
        <w:rPr>
          <w:bCs/>
          <w:lang w:val="it-IT"/>
        </w:rPr>
        <w:t>Daugiasluoksnių vamzdžių tvirtinimo atstumas 1,2</w:t>
      </w:r>
      <w:r w:rsidR="00CD6C55">
        <w:rPr>
          <w:bCs/>
          <w:lang w:val="it-IT"/>
        </w:rPr>
        <w:t xml:space="preserve"> </w:t>
      </w:r>
      <w:r w:rsidR="003F0931" w:rsidRPr="003F0931">
        <w:rPr>
          <w:bCs/>
          <w:lang w:val="it-IT"/>
        </w:rPr>
        <w:t>m 16</w:t>
      </w:r>
      <w:r w:rsidR="00CD6C55">
        <w:rPr>
          <w:bCs/>
          <w:lang w:val="it-IT"/>
        </w:rPr>
        <w:t xml:space="preserve"> </w:t>
      </w:r>
      <w:r w:rsidR="003F0931" w:rsidRPr="003F0931">
        <w:rPr>
          <w:bCs/>
          <w:lang w:val="it-IT"/>
        </w:rPr>
        <w:t>x</w:t>
      </w:r>
      <w:r w:rsidR="00CD6C55">
        <w:rPr>
          <w:bCs/>
          <w:lang w:val="it-IT"/>
        </w:rPr>
        <w:t xml:space="preserve"> </w:t>
      </w:r>
      <w:r w:rsidR="003F0931" w:rsidRPr="003F0931">
        <w:rPr>
          <w:bCs/>
          <w:lang w:val="it-IT"/>
        </w:rPr>
        <w:t>2,0 skersmens vamzdžiams ir 1,5</w:t>
      </w:r>
      <w:r w:rsidR="00CD6C55">
        <w:rPr>
          <w:bCs/>
          <w:lang w:val="it-IT"/>
        </w:rPr>
        <w:t xml:space="preserve"> </w:t>
      </w:r>
      <w:r w:rsidR="003F0931" w:rsidRPr="003F0931">
        <w:rPr>
          <w:bCs/>
          <w:lang w:val="it-IT"/>
        </w:rPr>
        <w:t>m</w:t>
      </w:r>
      <w:r w:rsidR="00CD6C55">
        <w:rPr>
          <w:bCs/>
          <w:lang w:val="it-IT"/>
        </w:rPr>
        <w:t xml:space="preserve"> </w:t>
      </w:r>
      <w:r w:rsidR="003F0931" w:rsidRPr="003F0931">
        <w:rPr>
          <w:bCs/>
          <w:lang w:val="it-IT"/>
        </w:rPr>
        <w:t>didesnio skersmens vamzdžiams.</w:t>
      </w:r>
    </w:p>
    <w:p w14:paraId="30715968" w14:textId="5D62B3D7" w:rsidR="003F0931" w:rsidRPr="003F0931" w:rsidRDefault="00C220F2" w:rsidP="00EC3C3F">
      <w:pPr>
        <w:ind w:firstLine="708"/>
        <w:jc w:val="both"/>
        <w:rPr>
          <w:bCs/>
          <w:lang w:val="it-IT"/>
        </w:rPr>
      </w:pPr>
      <w:r>
        <w:rPr>
          <w:bCs/>
          <w:lang w:val="it-IT"/>
        </w:rPr>
        <w:t xml:space="preserve">- </w:t>
      </w:r>
      <w:r w:rsidR="003F0931" w:rsidRPr="003F0931">
        <w:rPr>
          <w:bCs/>
          <w:lang w:val="it-IT"/>
        </w:rPr>
        <w:t>Plieninių cinkuotų vamzdžių tvirtinimo atstumai: 1,5</w:t>
      </w:r>
      <w:r w:rsidR="00CD6C55">
        <w:rPr>
          <w:bCs/>
          <w:lang w:val="it-IT"/>
        </w:rPr>
        <w:t xml:space="preserve"> </w:t>
      </w:r>
      <w:r w:rsidR="003F0931" w:rsidRPr="003F0931">
        <w:rPr>
          <w:bCs/>
          <w:lang w:val="it-IT"/>
        </w:rPr>
        <w:t>m, kai vamzdžio D=15mm</w:t>
      </w:r>
      <w:r w:rsidR="00CD6C55">
        <w:rPr>
          <w:bCs/>
          <w:lang w:val="it-IT"/>
        </w:rPr>
        <w:t>,</w:t>
      </w:r>
      <w:r w:rsidR="003F0931" w:rsidRPr="003F0931">
        <w:rPr>
          <w:bCs/>
          <w:lang w:val="it-IT"/>
        </w:rPr>
        <w:t xml:space="preserve"> 2,0</w:t>
      </w:r>
      <w:r w:rsidR="00CD6C55">
        <w:rPr>
          <w:bCs/>
          <w:lang w:val="it-IT"/>
        </w:rPr>
        <w:t xml:space="preserve"> </w:t>
      </w:r>
      <w:r w:rsidR="003F0931" w:rsidRPr="003F0931">
        <w:rPr>
          <w:bCs/>
          <w:lang w:val="it-IT"/>
        </w:rPr>
        <w:t>m</w:t>
      </w:r>
    </w:p>
    <w:p w14:paraId="02CCCB3E" w14:textId="6A265046" w:rsidR="003F0931" w:rsidRDefault="003F0931" w:rsidP="005F2398">
      <w:pPr>
        <w:jc w:val="both"/>
        <w:rPr>
          <w:bCs/>
          <w:lang w:val="it-IT"/>
        </w:rPr>
      </w:pPr>
      <w:r w:rsidRPr="003F0931">
        <w:rPr>
          <w:bCs/>
          <w:lang w:val="it-IT"/>
        </w:rPr>
        <w:t>D=20-25</w:t>
      </w:r>
      <w:r w:rsidR="00CD6C55">
        <w:rPr>
          <w:bCs/>
          <w:lang w:val="it-IT"/>
        </w:rPr>
        <w:t xml:space="preserve"> </w:t>
      </w:r>
      <w:r w:rsidRPr="003F0931">
        <w:rPr>
          <w:bCs/>
          <w:lang w:val="it-IT"/>
        </w:rPr>
        <w:t>mm</w:t>
      </w:r>
      <w:r w:rsidR="00CD6C55">
        <w:rPr>
          <w:bCs/>
          <w:lang w:val="it-IT"/>
        </w:rPr>
        <w:t>,</w:t>
      </w:r>
      <w:r w:rsidRPr="003F0931">
        <w:rPr>
          <w:bCs/>
          <w:lang w:val="it-IT"/>
        </w:rPr>
        <w:t xml:space="preserve"> 2,5</w:t>
      </w:r>
      <w:r w:rsidR="00CD6C55">
        <w:rPr>
          <w:bCs/>
          <w:lang w:val="it-IT"/>
        </w:rPr>
        <w:t xml:space="preserve"> </w:t>
      </w:r>
      <w:r w:rsidRPr="003F0931">
        <w:rPr>
          <w:bCs/>
          <w:lang w:val="it-IT"/>
        </w:rPr>
        <w:t>m D=32mm</w:t>
      </w:r>
      <w:r w:rsidR="00CD6C55">
        <w:rPr>
          <w:bCs/>
          <w:lang w:val="it-IT"/>
        </w:rPr>
        <w:t>,</w:t>
      </w:r>
      <w:r w:rsidRPr="003F0931">
        <w:rPr>
          <w:bCs/>
          <w:lang w:val="it-IT"/>
        </w:rPr>
        <w:t xml:space="preserve"> 3,0</w:t>
      </w:r>
      <w:r w:rsidR="00CD6C55">
        <w:rPr>
          <w:bCs/>
          <w:lang w:val="it-IT"/>
        </w:rPr>
        <w:t xml:space="preserve"> </w:t>
      </w:r>
      <w:r w:rsidRPr="003F0931">
        <w:rPr>
          <w:bCs/>
          <w:lang w:val="it-IT"/>
        </w:rPr>
        <w:t>m D=40-50</w:t>
      </w:r>
      <w:r w:rsidR="00CD6C55">
        <w:rPr>
          <w:bCs/>
          <w:lang w:val="it-IT"/>
        </w:rPr>
        <w:t xml:space="preserve"> </w:t>
      </w:r>
      <w:r w:rsidRPr="003F0931">
        <w:rPr>
          <w:bCs/>
          <w:lang w:val="it-IT"/>
        </w:rPr>
        <w:t>mm; 4,0</w:t>
      </w:r>
      <w:r w:rsidR="00CD6C55">
        <w:rPr>
          <w:bCs/>
          <w:lang w:val="it-IT"/>
        </w:rPr>
        <w:t xml:space="preserve"> </w:t>
      </w:r>
      <w:r w:rsidRPr="003F0931">
        <w:rPr>
          <w:bCs/>
          <w:lang w:val="it-IT"/>
        </w:rPr>
        <w:t>m D=65-80; 6,0</w:t>
      </w:r>
      <w:r w:rsidR="00CD6C55">
        <w:rPr>
          <w:bCs/>
          <w:lang w:val="it-IT"/>
        </w:rPr>
        <w:t xml:space="preserve"> </w:t>
      </w:r>
      <w:r w:rsidRPr="003F0931">
        <w:rPr>
          <w:bCs/>
          <w:lang w:val="it-IT"/>
        </w:rPr>
        <w:t>m D=100</w:t>
      </w:r>
      <w:r w:rsidR="00CD6C55">
        <w:rPr>
          <w:bCs/>
          <w:lang w:val="it-IT"/>
        </w:rPr>
        <w:t xml:space="preserve"> </w:t>
      </w:r>
      <w:r w:rsidRPr="003F0931">
        <w:rPr>
          <w:bCs/>
          <w:lang w:val="it-IT"/>
        </w:rPr>
        <w:t>mm.</w:t>
      </w:r>
    </w:p>
    <w:p w14:paraId="3194D2AE" w14:textId="29707C03" w:rsidR="00AD000F" w:rsidRPr="00AD000F" w:rsidRDefault="00AD000F" w:rsidP="00EC3C3F">
      <w:pPr>
        <w:ind w:firstLine="708"/>
        <w:jc w:val="both"/>
        <w:rPr>
          <w:b/>
          <w:bCs/>
          <w:lang w:val="it-IT"/>
        </w:rPr>
      </w:pPr>
      <w:r w:rsidRPr="00AD000F">
        <w:rPr>
          <w:b/>
          <w:bCs/>
          <w:lang w:val="it-IT"/>
        </w:rPr>
        <w:t>Hidrauliniai bandymai.</w:t>
      </w:r>
    </w:p>
    <w:p w14:paraId="28E48580" w14:textId="5B524FC9" w:rsidR="00AD000F" w:rsidRPr="00AD000F" w:rsidRDefault="00AD000F" w:rsidP="00EC3C3F">
      <w:pPr>
        <w:ind w:firstLine="708"/>
        <w:jc w:val="both"/>
        <w:rPr>
          <w:bCs/>
          <w:lang w:val="it-IT"/>
        </w:rPr>
      </w:pPr>
      <w:r w:rsidRPr="00AD000F">
        <w:rPr>
          <w:bCs/>
          <w:lang w:val="it-IT"/>
        </w:rPr>
        <w:t>Prieš atliekant hidraulinį bandymą reikia patikrinti ar instaliacijos sujungimuose neprateka vanduo.</w:t>
      </w:r>
      <w:r w:rsidR="00CD6C55">
        <w:rPr>
          <w:bCs/>
          <w:lang w:val="it-IT"/>
        </w:rPr>
        <w:t xml:space="preserve"> </w:t>
      </w:r>
      <w:r w:rsidRPr="00AD000F">
        <w:rPr>
          <w:bCs/>
          <w:lang w:val="it-IT"/>
        </w:rPr>
        <w:t xml:space="preserve">Jei prateka, </w:t>
      </w:r>
      <w:r w:rsidR="00CD6C55">
        <w:rPr>
          <w:bCs/>
          <w:lang w:val="it-IT"/>
        </w:rPr>
        <w:t>n</w:t>
      </w:r>
      <w:r w:rsidRPr="00AD000F">
        <w:rPr>
          <w:bCs/>
          <w:lang w:val="it-IT"/>
        </w:rPr>
        <w:t>esandarum</w:t>
      </w:r>
      <w:r w:rsidR="00CD6C55">
        <w:rPr>
          <w:bCs/>
          <w:lang w:val="it-IT"/>
        </w:rPr>
        <w:t>a</w:t>
      </w:r>
      <w:r w:rsidRPr="00AD000F">
        <w:rPr>
          <w:bCs/>
          <w:lang w:val="it-IT"/>
        </w:rPr>
        <w:t>s</w:t>
      </w:r>
      <w:r w:rsidR="00CD6C55">
        <w:rPr>
          <w:bCs/>
          <w:lang w:val="it-IT"/>
        </w:rPr>
        <w:t xml:space="preserve"> privalo būti</w:t>
      </w:r>
      <w:r w:rsidRPr="00AD000F">
        <w:rPr>
          <w:bCs/>
          <w:lang w:val="it-IT"/>
        </w:rPr>
        <w:t xml:space="preserve"> pašalint</w:t>
      </w:r>
      <w:r w:rsidR="00CD6C55">
        <w:rPr>
          <w:bCs/>
          <w:lang w:val="it-IT"/>
        </w:rPr>
        <w:t>as.</w:t>
      </w:r>
      <w:r w:rsidRPr="00AD000F">
        <w:rPr>
          <w:bCs/>
          <w:lang w:val="it-IT"/>
        </w:rPr>
        <w:t xml:space="preserve"> Užsandarinus ir pašalinus vandens pratekėjimus galima pradėti</w:t>
      </w:r>
      <w:r w:rsidR="00CD6C55">
        <w:rPr>
          <w:bCs/>
          <w:lang w:val="it-IT"/>
        </w:rPr>
        <w:t xml:space="preserve"> </w:t>
      </w:r>
      <w:r w:rsidRPr="00AD000F">
        <w:rPr>
          <w:bCs/>
          <w:lang w:val="it-IT"/>
        </w:rPr>
        <w:t>hidraulinius bandymus.</w:t>
      </w:r>
    </w:p>
    <w:p w14:paraId="61E2573D" w14:textId="7FCBC3E8" w:rsidR="00AD000F" w:rsidRPr="00AD000F" w:rsidRDefault="00AD000F" w:rsidP="00EC3C3F">
      <w:pPr>
        <w:ind w:firstLine="708"/>
        <w:jc w:val="both"/>
        <w:rPr>
          <w:bCs/>
          <w:lang w:val="it-IT"/>
        </w:rPr>
      </w:pPr>
      <w:r w:rsidRPr="00AD000F">
        <w:rPr>
          <w:bCs/>
          <w:lang w:val="it-IT"/>
        </w:rPr>
        <w:t>Bandymo sąlygos ir parametrai turi atitikti žemiau nurodytus</w:t>
      </w:r>
      <w:r w:rsidR="000B13D6">
        <w:rPr>
          <w:bCs/>
          <w:lang w:val="it-IT"/>
        </w:rPr>
        <w:t xml:space="preserve"> reikalavimus</w:t>
      </w:r>
      <w:r w:rsidRPr="00AD000F">
        <w:rPr>
          <w:bCs/>
          <w:lang w:val="it-IT"/>
        </w:rPr>
        <w:t>:</w:t>
      </w:r>
    </w:p>
    <w:p w14:paraId="17B7583F" w14:textId="23881102" w:rsidR="00AD000F" w:rsidRPr="00AD000F" w:rsidRDefault="00C220F2" w:rsidP="00EC3C3F">
      <w:pPr>
        <w:ind w:firstLine="708"/>
        <w:jc w:val="both"/>
        <w:rPr>
          <w:bCs/>
          <w:lang w:val="it-IT"/>
        </w:rPr>
      </w:pPr>
      <w:r>
        <w:rPr>
          <w:bCs/>
          <w:lang w:val="it-IT"/>
        </w:rPr>
        <w:t xml:space="preserve">- </w:t>
      </w:r>
      <w:r w:rsidR="00CD6C55">
        <w:rPr>
          <w:bCs/>
          <w:lang w:val="it-IT"/>
        </w:rPr>
        <w:t>r</w:t>
      </w:r>
      <w:r w:rsidR="00AD000F" w:rsidRPr="00AD000F">
        <w:rPr>
          <w:bCs/>
          <w:lang w:val="it-IT"/>
        </w:rPr>
        <w:t>eikia atjungti sanitarinės armatūros elementus, kurie esant aukštiems slėgiams gali būti pažeisti</w:t>
      </w:r>
      <w:r w:rsidR="00CD6C55">
        <w:rPr>
          <w:bCs/>
          <w:lang w:val="it-IT"/>
        </w:rPr>
        <w:t xml:space="preserve"> </w:t>
      </w:r>
      <w:r w:rsidR="00AD000F" w:rsidRPr="00AD000F">
        <w:rPr>
          <w:bCs/>
          <w:lang w:val="it-IT"/>
        </w:rPr>
        <w:t>arba kenktų bandymui. Atjungtos armatūros vietoje pastatyti kamščius, akles arba uždaryti ventilius</w:t>
      </w:r>
      <w:r w:rsidR="00CD6C55">
        <w:rPr>
          <w:bCs/>
          <w:lang w:val="it-IT"/>
        </w:rPr>
        <w:t>;</w:t>
      </w:r>
    </w:p>
    <w:p w14:paraId="6FC12C9F" w14:textId="75F04016" w:rsidR="00AD000F" w:rsidRPr="00AD000F" w:rsidRDefault="00C220F2" w:rsidP="00EC3C3F">
      <w:pPr>
        <w:ind w:firstLine="708"/>
        <w:jc w:val="both"/>
        <w:rPr>
          <w:bCs/>
          <w:lang w:val="it-IT"/>
        </w:rPr>
      </w:pPr>
      <w:r>
        <w:rPr>
          <w:bCs/>
          <w:lang w:val="it-IT"/>
        </w:rPr>
        <w:t xml:space="preserve">- </w:t>
      </w:r>
      <w:r w:rsidR="00CD6C55">
        <w:rPr>
          <w:bCs/>
          <w:lang w:val="it-IT"/>
        </w:rPr>
        <w:t>d</w:t>
      </w:r>
      <w:r w:rsidR="00AD000F" w:rsidRPr="00AD000F">
        <w:rPr>
          <w:bCs/>
          <w:lang w:val="it-IT"/>
        </w:rPr>
        <w:t>idžiausio slėgio vietoje prijungiamas manometras, kurio atskaitymo tikslumas 0,1</w:t>
      </w:r>
      <w:r w:rsidR="00CD6C55">
        <w:rPr>
          <w:bCs/>
          <w:lang w:val="it-IT"/>
        </w:rPr>
        <w:t xml:space="preserve"> </w:t>
      </w:r>
      <w:r w:rsidR="00AD000F" w:rsidRPr="00AD000F">
        <w:rPr>
          <w:bCs/>
          <w:lang w:val="it-IT"/>
        </w:rPr>
        <w:t>bar</w:t>
      </w:r>
      <w:r w:rsidR="00CD6C55">
        <w:rPr>
          <w:bCs/>
          <w:lang w:val="it-IT"/>
        </w:rPr>
        <w:t>;</w:t>
      </w:r>
    </w:p>
    <w:p w14:paraId="6B754D49" w14:textId="23CDDE1D" w:rsidR="00AD000F" w:rsidRPr="00AD000F" w:rsidRDefault="00304404" w:rsidP="00EC3C3F">
      <w:pPr>
        <w:ind w:firstLine="708"/>
        <w:jc w:val="both"/>
        <w:rPr>
          <w:bCs/>
          <w:lang w:val="it-IT"/>
        </w:rPr>
      </w:pPr>
      <w:r>
        <w:rPr>
          <w:bCs/>
          <w:lang w:val="it-IT"/>
        </w:rPr>
        <w:t xml:space="preserve">- </w:t>
      </w:r>
      <w:r w:rsidR="00CD6C55">
        <w:rPr>
          <w:bCs/>
          <w:lang w:val="it-IT"/>
        </w:rPr>
        <w:t>p</w:t>
      </w:r>
      <w:r w:rsidR="00AD000F" w:rsidRPr="00AD000F">
        <w:rPr>
          <w:bCs/>
          <w:lang w:val="it-IT"/>
        </w:rPr>
        <w:t>aruoštą instaliaciją pripildyti šaltu vandeniu ne ilgiau 24 valandas prieš bandymą, rūpestingai</w:t>
      </w:r>
      <w:r w:rsidR="00CD6C55">
        <w:rPr>
          <w:bCs/>
          <w:lang w:val="it-IT"/>
        </w:rPr>
        <w:t xml:space="preserve"> </w:t>
      </w:r>
      <w:r w:rsidR="00AD000F" w:rsidRPr="00AD000F">
        <w:rPr>
          <w:bCs/>
          <w:lang w:val="it-IT"/>
        </w:rPr>
        <w:t>nuorinti ir gerai patikrinti visus elementus ar jie sandarūs prie statinio vandens stulpo slėgio</w:t>
      </w:r>
      <w:r w:rsidR="00CD6C55">
        <w:rPr>
          <w:bCs/>
          <w:lang w:val="it-IT"/>
        </w:rPr>
        <w:t xml:space="preserve"> </w:t>
      </w:r>
      <w:r w:rsidR="00AD000F" w:rsidRPr="00AD000F">
        <w:rPr>
          <w:bCs/>
          <w:lang w:val="it-IT"/>
        </w:rPr>
        <w:t>instaliacijose</w:t>
      </w:r>
      <w:r w:rsidR="00CD6C55">
        <w:rPr>
          <w:bCs/>
          <w:lang w:val="it-IT"/>
        </w:rPr>
        <w:t>;</w:t>
      </w:r>
    </w:p>
    <w:p w14:paraId="6A288A13" w14:textId="6A7DD74C" w:rsidR="00AD000F" w:rsidRPr="00AD000F" w:rsidRDefault="00304404" w:rsidP="00EC3C3F">
      <w:pPr>
        <w:ind w:firstLine="708"/>
        <w:jc w:val="both"/>
        <w:rPr>
          <w:bCs/>
          <w:lang w:val="it-IT"/>
        </w:rPr>
      </w:pPr>
      <w:r>
        <w:rPr>
          <w:bCs/>
          <w:lang w:val="it-IT"/>
        </w:rPr>
        <w:t xml:space="preserve">- </w:t>
      </w:r>
      <w:r w:rsidR="00CD6C55">
        <w:rPr>
          <w:bCs/>
          <w:lang w:val="it-IT"/>
        </w:rPr>
        <w:t>s</w:t>
      </w:r>
      <w:r w:rsidR="00AD000F" w:rsidRPr="00AD000F">
        <w:rPr>
          <w:bCs/>
          <w:lang w:val="it-IT"/>
        </w:rPr>
        <w:t>lėgis turi būti didinamas specialiu siurbliu su taruotu manometru, kurio parodymų apimtis 50</w:t>
      </w:r>
      <w:r w:rsidR="00CD6C55">
        <w:rPr>
          <w:bCs/>
          <w:lang w:val="it-IT"/>
        </w:rPr>
        <w:t xml:space="preserve"> </w:t>
      </w:r>
      <w:r w:rsidR="00AD000F" w:rsidRPr="00AD000F">
        <w:rPr>
          <w:bCs/>
          <w:lang w:val="it-IT"/>
        </w:rPr>
        <w:t>proc.</w:t>
      </w:r>
      <w:r w:rsidR="00CD6C55">
        <w:rPr>
          <w:bCs/>
          <w:lang w:val="it-IT"/>
        </w:rPr>
        <w:t>, d</w:t>
      </w:r>
      <w:r w:rsidR="00AD000F" w:rsidRPr="00AD000F">
        <w:rPr>
          <w:bCs/>
          <w:lang w:val="it-IT"/>
        </w:rPr>
        <w:t>idesnė už bandymų slėgį ir elementarios padalos reikšmė 0,1</w:t>
      </w:r>
      <w:r w:rsidR="00CD6C55">
        <w:rPr>
          <w:bCs/>
          <w:lang w:val="it-IT"/>
        </w:rPr>
        <w:t xml:space="preserve"> </w:t>
      </w:r>
      <w:r w:rsidR="00AD000F" w:rsidRPr="00AD000F">
        <w:rPr>
          <w:bCs/>
          <w:lang w:val="it-IT"/>
        </w:rPr>
        <w:t>bar;</w:t>
      </w:r>
    </w:p>
    <w:p w14:paraId="06FE7526" w14:textId="728E8C86" w:rsidR="00AD000F" w:rsidRPr="00AD000F" w:rsidRDefault="00304404" w:rsidP="00EC3C3F">
      <w:pPr>
        <w:ind w:firstLine="708"/>
        <w:jc w:val="both"/>
        <w:rPr>
          <w:bCs/>
          <w:lang w:val="it-IT"/>
        </w:rPr>
      </w:pPr>
      <w:r>
        <w:rPr>
          <w:bCs/>
          <w:lang w:val="it-IT"/>
        </w:rPr>
        <w:t xml:space="preserve">- </w:t>
      </w:r>
      <w:r w:rsidR="00CD6C55">
        <w:rPr>
          <w:bCs/>
          <w:lang w:val="it-IT"/>
        </w:rPr>
        <w:t>š</w:t>
      </w:r>
      <w:r w:rsidR="00AD000F" w:rsidRPr="00AD000F">
        <w:rPr>
          <w:bCs/>
          <w:lang w:val="it-IT"/>
        </w:rPr>
        <w:t>alto ir karšto vandentiekio bandymų kontrolinis slėgis pasiekiamas pridedant iki 5</w:t>
      </w:r>
      <w:r w:rsidR="00CD6C55">
        <w:rPr>
          <w:bCs/>
          <w:lang w:val="it-IT"/>
        </w:rPr>
        <w:t xml:space="preserve"> </w:t>
      </w:r>
      <w:r w:rsidR="00AD000F" w:rsidRPr="00AD000F">
        <w:rPr>
          <w:bCs/>
          <w:lang w:val="it-IT"/>
        </w:rPr>
        <w:t>bar prie</w:t>
      </w:r>
      <w:r w:rsidR="00CD6C55">
        <w:rPr>
          <w:bCs/>
          <w:lang w:val="it-IT"/>
        </w:rPr>
        <w:t xml:space="preserve"> </w:t>
      </w:r>
      <w:r w:rsidR="00AD000F" w:rsidRPr="00AD000F">
        <w:rPr>
          <w:bCs/>
          <w:lang w:val="it-IT"/>
        </w:rPr>
        <w:t>maksimalaus darbo slėgio. Kontrolinio slėgio paklaida iki 0,2</w:t>
      </w:r>
      <w:r w:rsidR="00CD6C55">
        <w:rPr>
          <w:bCs/>
          <w:lang w:val="it-IT"/>
        </w:rPr>
        <w:t xml:space="preserve"> </w:t>
      </w:r>
      <w:r w:rsidR="00AD000F" w:rsidRPr="00AD000F">
        <w:rPr>
          <w:bCs/>
          <w:lang w:val="it-IT"/>
        </w:rPr>
        <w:t>bar</w:t>
      </w:r>
      <w:r w:rsidR="00CD6C55">
        <w:rPr>
          <w:bCs/>
          <w:lang w:val="it-IT"/>
        </w:rPr>
        <w:t>;</w:t>
      </w:r>
    </w:p>
    <w:p w14:paraId="6AE0ED65" w14:textId="08AC3345" w:rsidR="00AD000F" w:rsidRPr="00AD000F" w:rsidRDefault="00304404" w:rsidP="00EC3C3F">
      <w:pPr>
        <w:ind w:firstLine="708"/>
        <w:jc w:val="both"/>
        <w:rPr>
          <w:bCs/>
          <w:lang w:val="it-IT"/>
        </w:rPr>
      </w:pPr>
      <w:r>
        <w:rPr>
          <w:bCs/>
          <w:lang w:val="it-IT"/>
        </w:rPr>
        <w:t>-</w:t>
      </w:r>
      <w:r w:rsidR="005B4466">
        <w:rPr>
          <w:bCs/>
          <w:lang w:val="it-IT"/>
        </w:rPr>
        <w:t xml:space="preserve"> vandentiekio</w:t>
      </w:r>
      <w:r>
        <w:rPr>
          <w:bCs/>
          <w:lang w:val="it-IT"/>
        </w:rPr>
        <w:t xml:space="preserve"> </w:t>
      </w:r>
      <w:r w:rsidR="005B4466">
        <w:rPr>
          <w:bCs/>
          <w:lang w:val="it-IT"/>
        </w:rPr>
        <w:t>pakeistus vamzdynus</w:t>
      </w:r>
      <w:r w:rsidR="00AD000F" w:rsidRPr="00AD000F">
        <w:rPr>
          <w:bCs/>
          <w:lang w:val="it-IT"/>
        </w:rPr>
        <w:t xml:space="preserve"> reikia bandyti ne trumpiau kaip 2 valandas</w:t>
      </w:r>
      <w:r w:rsidR="00CD6C55">
        <w:rPr>
          <w:bCs/>
          <w:lang w:val="it-IT"/>
        </w:rPr>
        <w:t>;</w:t>
      </w:r>
    </w:p>
    <w:p w14:paraId="04F6F9FD" w14:textId="1484B156" w:rsidR="00E96063" w:rsidRDefault="00304404" w:rsidP="00EC3C3F">
      <w:pPr>
        <w:ind w:firstLine="708"/>
        <w:jc w:val="both"/>
        <w:rPr>
          <w:bCs/>
          <w:lang w:val="it-IT"/>
        </w:rPr>
      </w:pPr>
      <w:r>
        <w:rPr>
          <w:bCs/>
          <w:lang w:val="it-IT"/>
        </w:rPr>
        <w:t xml:space="preserve">- </w:t>
      </w:r>
      <w:r w:rsidR="00CD6C55">
        <w:rPr>
          <w:bCs/>
          <w:lang w:val="it-IT"/>
        </w:rPr>
        <w:t>a</w:t>
      </w:r>
      <w:r w:rsidR="00AD000F" w:rsidRPr="00AD000F">
        <w:rPr>
          <w:bCs/>
          <w:lang w:val="it-IT"/>
        </w:rPr>
        <w:t>tlikus hidraulinį bandymą, būtina apžiūrėti visus vamzdžių sujungimus, instaliaciją būtina</w:t>
      </w:r>
    </w:p>
    <w:p w14:paraId="07269E25" w14:textId="04F535D6" w:rsidR="00AD000F" w:rsidRPr="00AD000F" w:rsidRDefault="00AD000F" w:rsidP="00EC3C3F">
      <w:pPr>
        <w:jc w:val="both"/>
        <w:rPr>
          <w:bCs/>
          <w:lang w:val="it-IT"/>
        </w:rPr>
      </w:pPr>
      <w:r w:rsidRPr="00AD000F">
        <w:rPr>
          <w:bCs/>
          <w:lang w:val="it-IT"/>
        </w:rPr>
        <w:t>praplauti</w:t>
      </w:r>
      <w:r w:rsidR="00CD6C55">
        <w:rPr>
          <w:bCs/>
          <w:lang w:val="it-IT"/>
        </w:rPr>
        <w:t xml:space="preserve"> </w:t>
      </w:r>
      <w:r w:rsidRPr="00AD000F">
        <w:rPr>
          <w:bCs/>
          <w:lang w:val="it-IT"/>
        </w:rPr>
        <w:t>vandeniu ir prapūsti oru, kad joje neliktų nešvarumų, kurie atsiranda pjaustant</w:t>
      </w:r>
      <w:r w:rsidR="00E96063">
        <w:rPr>
          <w:bCs/>
          <w:lang w:val="it-IT"/>
        </w:rPr>
        <w:t xml:space="preserve"> </w:t>
      </w:r>
      <w:r w:rsidRPr="00AD000F">
        <w:rPr>
          <w:bCs/>
          <w:lang w:val="it-IT"/>
        </w:rPr>
        <w:t>vamzdžius. T</w:t>
      </w:r>
      <w:r w:rsidR="00CD6C55">
        <w:rPr>
          <w:bCs/>
          <w:lang w:val="it-IT"/>
        </w:rPr>
        <w:t xml:space="preserve">ik tuomet </w:t>
      </w:r>
      <w:r w:rsidRPr="00AD000F">
        <w:rPr>
          <w:bCs/>
          <w:lang w:val="it-IT"/>
        </w:rPr>
        <w:t>galima vėl įjungti armatūrą ir sureguliuoti ją kaip prieš atjungimą</w:t>
      </w:r>
      <w:r w:rsidR="00CD6C55">
        <w:rPr>
          <w:bCs/>
          <w:lang w:val="it-IT"/>
        </w:rPr>
        <w:t>.</w:t>
      </w:r>
    </w:p>
    <w:p w14:paraId="26DD29FA" w14:textId="1DBA590D" w:rsidR="00AD000F" w:rsidRPr="00AD000F" w:rsidRDefault="00304404" w:rsidP="00EC3C3F">
      <w:pPr>
        <w:ind w:firstLine="708"/>
        <w:jc w:val="both"/>
        <w:rPr>
          <w:bCs/>
          <w:lang w:val="it-IT"/>
        </w:rPr>
      </w:pPr>
      <w:r>
        <w:rPr>
          <w:bCs/>
          <w:lang w:val="it-IT"/>
        </w:rPr>
        <w:t xml:space="preserve">- </w:t>
      </w:r>
      <w:r w:rsidR="00AD000F" w:rsidRPr="00AD000F">
        <w:rPr>
          <w:bCs/>
          <w:lang w:val="it-IT"/>
        </w:rPr>
        <w:t>Visi hidrauliniai bandymai turi būti atlikti prieš užtaisant vamzdynus statybinėse konstrukcijose ir</w:t>
      </w:r>
      <w:r w:rsidR="00F67BD8">
        <w:rPr>
          <w:bCs/>
          <w:lang w:val="it-IT"/>
        </w:rPr>
        <w:t xml:space="preserve"> </w:t>
      </w:r>
      <w:r w:rsidR="00AD000F" w:rsidRPr="00AD000F">
        <w:rPr>
          <w:bCs/>
          <w:lang w:val="it-IT"/>
        </w:rPr>
        <w:t>prieš patalpų apdailos darbus.</w:t>
      </w:r>
    </w:p>
    <w:p w14:paraId="0DA02B79" w14:textId="47279F14" w:rsidR="00AD000F" w:rsidRPr="00AD000F" w:rsidRDefault="00AD000F" w:rsidP="00EC3C3F">
      <w:pPr>
        <w:ind w:firstLine="708"/>
        <w:jc w:val="both"/>
        <w:rPr>
          <w:b/>
          <w:bCs/>
          <w:lang w:val="it-IT"/>
        </w:rPr>
      </w:pPr>
      <w:r w:rsidRPr="00AD000F">
        <w:rPr>
          <w:b/>
          <w:bCs/>
          <w:lang w:val="it-IT"/>
        </w:rPr>
        <w:t>Vamzdynų izoliavimas.</w:t>
      </w:r>
    </w:p>
    <w:p w14:paraId="5069220A" w14:textId="77777777" w:rsidR="00BF652C" w:rsidRDefault="00F67BD8" w:rsidP="00BF652C">
      <w:pPr>
        <w:ind w:firstLine="708"/>
        <w:jc w:val="both"/>
        <w:rPr>
          <w:bCs/>
          <w:lang w:val="it-IT"/>
        </w:rPr>
      </w:pPr>
      <w:r>
        <w:rPr>
          <w:bCs/>
          <w:lang w:val="it-IT"/>
        </w:rPr>
        <w:t xml:space="preserve"> </w:t>
      </w:r>
      <w:r w:rsidR="00CA3094">
        <w:rPr>
          <w:bCs/>
          <w:lang w:val="it-IT"/>
        </w:rPr>
        <w:t>V</w:t>
      </w:r>
      <w:r w:rsidR="00AD000F" w:rsidRPr="00AD000F">
        <w:rPr>
          <w:bCs/>
          <w:lang w:val="it-IT"/>
        </w:rPr>
        <w:t>amzdynų poliuretaninė izoliacija privalo turėti tokias fizines-</w:t>
      </w:r>
      <w:r>
        <w:rPr>
          <w:bCs/>
          <w:lang w:val="it-IT"/>
        </w:rPr>
        <w:t xml:space="preserve"> </w:t>
      </w:r>
      <w:r w:rsidR="00AD000F" w:rsidRPr="00AD000F">
        <w:rPr>
          <w:bCs/>
          <w:lang w:val="it-IT"/>
        </w:rPr>
        <w:t>mechanines savybes:</w:t>
      </w:r>
    </w:p>
    <w:p w14:paraId="0234728B" w14:textId="77777777" w:rsidR="00BF652C" w:rsidRDefault="00BF652C" w:rsidP="005F2398">
      <w:pPr>
        <w:pStyle w:val="Sraopastraipa"/>
        <w:numPr>
          <w:ilvl w:val="0"/>
          <w:numId w:val="29"/>
        </w:numPr>
        <w:tabs>
          <w:tab w:val="left" w:pos="851"/>
          <w:tab w:val="left" w:pos="1418"/>
          <w:tab w:val="left" w:pos="1701"/>
        </w:tabs>
        <w:jc w:val="both"/>
        <w:rPr>
          <w:bCs/>
          <w:lang w:val="it-IT"/>
        </w:rPr>
      </w:pPr>
      <w:r>
        <w:rPr>
          <w:bCs/>
          <w:lang w:val="it-IT"/>
        </w:rPr>
        <w:t xml:space="preserve"> </w:t>
      </w:r>
      <w:r w:rsidR="00F67BD8" w:rsidRPr="00BF652C">
        <w:rPr>
          <w:bCs/>
          <w:lang w:val="it-IT"/>
        </w:rPr>
        <w:t>t</w:t>
      </w:r>
      <w:r w:rsidR="00AD000F" w:rsidRPr="00BF652C">
        <w:rPr>
          <w:bCs/>
          <w:lang w:val="it-IT"/>
        </w:rPr>
        <w:t>ankis –30,0kg/m3;</w:t>
      </w:r>
    </w:p>
    <w:p w14:paraId="1502552B" w14:textId="77777777" w:rsidR="00BF652C" w:rsidRDefault="00BF652C" w:rsidP="005F2398">
      <w:pPr>
        <w:pStyle w:val="Sraopastraipa"/>
        <w:numPr>
          <w:ilvl w:val="0"/>
          <w:numId w:val="29"/>
        </w:numPr>
        <w:tabs>
          <w:tab w:val="left" w:pos="851"/>
          <w:tab w:val="left" w:pos="1418"/>
          <w:tab w:val="left" w:pos="1701"/>
        </w:tabs>
        <w:jc w:val="both"/>
        <w:rPr>
          <w:bCs/>
          <w:lang w:val="it-IT"/>
        </w:rPr>
      </w:pPr>
      <w:r>
        <w:rPr>
          <w:bCs/>
          <w:lang w:val="it-IT"/>
        </w:rPr>
        <w:t xml:space="preserve"> </w:t>
      </w:r>
      <w:r w:rsidR="00AB0ED3" w:rsidRPr="00BF652C">
        <w:rPr>
          <w:bCs/>
          <w:lang w:val="it-IT"/>
        </w:rPr>
        <w:t>p</w:t>
      </w:r>
      <w:r w:rsidR="00AD000F" w:rsidRPr="00BF652C">
        <w:rPr>
          <w:bCs/>
          <w:lang w:val="it-IT"/>
        </w:rPr>
        <w:t>orų struktūra - tanki uždara;</w:t>
      </w:r>
    </w:p>
    <w:p w14:paraId="30AB44F2" w14:textId="77777777" w:rsidR="00BF652C" w:rsidRDefault="00BF652C" w:rsidP="005F2398">
      <w:pPr>
        <w:pStyle w:val="Sraopastraipa"/>
        <w:numPr>
          <w:ilvl w:val="0"/>
          <w:numId w:val="29"/>
        </w:numPr>
        <w:tabs>
          <w:tab w:val="left" w:pos="851"/>
          <w:tab w:val="left" w:pos="1418"/>
          <w:tab w:val="left" w:pos="1701"/>
        </w:tabs>
        <w:jc w:val="both"/>
        <w:rPr>
          <w:bCs/>
          <w:lang w:val="it-IT"/>
        </w:rPr>
      </w:pPr>
      <w:r>
        <w:rPr>
          <w:bCs/>
          <w:lang w:val="it-IT"/>
        </w:rPr>
        <w:t xml:space="preserve"> </w:t>
      </w:r>
      <w:r w:rsidR="00AB0ED3" w:rsidRPr="00BF652C">
        <w:rPr>
          <w:bCs/>
          <w:lang w:val="it-IT"/>
        </w:rPr>
        <w:t>s</w:t>
      </w:r>
      <w:r w:rsidR="00AD000F" w:rsidRPr="00BF652C">
        <w:rPr>
          <w:bCs/>
          <w:lang w:val="it-IT"/>
        </w:rPr>
        <w:t>palva-pilka;</w:t>
      </w:r>
    </w:p>
    <w:p w14:paraId="004F49EF" w14:textId="77777777" w:rsidR="00BF652C" w:rsidRDefault="00BF652C" w:rsidP="00BF652C">
      <w:pPr>
        <w:tabs>
          <w:tab w:val="left" w:pos="851"/>
          <w:tab w:val="left" w:pos="1418"/>
          <w:tab w:val="left" w:pos="1701"/>
        </w:tabs>
        <w:ind w:left="768"/>
        <w:jc w:val="both"/>
        <w:rPr>
          <w:bCs/>
          <w:lang w:val="it-IT"/>
        </w:rPr>
      </w:pPr>
      <w:r w:rsidRPr="00BF652C">
        <w:rPr>
          <w:bCs/>
          <w:lang w:val="it-IT"/>
        </w:rPr>
        <w:t xml:space="preserve">- </w:t>
      </w:r>
      <w:r w:rsidR="00AB0ED3" w:rsidRPr="00BF652C">
        <w:rPr>
          <w:bCs/>
          <w:lang w:val="it-IT"/>
        </w:rPr>
        <w:t>š</w:t>
      </w:r>
      <w:r w:rsidR="00AD000F" w:rsidRPr="00BF652C">
        <w:rPr>
          <w:bCs/>
          <w:lang w:val="it-IT"/>
        </w:rPr>
        <w:t>ilumos laidumo koeficientas – 0,033W/mK;</w:t>
      </w:r>
    </w:p>
    <w:p w14:paraId="622163A1" w14:textId="77777777" w:rsidR="00BF652C" w:rsidRDefault="00BF652C" w:rsidP="00BF652C">
      <w:pPr>
        <w:tabs>
          <w:tab w:val="left" w:pos="851"/>
          <w:tab w:val="left" w:pos="1418"/>
          <w:tab w:val="left" w:pos="1701"/>
        </w:tabs>
        <w:ind w:left="768"/>
        <w:jc w:val="both"/>
        <w:rPr>
          <w:bCs/>
          <w:lang w:val="it-IT"/>
        </w:rPr>
      </w:pPr>
      <w:r>
        <w:rPr>
          <w:bCs/>
          <w:lang w:val="it-IT"/>
        </w:rPr>
        <w:t xml:space="preserve">- </w:t>
      </w:r>
      <w:r w:rsidR="00AB0ED3">
        <w:rPr>
          <w:bCs/>
          <w:lang w:val="it-IT"/>
        </w:rPr>
        <w:t>a</w:t>
      </w:r>
      <w:r w:rsidR="00AD000F" w:rsidRPr="00AD000F">
        <w:rPr>
          <w:bCs/>
          <w:lang w:val="it-IT"/>
        </w:rPr>
        <w:t>tsparumas vandens garų difuzijai - 3500;</w:t>
      </w:r>
    </w:p>
    <w:p w14:paraId="5E8BFA2F" w14:textId="4C623F18" w:rsidR="00AD000F" w:rsidRPr="00AD000F" w:rsidRDefault="00BF652C" w:rsidP="00BF652C">
      <w:pPr>
        <w:tabs>
          <w:tab w:val="left" w:pos="709"/>
          <w:tab w:val="left" w:pos="1418"/>
          <w:tab w:val="left" w:pos="1701"/>
        </w:tabs>
        <w:jc w:val="both"/>
        <w:rPr>
          <w:bCs/>
          <w:lang w:val="it-IT"/>
        </w:rPr>
      </w:pPr>
      <w:r>
        <w:rPr>
          <w:bCs/>
          <w:lang w:val="it-IT"/>
        </w:rPr>
        <w:tab/>
        <w:t xml:space="preserve"> - </w:t>
      </w:r>
      <w:r w:rsidR="00AB0ED3">
        <w:rPr>
          <w:bCs/>
          <w:lang w:val="it-IT"/>
        </w:rPr>
        <w:t>v</w:t>
      </w:r>
      <w:r w:rsidR="00AD000F" w:rsidRPr="00AD000F">
        <w:rPr>
          <w:bCs/>
          <w:lang w:val="it-IT"/>
        </w:rPr>
        <w:t>andens sugėrimas - po 7 parų 1,01%</w:t>
      </w:r>
      <w:r>
        <w:rPr>
          <w:bCs/>
          <w:lang w:val="it-IT"/>
        </w:rPr>
        <w:t>;</w:t>
      </w:r>
    </w:p>
    <w:p w14:paraId="3B09D87B" w14:textId="22496F5C" w:rsidR="00AD000F" w:rsidRPr="00AD000F" w:rsidRDefault="00BF652C" w:rsidP="00BF652C">
      <w:pPr>
        <w:ind w:firstLine="708"/>
        <w:jc w:val="both"/>
        <w:rPr>
          <w:bCs/>
          <w:lang w:val="it-IT"/>
        </w:rPr>
      </w:pPr>
      <w:r>
        <w:rPr>
          <w:bCs/>
          <w:lang w:val="it-IT"/>
        </w:rPr>
        <w:t xml:space="preserve"> - </w:t>
      </w:r>
      <w:r w:rsidR="00AB0ED3">
        <w:rPr>
          <w:bCs/>
          <w:lang w:val="it-IT"/>
        </w:rPr>
        <w:t>t</w:t>
      </w:r>
      <w:r w:rsidR="00AD000F" w:rsidRPr="00AD000F">
        <w:rPr>
          <w:bCs/>
          <w:lang w:val="it-IT"/>
        </w:rPr>
        <w:t>erminės deformacijos – iki 2% pagal skersmenį, iki 3% pagal ilgį</w:t>
      </w:r>
      <w:r w:rsidR="00222AED">
        <w:rPr>
          <w:bCs/>
          <w:lang w:val="it-IT"/>
        </w:rPr>
        <w:t>.</w:t>
      </w:r>
    </w:p>
    <w:p w14:paraId="14AEF903" w14:textId="0035BEB2" w:rsidR="00AD000F" w:rsidRPr="00AD000F" w:rsidRDefault="00AD000F" w:rsidP="00BF652C">
      <w:pPr>
        <w:ind w:firstLine="708"/>
        <w:jc w:val="both"/>
        <w:rPr>
          <w:bCs/>
          <w:lang w:val="it-IT"/>
        </w:rPr>
      </w:pPr>
      <w:r w:rsidRPr="00AD000F">
        <w:rPr>
          <w:bCs/>
          <w:lang w:val="it-IT"/>
        </w:rPr>
        <w:t>Vamzdynų izoliacijai naudojami vamzdiniai kevalai su aliuminio folija turi būti pritaikyti karšto</w:t>
      </w:r>
      <w:r>
        <w:rPr>
          <w:bCs/>
          <w:lang w:val="it-IT"/>
        </w:rPr>
        <w:t xml:space="preserve"> </w:t>
      </w:r>
      <w:r w:rsidRPr="00AD000F">
        <w:rPr>
          <w:bCs/>
          <w:lang w:val="it-IT"/>
        </w:rPr>
        <w:t>vandens vamzdynų šiluminei izoliacijai ir izoliacijai nuo kondensato bei atitikti šias technines</w:t>
      </w:r>
      <w:r>
        <w:rPr>
          <w:bCs/>
          <w:lang w:val="it-IT"/>
        </w:rPr>
        <w:t xml:space="preserve"> </w:t>
      </w:r>
      <w:r w:rsidRPr="00AD000F">
        <w:rPr>
          <w:bCs/>
          <w:lang w:val="it-IT"/>
        </w:rPr>
        <w:t>charakteristikas:</w:t>
      </w:r>
    </w:p>
    <w:p w14:paraId="1793AF0D" w14:textId="0F9D5868" w:rsidR="00AD000F" w:rsidRPr="00BF652C" w:rsidRDefault="00BF652C" w:rsidP="00BF652C">
      <w:pPr>
        <w:pStyle w:val="Sraopastraipa"/>
        <w:tabs>
          <w:tab w:val="left" w:pos="1276"/>
        </w:tabs>
        <w:ind w:left="851"/>
        <w:jc w:val="both"/>
        <w:rPr>
          <w:bCs/>
          <w:lang w:val="it-IT"/>
        </w:rPr>
      </w:pPr>
      <w:r>
        <w:rPr>
          <w:bCs/>
          <w:lang w:val="it-IT"/>
        </w:rPr>
        <w:lastRenderedPageBreak/>
        <w:t xml:space="preserve">▪ </w:t>
      </w:r>
      <w:r w:rsidR="00AB0ED3" w:rsidRPr="00BF652C">
        <w:rPr>
          <w:bCs/>
          <w:lang w:val="it-IT"/>
        </w:rPr>
        <w:t>m</w:t>
      </w:r>
      <w:r w:rsidR="00AD000F" w:rsidRPr="00BF652C">
        <w:rPr>
          <w:bCs/>
          <w:lang w:val="it-IT"/>
        </w:rPr>
        <w:t>aksimali darbinė temperatūra +2500C</w:t>
      </w:r>
      <w:r w:rsidR="00AB0ED3" w:rsidRPr="00BF652C">
        <w:rPr>
          <w:bCs/>
          <w:lang w:val="it-IT"/>
        </w:rPr>
        <w:t>;</w:t>
      </w:r>
    </w:p>
    <w:p w14:paraId="17AF39BA" w14:textId="65631B8E" w:rsidR="00AD000F" w:rsidRPr="00BF652C" w:rsidRDefault="00BF652C" w:rsidP="00BF652C">
      <w:pPr>
        <w:ind w:left="143" w:firstLine="708"/>
        <w:jc w:val="both"/>
        <w:rPr>
          <w:bCs/>
          <w:lang w:val="it-IT"/>
        </w:rPr>
      </w:pPr>
      <w:r>
        <w:rPr>
          <w:bCs/>
          <w:lang w:val="it-IT"/>
        </w:rPr>
        <w:t xml:space="preserve">▪ </w:t>
      </w:r>
      <w:r w:rsidR="00AB0ED3" w:rsidRPr="00BF652C">
        <w:rPr>
          <w:bCs/>
          <w:lang w:val="it-IT"/>
        </w:rPr>
        <w:t>n</w:t>
      </w:r>
      <w:r w:rsidR="00AD000F" w:rsidRPr="00BF652C">
        <w:rPr>
          <w:bCs/>
          <w:lang w:val="it-IT"/>
        </w:rPr>
        <w:t>ominalus tankis 100kg/m3</w:t>
      </w:r>
      <w:r w:rsidR="00AB0ED3" w:rsidRPr="00BF652C">
        <w:rPr>
          <w:bCs/>
          <w:lang w:val="it-IT"/>
        </w:rPr>
        <w:t>;</w:t>
      </w:r>
    </w:p>
    <w:p w14:paraId="38464A4B" w14:textId="141C3E38" w:rsidR="00AD000F" w:rsidRPr="00BF652C" w:rsidRDefault="00BF652C" w:rsidP="00BF652C">
      <w:pPr>
        <w:tabs>
          <w:tab w:val="left" w:pos="851"/>
          <w:tab w:val="left" w:pos="1418"/>
          <w:tab w:val="left" w:pos="1701"/>
        </w:tabs>
        <w:jc w:val="both"/>
        <w:rPr>
          <w:bCs/>
          <w:lang w:val="it-IT"/>
        </w:rPr>
      </w:pPr>
      <w:r>
        <w:rPr>
          <w:bCs/>
          <w:lang w:val="it-IT"/>
        </w:rPr>
        <w:tab/>
        <w:t xml:space="preserve">▪ </w:t>
      </w:r>
      <w:r w:rsidR="00AB0ED3" w:rsidRPr="00BF652C">
        <w:rPr>
          <w:bCs/>
          <w:lang w:val="it-IT"/>
        </w:rPr>
        <w:t>n</w:t>
      </w:r>
      <w:r w:rsidR="00AD000F" w:rsidRPr="00BF652C">
        <w:rPr>
          <w:bCs/>
          <w:lang w:val="it-IT"/>
        </w:rPr>
        <w:t>audojama nedegi bazinė medžiaga.</w:t>
      </w:r>
    </w:p>
    <w:p w14:paraId="3A38440E" w14:textId="7B9D0226" w:rsidR="00AD000F" w:rsidRDefault="00AD000F" w:rsidP="00BF652C">
      <w:pPr>
        <w:ind w:firstLine="708"/>
        <w:jc w:val="both"/>
        <w:rPr>
          <w:bCs/>
          <w:lang w:val="it-IT"/>
        </w:rPr>
      </w:pPr>
      <w:r w:rsidRPr="00AD000F">
        <w:rPr>
          <w:bCs/>
          <w:lang w:val="it-IT"/>
        </w:rPr>
        <w:t>Visos siūlės turi būti sandarinamos lipnia aliuminio juostele.</w:t>
      </w:r>
    </w:p>
    <w:p w14:paraId="2F787E3F" w14:textId="77777777" w:rsidR="00AD000F" w:rsidRDefault="00AD000F" w:rsidP="005F2398">
      <w:pPr>
        <w:jc w:val="both"/>
        <w:rPr>
          <w:bCs/>
          <w:lang w:val="it-IT"/>
        </w:rPr>
      </w:pPr>
    </w:p>
    <w:p w14:paraId="3C2C9CDF" w14:textId="1A8BB32D" w:rsidR="00AD000F" w:rsidRPr="007B155F" w:rsidRDefault="00AD000F" w:rsidP="00BF652C">
      <w:pPr>
        <w:jc w:val="center"/>
        <w:rPr>
          <w:b/>
          <w:bCs/>
          <w:sz w:val="26"/>
          <w:szCs w:val="26"/>
          <w:lang w:val="it-IT"/>
        </w:rPr>
      </w:pPr>
      <w:r w:rsidRPr="007B155F">
        <w:rPr>
          <w:b/>
          <w:bCs/>
          <w:sz w:val="26"/>
          <w:szCs w:val="26"/>
          <w:lang w:val="it-IT"/>
        </w:rPr>
        <w:t>NUOTEK</w:t>
      </w:r>
      <w:r w:rsidR="00E42A87">
        <w:rPr>
          <w:b/>
          <w:bCs/>
          <w:sz w:val="26"/>
          <w:szCs w:val="26"/>
          <w:lang w:val="it-IT"/>
        </w:rPr>
        <w:t xml:space="preserve">Ų </w:t>
      </w:r>
      <w:r w:rsidRPr="007B155F">
        <w:rPr>
          <w:b/>
          <w:bCs/>
          <w:sz w:val="26"/>
          <w:szCs w:val="26"/>
          <w:lang w:val="it-IT"/>
        </w:rPr>
        <w:t xml:space="preserve"> SISTEMA</w:t>
      </w:r>
    </w:p>
    <w:p w14:paraId="168AEA56" w14:textId="1296D427" w:rsidR="00AD000F" w:rsidRPr="00AD000F" w:rsidRDefault="00AD000F" w:rsidP="003F421A">
      <w:pPr>
        <w:ind w:firstLine="708"/>
        <w:jc w:val="both"/>
        <w:rPr>
          <w:b/>
          <w:bCs/>
          <w:lang w:val="it-IT"/>
        </w:rPr>
      </w:pPr>
      <w:r w:rsidRPr="00AD000F">
        <w:rPr>
          <w:b/>
          <w:bCs/>
          <w:lang w:val="it-IT"/>
        </w:rPr>
        <w:t>Reikalavimai nuotekynės vamzdžiams.</w:t>
      </w:r>
    </w:p>
    <w:p w14:paraId="6A4C981E" w14:textId="3F559830" w:rsidR="00AD000F" w:rsidRPr="00AD000F" w:rsidRDefault="00AD000F" w:rsidP="003F421A">
      <w:pPr>
        <w:ind w:firstLine="708"/>
        <w:jc w:val="both"/>
        <w:rPr>
          <w:bCs/>
          <w:lang w:val="it-IT"/>
        </w:rPr>
      </w:pPr>
      <w:r w:rsidRPr="00AD000F">
        <w:rPr>
          <w:bCs/>
          <w:lang w:val="it-IT"/>
        </w:rPr>
        <w:t>Vidaus nuotekų vamzdžiai ir jungiamosios dalys turi būti pagamintos iš neplastifikuoto</w:t>
      </w:r>
    </w:p>
    <w:p w14:paraId="6FCCFE37" w14:textId="363B2B42" w:rsidR="00AD000F" w:rsidRPr="00AD000F" w:rsidRDefault="00AD000F" w:rsidP="005F2398">
      <w:pPr>
        <w:jc w:val="both"/>
        <w:rPr>
          <w:bCs/>
          <w:lang w:val="it-IT"/>
        </w:rPr>
      </w:pPr>
      <w:r w:rsidRPr="00AD000F">
        <w:rPr>
          <w:bCs/>
          <w:lang w:val="it-IT"/>
        </w:rPr>
        <w:t>polichlorido.</w:t>
      </w:r>
      <w:r w:rsidR="00F9238E">
        <w:rPr>
          <w:bCs/>
          <w:lang w:val="it-IT"/>
        </w:rPr>
        <w:t xml:space="preserve"> </w:t>
      </w:r>
      <w:r w:rsidRPr="00AD000F">
        <w:rPr>
          <w:bCs/>
          <w:lang w:val="it-IT"/>
        </w:rPr>
        <w:t xml:space="preserve">PVC vamzdžiai turi turėti </w:t>
      </w:r>
      <w:r w:rsidR="00255A36">
        <w:rPr>
          <w:bCs/>
          <w:lang w:val="it-IT"/>
        </w:rPr>
        <w:t>tokias</w:t>
      </w:r>
      <w:r w:rsidRPr="00AD000F">
        <w:rPr>
          <w:bCs/>
          <w:lang w:val="it-IT"/>
        </w:rPr>
        <w:t xml:space="preserve"> technines charakteristikas</w:t>
      </w:r>
      <w:r w:rsidR="00F9238E">
        <w:rPr>
          <w:bCs/>
          <w:lang w:val="it-IT"/>
        </w:rPr>
        <w:t>:</w:t>
      </w:r>
    </w:p>
    <w:p w14:paraId="26417593" w14:textId="3B854DF6" w:rsidR="00AD000F" w:rsidRPr="00391EE3" w:rsidRDefault="003F421A" w:rsidP="003F421A">
      <w:pPr>
        <w:ind w:firstLine="708"/>
        <w:jc w:val="both"/>
        <w:rPr>
          <w:bCs/>
          <w:lang w:val="it-IT"/>
        </w:rPr>
      </w:pPr>
      <w:bookmarkStart w:id="7" w:name="_Hlk181272418"/>
      <w:r>
        <w:rPr>
          <w:bCs/>
          <w:lang w:val="it-IT"/>
        </w:rPr>
        <w:t xml:space="preserve">▪ </w:t>
      </w:r>
      <w:bookmarkEnd w:id="7"/>
      <w:r w:rsidR="00F9238E" w:rsidRPr="00391EE3">
        <w:rPr>
          <w:bCs/>
          <w:lang w:val="it-IT"/>
        </w:rPr>
        <w:t>p</w:t>
      </w:r>
      <w:r w:rsidR="00AD000F" w:rsidRPr="00391EE3">
        <w:rPr>
          <w:bCs/>
          <w:lang w:val="it-IT"/>
        </w:rPr>
        <w:t>lastmasė –PVC, skersmuo nuo 32 iki 160</w:t>
      </w:r>
      <w:r w:rsidR="00404380" w:rsidRPr="00391EE3">
        <w:rPr>
          <w:bCs/>
          <w:lang w:val="it-IT"/>
        </w:rPr>
        <w:t xml:space="preserve"> </w:t>
      </w:r>
      <w:r w:rsidR="00AD000F" w:rsidRPr="00391EE3">
        <w:rPr>
          <w:bCs/>
          <w:lang w:val="it-IT"/>
        </w:rPr>
        <w:t>mm;</w:t>
      </w:r>
    </w:p>
    <w:p w14:paraId="384849F7" w14:textId="19BEE818" w:rsidR="00AD000F" w:rsidRPr="00391EE3" w:rsidRDefault="003F421A" w:rsidP="003F421A">
      <w:pPr>
        <w:ind w:firstLine="708"/>
        <w:jc w:val="both"/>
        <w:rPr>
          <w:bCs/>
          <w:lang w:val="it-IT"/>
        </w:rPr>
      </w:pPr>
      <w:r>
        <w:rPr>
          <w:bCs/>
          <w:lang w:val="it-IT"/>
        </w:rPr>
        <w:t xml:space="preserve">▪ </w:t>
      </w:r>
      <w:r w:rsidR="00F9238E" w:rsidRPr="00391EE3">
        <w:rPr>
          <w:bCs/>
          <w:lang w:val="it-IT"/>
        </w:rPr>
        <w:t>g</w:t>
      </w:r>
      <w:r w:rsidR="00AD000F" w:rsidRPr="00391EE3">
        <w:rPr>
          <w:bCs/>
          <w:lang w:val="it-IT"/>
        </w:rPr>
        <w:t>uma –SBR (stirol-butanas);</w:t>
      </w:r>
    </w:p>
    <w:p w14:paraId="484A6019" w14:textId="77E8AABF" w:rsidR="00AD000F" w:rsidRPr="00391EE3" w:rsidRDefault="003F421A" w:rsidP="003F421A">
      <w:pPr>
        <w:ind w:firstLine="708"/>
        <w:jc w:val="both"/>
        <w:rPr>
          <w:bCs/>
          <w:lang w:val="it-IT"/>
        </w:rPr>
      </w:pPr>
      <w:r>
        <w:rPr>
          <w:bCs/>
          <w:lang w:val="it-IT"/>
        </w:rPr>
        <w:t xml:space="preserve">▪ </w:t>
      </w:r>
      <w:r w:rsidR="00F9238E" w:rsidRPr="00391EE3">
        <w:rPr>
          <w:bCs/>
          <w:lang w:val="it-IT"/>
        </w:rPr>
        <w:t>t</w:t>
      </w:r>
      <w:r w:rsidR="00AD000F" w:rsidRPr="00391EE3">
        <w:rPr>
          <w:bCs/>
          <w:lang w:val="it-IT"/>
        </w:rPr>
        <w:t>ankis –1410kg/m3</w:t>
      </w:r>
      <w:r w:rsidR="00391EE3">
        <w:rPr>
          <w:bCs/>
          <w:lang w:val="it-IT"/>
        </w:rPr>
        <w:t>;</w:t>
      </w:r>
    </w:p>
    <w:p w14:paraId="685570FA" w14:textId="33EB4903" w:rsidR="00AD000F" w:rsidRPr="00391EE3" w:rsidRDefault="003F421A" w:rsidP="003F421A">
      <w:pPr>
        <w:ind w:firstLine="708"/>
        <w:jc w:val="both"/>
        <w:rPr>
          <w:bCs/>
          <w:lang w:val="it-IT"/>
        </w:rPr>
      </w:pPr>
      <w:r>
        <w:rPr>
          <w:bCs/>
          <w:lang w:val="it-IT"/>
        </w:rPr>
        <w:t xml:space="preserve">▪ </w:t>
      </w:r>
      <w:r w:rsidR="00F9238E" w:rsidRPr="00391EE3">
        <w:rPr>
          <w:bCs/>
          <w:lang w:val="it-IT"/>
        </w:rPr>
        <w:t>e</w:t>
      </w:r>
      <w:r w:rsidR="00AD000F" w:rsidRPr="00391EE3">
        <w:rPr>
          <w:bCs/>
          <w:lang w:val="it-IT"/>
        </w:rPr>
        <w:t>lastingumo modulis –3000MPa;</w:t>
      </w:r>
    </w:p>
    <w:p w14:paraId="30DC151E" w14:textId="190FD082" w:rsidR="00AD000F" w:rsidRPr="00391EE3" w:rsidRDefault="003F421A" w:rsidP="003F421A">
      <w:pPr>
        <w:ind w:firstLine="708"/>
        <w:jc w:val="both"/>
        <w:rPr>
          <w:bCs/>
          <w:lang w:val="it-IT"/>
        </w:rPr>
      </w:pPr>
      <w:r>
        <w:rPr>
          <w:bCs/>
          <w:lang w:val="it-IT"/>
        </w:rPr>
        <w:t xml:space="preserve">▪ </w:t>
      </w:r>
      <w:r w:rsidR="00F9238E" w:rsidRPr="00391EE3">
        <w:rPr>
          <w:bCs/>
          <w:lang w:val="it-IT"/>
        </w:rPr>
        <w:t>l</w:t>
      </w:r>
      <w:r w:rsidR="00AD000F" w:rsidRPr="00391EE3">
        <w:rPr>
          <w:bCs/>
          <w:lang w:val="it-IT"/>
        </w:rPr>
        <w:t>inijinis šilumos plėtimosi koeficientas –0,06mm/m0C;</w:t>
      </w:r>
    </w:p>
    <w:p w14:paraId="0622E1C4" w14:textId="47C36442" w:rsidR="00AD000F" w:rsidRPr="00AD000F" w:rsidRDefault="003F421A" w:rsidP="003F421A">
      <w:pPr>
        <w:ind w:firstLine="708"/>
        <w:jc w:val="both"/>
        <w:rPr>
          <w:bCs/>
          <w:lang w:val="it-IT"/>
        </w:rPr>
      </w:pPr>
      <w:r>
        <w:rPr>
          <w:bCs/>
          <w:lang w:val="it-IT"/>
        </w:rPr>
        <w:t xml:space="preserve">▪ </w:t>
      </w:r>
      <w:r w:rsidR="00F9238E">
        <w:rPr>
          <w:bCs/>
          <w:lang w:val="it-IT"/>
        </w:rPr>
        <w:t>š</w:t>
      </w:r>
      <w:r w:rsidR="00AD000F" w:rsidRPr="00AD000F">
        <w:rPr>
          <w:bCs/>
          <w:lang w:val="it-IT"/>
        </w:rPr>
        <w:t>iluminio laidumo koeficientas 0,15W/m0K</w:t>
      </w:r>
      <w:r w:rsidR="00F9238E">
        <w:rPr>
          <w:bCs/>
          <w:lang w:val="it-IT"/>
        </w:rPr>
        <w:t>.</w:t>
      </w:r>
    </w:p>
    <w:p w14:paraId="21A6CFDB" w14:textId="2DEA1F61" w:rsidR="00AD000F" w:rsidRPr="00AD000F" w:rsidRDefault="00AD000F" w:rsidP="003F421A">
      <w:pPr>
        <w:ind w:firstLine="708"/>
        <w:jc w:val="both"/>
        <w:rPr>
          <w:bCs/>
          <w:lang w:val="it-IT"/>
        </w:rPr>
      </w:pPr>
      <w:r w:rsidRPr="00AD000F">
        <w:rPr>
          <w:b/>
          <w:bCs/>
          <w:lang w:val="it-IT"/>
        </w:rPr>
        <w:t>Vamzdynai ir fasoninės dalys turi atitikti šiuos normatyvinius dokumentus</w:t>
      </w:r>
      <w:r w:rsidR="00F9238E">
        <w:rPr>
          <w:bCs/>
          <w:lang w:val="it-IT"/>
        </w:rPr>
        <w:t>:</w:t>
      </w:r>
    </w:p>
    <w:p w14:paraId="3C9011ED" w14:textId="6F9F80B4" w:rsidR="00AD000F" w:rsidRDefault="003F421A" w:rsidP="003F421A">
      <w:pPr>
        <w:ind w:firstLine="708"/>
        <w:jc w:val="both"/>
        <w:rPr>
          <w:bCs/>
          <w:lang w:val="it-IT"/>
        </w:rPr>
      </w:pPr>
      <w:r>
        <w:rPr>
          <w:bCs/>
          <w:lang w:val="it-IT"/>
        </w:rPr>
        <w:t xml:space="preserve">▪ </w:t>
      </w:r>
      <w:r w:rsidR="00B95C4D">
        <w:rPr>
          <w:bCs/>
          <w:lang w:val="it-IT"/>
        </w:rPr>
        <w:t>Rangovas</w:t>
      </w:r>
      <w:r w:rsidR="00AD000F" w:rsidRPr="00AD000F">
        <w:rPr>
          <w:bCs/>
          <w:lang w:val="it-IT"/>
        </w:rPr>
        <w:t xml:space="preserve"> turi pateikti gaminių sertifikatus.</w:t>
      </w:r>
    </w:p>
    <w:p w14:paraId="3D1008C2" w14:textId="3D0C687C" w:rsidR="00AD000F" w:rsidRPr="00D175AA" w:rsidRDefault="00AD000F" w:rsidP="003F421A">
      <w:pPr>
        <w:ind w:firstLine="708"/>
        <w:jc w:val="both"/>
        <w:rPr>
          <w:b/>
          <w:bCs/>
          <w:lang w:val="it-IT"/>
        </w:rPr>
      </w:pPr>
      <w:r w:rsidRPr="00D175AA">
        <w:rPr>
          <w:b/>
          <w:bCs/>
          <w:lang w:val="it-IT"/>
        </w:rPr>
        <w:t>Vamzdynų ir fasoninių dalių montavimas.</w:t>
      </w:r>
    </w:p>
    <w:p w14:paraId="3B25227E" w14:textId="7A61FB81" w:rsidR="00AD000F" w:rsidRPr="00AD000F" w:rsidRDefault="00AD000F" w:rsidP="003F421A">
      <w:pPr>
        <w:ind w:firstLine="708"/>
        <w:jc w:val="both"/>
        <w:rPr>
          <w:bCs/>
          <w:lang w:val="it-IT"/>
        </w:rPr>
      </w:pPr>
      <w:r w:rsidRPr="00AD000F">
        <w:rPr>
          <w:bCs/>
          <w:lang w:val="it-IT"/>
        </w:rPr>
        <w:t>Prieš pradedant pjauti vamzdį, pjaunamą vietą būtina nuvalyti. Horizontaliai gulintį vamzdį</w:t>
      </w:r>
      <w:r w:rsidR="00576B15">
        <w:rPr>
          <w:bCs/>
          <w:lang w:val="it-IT"/>
        </w:rPr>
        <w:t xml:space="preserve"> </w:t>
      </w:r>
      <w:r w:rsidRPr="00AD000F">
        <w:rPr>
          <w:bCs/>
          <w:lang w:val="it-IT"/>
        </w:rPr>
        <w:t>reikia pjauti tiksliai, tiesiu kampu. Nupjovus nuvalyti drožles, aštrų pjūvio kampą palyginti dilde, kad</w:t>
      </w:r>
      <w:r w:rsidR="00576B15">
        <w:rPr>
          <w:bCs/>
          <w:lang w:val="it-IT"/>
        </w:rPr>
        <w:t xml:space="preserve"> </w:t>
      </w:r>
      <w:r w:rsidRPr="00AD000F">
        <w:rPr>
          <w:bCs/>
          <w:lang w:val="it-IT"/>
        </w:rPr>
        <w:t>jungdami vamzdį su movą nepažeistume guminio žiedo.</w:t>
      </w:r>
    </w:p>
    <w:p w14:paraId="1AA90C06" w14:textId="1BFA7156" w:rsidR="00AD000F" w:rsidRPr="00AD000F" w:rsidRDefault="00AD000F" w:rsidP="00AA68E8">
      <w:pPr>
        <w:ind w:firstLine="708"/>
        <w:jc w:val="both"/>
        <w:rPr>
          <w:bCs/>
          <w:lang w:val="it-IT"/>
        </w:rPr>
      </w:pPr>
      <w:r w:rsidRPr="00AD000F">
        <w:rPr>
          <w:bCs/>
          <w:lang w:val="it-IT"/>
        </w:rPr>
        <w:t>Prieš įstatant lygų vamzdžio galą į movą būtina patikrinti</w:t>
      </w:r>
      <w:r w:rsidR="00576B15">
        <w:rPr>
          <w:bCs/>
          <w:lang w:val="it-IT"/>
        </w:rPr>
        <w:t>:</w:t>
      </w:r>
    </w:p>
    <w:p w14:paraId="623F0A42" w14:textId="59A7B960" w:rsidR="00AD000F" w:rsidRPr="00391EE3" w:rsidRDefault="00AA68E8" w:rsidP="00AA68E8">
      <w:pPr>
        <w:ind w:firstLine="708"/>
        <w:jc w:val="both"/>
        <w:rPr>
          <w:bCs/>
          <w:lang w:val="it-IT"/>
        </w:rPr>
      </w:pPr>
      <w:r>
        <w:rPr>
          <w:bCs/>
          <w:lang w:val="it-IT"/>
        </w:rPr>
        <w:t xml:space="preserve">▪ </w:t>
      </w:r>
      <w:r w:rsidR="00576B15" w:rsidRPr="00391EE3">
        <w:rPr>
          <w:bCs/>
          <w:lang w:val="it-IT"/>
        </w:rPr>
        <w:t>a</w:t>
      </w:r>
      <w:r w:rsidR="00AD000F" w:rsidRPr="00391EE3">
        <w:rPr>
          <w:bCs/>
          <w:lang w:val="it-IT"/>
        </w:rPr>
        <w:t>r lygusis vamzdžio galas yra nušlifuotas ir be drožlių;</w:t>
      </w:r>
    </w:p>
    <w:p w14:paraId="27797C24" w14:textId="127F8E6A" w:rsidR="00AD000F" w:rsidRPr="00B45B96" w:rsidRDefault="00AA68E8" w:rsidP="00AA68E8">
      <w:pPr>
        <w:ind w:firstLine="708"/>
        <w:jc w:val="both"/>
        <w:rPr>
          <w:bCs/>
          <w:lang w:val="it-IT"/>
        </w:rPr>
      </w:pPr>
      <w:r>
        <w:rPr>
          <w:bCs/>
          <w:lang w:val="it-IT"/>
        </w:rPr>
        <w:t xml:space="preserve">▪ </w:t>
      </w:r>
      <w:r w:rsidR="00576B15" w:rsidRPr="00B45B96">
        <w:rPr>
          <w:bCs/>
          <w:lang w:val="it-IT"/>
        </w:rPr>
        <w:t>a</w:t>
      </w:r>
      <w:r w:rsidR="00AD000F" w:rsidRPr="00B45B96">
        <w:rPr>
          <w:bCs/>
          <w:lang w:val="it-IT"/>
        </w:rPr>
        <w:t>r movos guminė tarpinė yra griovelyje ir ar ji nepažeista</w:t>
      </w:r>
      <w:r w:rsidR="00576B15" w:rsidRPr="00B45B96">
        <w:rPr>
          <w:bCs/>
          <w:lang w:val="it-IT"/>
        </w:rPr>
        <w:t>.</w:t>
      </w:r>
    </w:p>
    <w:p w14:paraId="55C56FA4" w14:textId="6DF5426D" w:rsidR="00AD000F" w:rsidRPr="00AD000F" w:rsidRDefault="00AD000F" w:rsidP="00AA68E8">
      <w:pPr>
        <w:ind w:firstLine="708"/>
        <w:jc w:val="both"/>
        <w:rPr>
          <w:bCs/>
          <w:lang w:val="it-IT"/>
        </w:rPr>
      </w:pPr>
      <w:r w:rsidRPr="00AD000F">
        <w:rPr>
          <w:bCs/>
          <w:lang w:val="it-IT"/>
        </w:rPr>
        <w:t>Patepti vamzdžio ar jungiamosios detalės lygųjį galą silikoniniu tepalu. Movos vidaus tepti</w:t>
      </w:r>
      <w:r w:rsidR="00576B15">
        <w:rPr>
          <w:bCs/>
          <w:lang w:val="it-IT"/>
        </w:rPr>
        <w:t xml:space="preserve"> </w:t>
      </w:r>
      <w:r w:rsidRPr="00AD000F">
        <w:rPr>
          <w:bCs/>
          <w:lang w:val="it-IT"/>
        </w:rPr>
        <w:t>nereikia.</w:t>
      </w:r>
    </w:p>
    <w:p w14:paraId="741980AD" w14:textId="75022F21" w:rsidR="00AD000F" w:rsidRPr="00AD000F" w:rsidRDefault="00AD000F" w:rsidP="00AA68E8">
      <w:pPr>
        <w:ind w:firstLine="708"/>
        <w:jc w:val="both"/>
        <w:rPr>
          <w:bCs/>
          <w:lang w:val="it-IT"/>
        </w:rPr>
      </w:pPr>
      <w:r w:rsidRPr="00AD000F">
        <w:rPr>
          <w:bCs/>
          <w:lang w:val="it-IT"/>
        </w:rPr>
        <w:t>Lygųjį vamzdžio galą įstumti iki atramos. Pažymėti vietą, kur vamzdis sutampa su movos</w:t>
      </w:r>
      <w:r w:rsidR="00576B15">
        <w:rPr>
          <w:bCs/>
          <w:lang w:val="it-IT"/>
        </w:rPr>
        <w:t xml:space="preserve"> </w:t>
      </w:r>
      <w:r w:rsidRPr="00AD000F">
        <w:rPr>
          <w:bCs/>
          <w:lang w:val="it-IT"/>
        </w:rPr>
        <w:t>pradžia. Patraukti lygųjį vamzdžio galą 12</w:t>
      </w:r>
      <w:r w:rsidR="00576B15">
        <w:rPr>
          <w:bCs/>
          <w:lang w:val="it-IT"/>
        </w:rPr>
        <w:t xml:space="preserve"> </w:t>
      </w:r>
      <w:r w:rsidRPr="00AD000F">
        <w:rPr>
          <w:bCs/>
          <w:lang w:val="it-IT"/>
        </w:rPr>
        <w:t>mm atgal.</w:t>
      </w:r>
    </w:p>
    <w:p w14:paraId="380C3E52" w14:textId="6FD6F59A" w:rsidR="00AD000F" w:rsidRPr="00AD000F" w:rsidRDefault="00AD000F" w:rsidP="00AA68E8">
      <w:pPr>
        <w:ind w:firstLine="708"/>
        <w:jc w:val="both"/>
        <w:rPr>
          <w:bCs/>
          <w:lang w:val="it-IT"/>
        </w:rPr>
      </w:pPr>
      <w:r w:rsidRPr="00AD000F">
        <w:rPr>
          <w:bCs/>
          <w:lang w:val="it-IT"/>
        </w:rPr>
        <w:t>Patikrinti ar lygusis vamzdžio galas yra savo vietoje, turi matytis 12</w:t>
      </w:r>
      <w:r w:rsidR="00576B15">
        <w:rPr>
          <w:bCs/>
          <w:lang w:val="it-IT"/>
        </w:rPr>
        <w:t xml:space="preserve"> </w:t>
      </w:r>
      <w:r w:rsidRPr="00AD000F">
        <w:rPr>
          <w:bCs/>
          <w:lang w:val="it-IT"/>
        </w:rPr>
        <w:t>mm tarpas tarp pažymėtos</w:t>
      </w:r>
      <w:r w:rsidR="00576B15">
        <w:rPr>
          <w:bCs/>
          <w:lang w:val="it-IT"/>
        </w:rPr>
        <w:t xml:space="preserve"> </w:t>
      </w:r>
      <w:r w:rsidRPr="00AD000F">
        <w:rPr>
          <w:bCs/>
          <w:lang w:val="it-IT"/>
        </w:rPr>
        <w:t>vietos ir movos galo.</w:t>
      </w:r>
    </w:p>
    <w:p w14:paraId="48BF94B9" w14:textId="24991573" w:rsidR="00AD000F" w:rsidRPr="00AD000F" w:rsidRDefault="00AD000F" w:rsidP="00AA68E8">
      <w:pPr>
        <w:ind w:firstLine="708"/>
        <w:jc w:val="both"/>
        <w:rPr>
          <w:bCs/>
          <w:lang w:val="it-IT"/>
        </w:rPr>
      </w:pPr>
      <w:r w:rsidRPr="00AD000F">
        <w:rPr>
          <w:bCs/>
          <w:lang w:val="it-IT"/>
        </w:rPr>
        <w:t>Priklausomai nuo vamzdžio skersmens, nuotekynės vamzdžių tvirtinimas prie sienų turi būti:</w:t>
      </w:r>
    </w:p>
    <w:p w14:paraId="752CE80B" w14:textId="20A20508" w:rsidR="00391EE3" w:rsidRPr="00B45B96" w:rsidRDefault="00B45B96" w:rsidP="005F2398">
      <w:pPr>
        <w:jc w:val="both"/>
        <w:rPr>
          <w:bCs/>
          <w:lang w:val="it-IT"/>
        </w:rPr>
      </w:pPr>
      <w:r>
        <w:rPr>
          <w:bCs/>
          <w:lang w:val="it-IT"/>
        </w:rPr>
        <w:t xml:space="preserve">        -    </w:t>
      </w:r>
      <w:r w:rsidR="00576B15" w:rsidRPr="00B45B96">
        <w:rPr>
          <w:bCs/>
          <w:lang w:val="it-IT"/>
        </w:rPr>
        <w:t>v</w:t>
      </w:r>
      <w:r w:rsidR="00AD000F" w:rsidRPr="00B45B96">
        <w:rPr>
          <w:bCs/>
          <w:lang w:val="it-IT"/>
        </w:rPr>
        <w:t>amzdžio skersmuo: DS=32</w:t>
      </w:r>
      <w:r w:rsidR="00576B15" w:rsidRPr="00B45B96">
        <w:rPr>
          <w:bCs/>
          <w:lang w:val="it-IT"/>
        </w:rPr>
        <w:t xml:space="preserve"> </w:t>
      </w:r>
      <w:r w:rsidR="00AD000F" w:rsidRPr="00B45B96">
        <w:rPr>
          <w:bCs/>
          <w:lang w:val="it-IT"/>
        </w:rPr>
        <w:t>mm</w:t>
      </w:r>
      <w:r w:rsidR="00576B15" w:rsidRPr="00B45B96">
        <w:rPr>
          <w:bCs/>
          <w:lang w:val="it-IT"/>
        </w:rPr>
        <w:t>,</w:t>
      </w:r>
      <w:r w:rsidR="00AD000F" w:rsidRPr="00B45B96">
        <w:rPr>
          <w:bCs/>
          <w:lang w:val="it-IT"/>
        </w:rPr>
        <w:t xml:space="preserve"> horizontalus tvirtinimas-0.40</w:t>
      </w:r>
      <w:r w:rsidR="00576B15" w:rsidRPr="00B45B96">
        <w:rPr>
          <w:bCs/>
          <w:lang w:val="it-IT"/>
        </w:rPr>
        <w:t xml:space="preserve"> </w:t>
      </w:r>
      <w:r w:rsidR="00AD000F" w:rsidRPr="00B45B96">
        <w:rPr>
          <w:bCs/>
          <w:lang w:val="it-IT"/>
        </w:rPr>
        <w:t>m</w:t>
      </w:r>
      <w:r w:rsidR="00576B15" w:rsidRPr="00B45B96">
        <w:rPr>
          <w:bCs/>
          <w:lang w:val="it-IT"/>
        </w:rPr>
        <w:t xml:space="preserve">, </w:t>
      </w:r>
      <w:r w:rsidR="00AD000F" w:rsidRPr="00B45B96">
        <w:rPr>
          <w:bCs/>
          <w:lang w:val="it-IT"/>
        </w:rPr>
        <w:t>vertikalus tvirtinimas</w:t>
      </w:r>
      <w:r w:rsidR="00391EE3" w:rsidRPr="00B45B96">
        <w:rPr>
          <w:bCs/>
          <w:lang w:val="it-IT"/>
        </w:rPr>
        <w:t xml:space="preserve"> </w:t>
      </w:r>
    </w:p>
    <w:p w14:paraId="78B95B3D" w14:textId="5E2CBBC9" w:rsidR="00AD000F" w:rsidRPr="00391EE3" w:rsidRDefault="00AD000F" w:rsidP="005F2398">
      <w:pPr>
        <w:jc w:val="both"/>
        <w:rPr>
          <w:bCs/>
          <w:lang w:val="it-IT"/>
        </w:rPr>
      </w:pPr>
      <w:r w:rsidRPr="00391EE3">
        <w:rPr>
          <w:bCs/>
          <w:lang w:val="it-IT"/>
        </w:rPr>
        <w:t>0.80</w:t>
      </w:r>
      <w:r w:rsidR="00576B15" w:rsidRPr="00391EE3">
        <w:rPr>
          <w:bCs/>
          <w:lang w:val="it-IT"/>
        </w:rPr>
        <w:t xml:space="preserve"> </w:t>
      </w:r>
      <w:r w:rsidRPr="00391EE3">
        <w:rPr>
          <w:bCs/>
          <w:lang w:val="it-IT"/>
        </w:rPr>
        <w:t>m</w:t>
      </w:r>
      <w:r w:rsidR="00576B15" w:rsidRPr="00391EE3">
        <w:rPr>
          <w:bCs/>
          <w:lang w:val="it-IT"/>
        </w:rPr>
        <w:t>;</w:t>
      </w:r>
    </w:p>
    <w:p w14:paraId="79EE31C9" w14:textId="78E7E89D" w:rsidR="00AD000F" w:rsidRPr="00AD000F" w:rsidRDefault="00B45B96" w:rsidP="005F2398">
      <w:pPr>
        <w:jc w:val="both"/>
        <w:rPr>
          <w:bCs/>
          <w:lang w:val="it-IT"/>
        </w:rPr>
      </w:pPr>
      <w:r>
        <w:rPr>
          <w:bCs/>
          <w:lang w:val="it-IT"/>
        </w:rPr>
        <w:t xml:space="preserve">        -     </w:t>
      </w:r>
      <w:r w:rsidR="00576B15">
        <w:rPr>
          <w:bCs/>
          <w:lang w:val="it-IT"/>
        </w:rPr>
        <w:t>v</w:t>
      </w:r>
      <w:r w:rsidR="00AD000F" w:rsidRPr="00AD000F">
        <w:rPr>
          <w:bCs/>
          <w:lang w:val="it-IT"/>
        </w:rPr>
        <w:t>amzdžio skersmuo: DS=50</w:t>
      </w:r>
      <w:r w:rsidR="00576B15">
        <w:rPr>
          <w:bCs/>
          <w:lang w:val="it-IT"/>
        </w:rPr>
        <w:t xml:space="preserve"> </w:t>
      </w:r>
      <w:r w:rsidR="00AD000F" w:rsidRPr="00AD000F">
        <w:rPr>
          <w:bCs/>
          <w:lang w:val="it-IT"/>
        </w:rPr>
        <w:t>mm</w:t>
      </w:r>
      <w:r w:rsidR="00576B15">
        <w:rPr>
          <w:bCs/>
          <w:lang w:val="it-IT"/>
        </w:rPr>
        <w:t>,</w:t>
      </w:r>
      <w:r w:rsidR="00AD000F" w:rsidRPr="00AD000F">
        <w:rPr>
          <w:bCs/>
          <w:lang w:val="it-IT"/>
        </w:rPr>
        <w:t xml:space="preserve"> horizontalus tvirtinimas-0.50</w:t>
      </w:r>
      <w:r w:rsidR="00576B15">
        <w:rPr>
          <w:bCs/>
          <w:lang w:val="it-IT"/>
        </w:rPr>
        <w:t xml:space="preserve"> </w:t>
      </w:r>
      <w:r w:rsidR="00AD000F" w:rsidRPr="00AD000F">
        <w:rPr>
          <w:bCs/>
          <w:lang w:val="it-IT"/>
        </w:rPr>
        <w:t>m</w:t>
      </w:r>
      <w:r w:rsidR="00576B15">
        <w:rPr>
          <w:bCs/>
          <w:lang w:val="it-IT"/>
        </w:rPr>
        <w:t xml:space="preserve">, </w:t>
      </w:r>
      <w:r w:rsidR="00AD000F" w:rsidRPr="00AD000F">
        <w:rPr>
          <w:bCs/>
          <w:lang w:val="it-IT"/>
        </w:rPr>
        <w:t>vertikalus tvirtinimas-1.0</w:t>
      </w:r>
      <w:r w:rsidR="00576B15">
        <w:rPr>
          <w:bCs/>
          <w:lang w:val="it-IT"/>
        </w:rPr>
        <w:t xml:space="preserve"> </w:t>
      </w:r>
      <w:r w:rsidR="00AD000F" w:rsidRPr="00AD000F">
        <w:rPr>
          <w:bCs/>
          <w:lang w:val="it-IT"/>
        </w:rPr>
        <w:t>m</w:t>
      </w:r>
      <w:r w:rsidR="00576B15">
        <w:rPr>
          <w:bCs/>
          <w:lang w:val="it-IT"/>
        </w:rPr>
        <w:t>;</w:t>
      </w:r>
    </w:p>
    <w:p w14:paraId="41F8EB53" w14:textId="596008A2" w:rsidR="00AD000F" w:rsidRPr="00AD000F" w:rsidRDefault="00B45B96" w:rsidP="005F2398">
      <w:pPr>
        <w:jc w:val="both"/>
        <w:rPr>
          <w:bCs/>
          <w:lang w:val="it-IT"/>
        </w:rPr>
      </w:pPr>
      <w:r>
        <w:rPr>
          <w:bCs/>
          <w:lang w:val="it-IT"/>
        </w:rPr>
        <w:t xml:space="preserve">-      </w:t>
      </w:r>
      <w:r w:rsidR="00576B15">
        <w:rPr>
          <w:bCs/>
          <w:lang w:val="it-IT"/>
        </w:rPr>
        <w:t>v</w:t>
      </w:r>
      <w:r w:rsidR="00AD000F" w:rsidRPr="00AD000F">
        <w:rPr>
          <w:bCs/>
          <w:lang w:val="it-IT"/>
        </w:rPr>
        <w:t>amzdžio skersmuo: DS=110mm</w:t>
      </w:r>
      <w:r w:rsidR="00576B15">
        <w:rPr>
          <w:bCs/>
          <w:lang w:val="it-IT"/>
        </w:rPr>
        <w:t>,</w:t>
      </w:r>
      <w:r w:rsidR="00AD000F" w:rsidRPr="00AD000F">
        <w:rPr>
          <w:bCs/>
          <w:lang w:val="it-IT"/>
        </w:rPr>
        <w:t xml:space="preserve"> horizontalus tvirtinimas-</w:t>
      </w:r>
      <w:r w:rsidR="00576B15">
        <w:rPr>
          <w:bCs/>
          <w:lang w:val="it-IT"/>
        </w:rPr>
        <w:t xml:space="preserve"> </w:t>
      </w:r>
      <w:r w:rsidR="00AD000F" w:rsidRPr="00AD000F">
        <w:rPr>
          <w:bCs/>
          <w:lang w:val="it-IT"/>
        </w:rPr>
        <w:t>1.0</w:t>
      </w:r>
      <w:r w:rsidR="00576B15">
        <w:rPr>
          <w:bCs/>
          <w:lang w:val="it-IT"/>
        </w:rPr>
        <w:t xml:space="preserve"> </w:t>
      </w:r>
      <w:r w:rsidR="00AD000F" w:rsidRPr="00AD000F">
        <w:rPr>
          <w:bCs/>
          <w:lang w:val="it-IT"/>
        </w:rPr>
        <w:t>m</w:t>
      </w:r>
      <w:r w:rsidR="00576B15">
        <w:rPr>
          <w:bCs/>
          <w:lang w:val="it-IT"/>
        </w:rPr>
        <w:t xml:space="preserve">, </w:t>
      </w:r>
      <w:r w:rsidR="00AD000F" w:rsidRPr="00AD000F">
        <w:rPr>
          <w:bCs/>
          <w:lang w:val="it-IT"/>
        </w:rPr>
        <w:t>vertikalus tvirtinimas-2.0</w:t>
      </w:r>
      <w:r w:rsidR="00576B15">
        <w:rPr>
          <w:bCs/>
          <w:lang w:val="it-IT"/>
        </w:rPr>
        <w:t xml:space="preserve"> </w:t>
      </w:r>
      <w:r w:rsidR="00AD000F" w:rsidRPr="00AD000F">
        <w:rPr>
          <w:bCs/>
          <w:lang w:val="it-IT"/>
        </w:rPr>
        <w:t>m</w:t>
      </w:r>
      <w:r w:rsidR="00576B15">
        <w:rPr>
          <w:bCs/>
          <w:lang w:val="it-IT"/>
        </w:rPr>
        <w:t>.</w:t>
      </w:r>
    </w:p>
    <w:p w14:paraId="18E903D0" w14:textId="1FD8A409" w:rsidR="00AD000F" w:rsidRPr="00AD000F" w:rsidRDefault="00AD000F" w:rsidP="00AA68E8">
      <w:pPr>
        <w:ind w:firstLine="708"/>
        <w:jc w:val="both"/>
        <w:rPr>
          <w:bCs/>
          <w:lang w:val="it-IT"/>
        </w:rPr>
      </w:pPr>
      <w:r w:rsidRPr="00AD000F">
        <w:rPr>
          <w:bCs/>
          <w:lang w:val="it-IT"/>
        </w:rPr>
        <w:t>Nuotekų horizontalūs vamzdžiai nuo sanitarinių prietaisų iki stovų tiesiami su nuolydžiu</w:t>
      </w:r>
      <w:r w:rsidR="00576B15">
        <w:rPr>
          <w:bCs/>
          <w:lang w:val="it-IT"/>
        </w:rPr>
        <w:t xml:space="preserve"> </w:t>
      </w:r>
      <w:r w:rsidRPr="00AD000F">
        <w:rPr>
          <w:bCs/>
          <w:lang w:val="it-IT"/>
        </w:rPr>
        <w:t>vandens tekėjimo kryptimi.</w:t>
      </w:r>
    </w:p>
    <w:p w14:paraId="52FA5002" w14:textId="543802B2" w:rsidR="00AD000F" w:rsidRPr="00AD000F" w:rsidRDefault="00AD000F" w:rsidP="00AA68E8">
      <w:pPr>
        <w:ind w:firstLine="708"/>
        <w:jc w:val="both"/>
        <w:rPr>
          <w:bCs/>
          <w:lang w:val="it-IT"/>
        </w:rPr>
      </w:pPr>
      <w:r w:rsidRPr="00AD000F">
        <w:rPr>
          <w:bCs/>
          <w:lang w:val="it-IT"/>
        </w:rPr>
        <w:t>Revizijos stovuose įrengiamos 1,0</w:t>
      </w:r>
      <w:r w:rsidR="00B45B96">
        <w:rPr>
          <w:bCs/>
          <w:lang w:val="it-IT"/>
        </w:rPr>
        <w:t xml:space="preserve"> </w:t>
      </w:r>
      <w:r w:rsidRPr="00AD000F">
        <w:rPr>
          <w:bCs/>
          <w:lang w:val="it-IT"/>
        </w:rPr>
        <w:t>m aukštyje nuo grindų. Revizijos turi būti su hermetiškai</w:t>
      </w:r>
      <w:r w:rsidR="00576B15">
        <w:rPr>
          <w:bCs/>
          <w:lang w:val="it-IT"/>
        </w:rPr>
        <w:t xml:space="preserve"> </w:t>
      </w:r>
      <w:r w:rsidRPr="00AD000F">
        <w:rPr>
          <w:bCs/>
          <w:lang w:val="it-IT"/>
        </w:rPr>
        <w:t>užsukamais dangteliais.</w:t>
      </w:r>
    </w:p>
    <w:p w14:paraId="67DC3644" w14:textId="577A000B" w:rsidR="00AD000F" w:rsidRPr="00AD000F" w:rsidRDefault="00AD000F" w:rsidP="00AA68E8">
      <w:pPr>
        <w:ind w:firstLine="708"/>
        <w:jc w:val="both"/>
        <w:rPr>
          <w:bCs/>
          <w:lang w:val="it-IT"/>
        </w:rPr>
      </w:pPr>
      <w:r w:rsidRPr="00AD000F">
        <w:rPr>
          <w:bCs/>
          <w:lang w:val="it-IT"/>
        </w:rPr>
        <w:t>Stovai negali nukrypti nuo vertikalės daugiau 2,0</w:t>
      </w:r>
      <w:r w:rsidR="00576B15">
        <w:rPr>
          <w:bCs/>
          <w:lang w:val="it-IT"/>
        </w:rPr>
        <w:t xml:space="preserve"> </w:t>
      </w:r>
      <w:r w:rsidRPr="00AD000F">
        <w:rPr>
          <w:bCs/>
          <w:lang w:val="it-IT"/>
        </w:rPr>
        <w:t>mm vienam ilgio metrui.</w:t>
      </w:r>
    </w:p>
    <w:p w14:paraId="4819CA29" w14:textId="7E608A66" w:rsidR="00AD000F" w:rsidRPr="00AD000F" w:rsidRDefault="00AD000F" w:rsidP="00AA68E8">
      <w:pPr>
        <w:ind w:firstLine="708"/>
        <w:jc w:val="both"/>
        <w:rPr>
          <w:bCs/>
          <w:lang w:val="it-IT"/>
        </w:rPr>
      </w:pPr>
      <w:r w:rsidRPr="00AD000F">
        <w:rPr>
          <w:bCs/>
          <w:lang w:val="it-IT"/>
        </w:rPr>
        <w:t>Nuotekų tinklo vamzdynai montuojami paslėptai statybinėse konstrukcijose, virš pakabinamų</w:t>
      </w:r>
      <w:r w:rsidR="00576B15">
        <w:rPr>
          <w:bCs/>
          <w:lang w:val="it-IT"/>
        </w:rPr>
        <w:t xml:space="preserve"> </w:t>
      </w:r>
      <w:r w:rsidRPr="00AD000F">
        <w:rPr>
          <w:bCs/>
          <w:lang w:val="it-IT"/>
        </w:rPr>
        <w:t>lubų arba aptaisomi gipsokartonu ant metalinio karkaso (išskyrus rūsio, technines ir panašias patalpas).</w:t>
      </w:r>
    </w:p>
    <w:p w14:paraId="1D2DD49A" w14:textId="58AA542E" w:rsidR="00AD000F" w:rsidRPr="00AD000F" w:rsidRDefault="00AD000F" w:rsidP="00AA68E8">
      <w:pPr>
        <w:ind w:firstLine="708"/>
        <w:jc w:val="both"/>
        <w:rPr>
          <w:bCs/>
          <w:lang w:val="it-IT"/>
        </w:rPr>
      </w:pPr>
      <w:r w:rsidRPr="00AD000F">
        <w:rPr>
          <w:bCs/>
          <w:lang w:val="it-IT"/>
        </w:rPr>
        <w:t>Revizijų pastatymo vietose sienose įrengiami metaliniai liukeliai su lygiais paviršiais ir</w:t>
      </w:r>
      <w:r w:rsidR="00576B15">
        <w:rPr>
          <w:bCs/>
          <w:lang w:val="it-IT"/>
        </w:rPr>
        <w:t xml:space="preserve"> </w:t>
      </w:r>
      <w:r w:rsidRPr="00AD000F">
        <w:rPr>
          <w:bCs/>
          <w:lang w:val="it-IT"/>
        </w:rPr>
        <w:t>hermetiškai uždaromomis durelėmis.</w:t>
      </w:r>
    </w:p>
    <w:p w14:paraId="0241E99F" w14:textId="4287399F" w:rsidR="00AD000F" w:rsidRPr="00D175AA" w:rsidRDefault="00AD000F" w:rsidP="00AA68E8">
      <w:pPr>
        <w:ind w:firstLine="708"/>
        <w:jc w:val="both"/>
        <w:rPr>
          <w:b/>
          <w:bCs/>
          <w:lang w:val="it-IT"/>
        </w:rPr>
      </w:pPr>
      <w:r w:rsidRPr="00D175AA">
        <w:rPr>
          <w:b/>
          <w:bCs/>
          <w:lang w:val="it-IT"/>
        </w:rPr>
        <w:t>Tinklo hidraulinis bandymas.</w:t>
      </w:r>
    </w:p>
    <w:p w14:paraId="2918B29D" w14:textId="559DA57D" w:rsidR="00AD000F" w:rsidRPr="00AD000F" w:rsidRDefault="00AD000F" w:rsidP="00AA68E8">
      <w:pPr>
        <w:ind w:firstLine="708"/>
        <w:jc w:val="both"/>
        <w:rPr>
          <w:bCs/>
          <w:lang w:val="it-IT"/>
        </w:rPr>
      </w:pPr>
      <w:r w:rsidRPr="00AD000F">
        <w:rPr>
          <w:bCs/>
          <w:lang w:val="it-IT"/>
        </w:rPr>
        <w:t>Nuotekų šalinimo sistemos bandomos pildant jas vandeniu ir apžiūrint, vienu metu atidarius</w:t>
      </w:r>
      <w:r w:rsidR="00576B15">
        <w:rPr>
          <w:bCs/>
          <w:lang w:val="it-IT"/>
        </w:rPr>
        <w:t xml:space="preserve"> </w:t>
      </w:r>
      <w:r w:rsidRPr="00AD000F">
        <w:rPr>
          <w:bCs/>
          <w:lang w:val="it-IT"/>
        </w:rPr>
        <w:t>75% sanitarinių prietaisų čiaupų.</w:t>
      </w:r>
    </w:p>
    <w:p w14:paraId="3388ED6E" w14:textId="5C44C746" w:rsidR="00AD000F" w:rsidRPr="00AD000F" w:rsidRDefault="00AD000F" w:rsidP="00AA68E8">
      <w:pPr>
        <w:ind w:firstLine="708"/>
        <w:jc w:val="both"/>
        <w:rPr>
          <w:bCs/>
          <w:lang w:val="it-IT"/>
        </w:rPr>
      </w:pPr>
      <w:r w:rsidRPr="00AD000F">
        <w:rPr>
          <w:bCs/>
          <w:lang w:val="it-IT"/>
        </w:rPr>
        <w:t>Sistema laikoma išbandyta, jeigu ją apžiūrint nerasta nutekėjimų.</w:t>
      </w:r>
    </w:p>
    <w:p w14:paraId="270957E0" w14:textId="1BE29D2E" w:rsidR="00AD000F" w:rsidRPr="00AD000F" w:rsidRDefault="00AD000F" w:rsidP="00AA68E8">
      <w:pPr>
        <w:ind w:firstLine="708"/>
        <w:jc w:val="both"/>
        <w:rPr>
          <w:bCs/>
          <w:lang w:val="it-IT"/>
        </w:rPr>
      </w:pPr>
      <w:r w:rsidRPr="00AD000F">
        <w:rPr>
          <w:bCs/>
          <w:lang w:val="it-IT"/>
        </w:rPr>
        <w:t>Visi hidraulinio išbandymo darbai turi būti atlikti prieš vamzdžių uždengimą.</w:t>
      </w:r>
    </w:p>
    <w:p w14:paraId="5B8DA3F2" w14:textId="58BA5CAE" w:rsidR="003D4906" w:rsidRDefault="00AD000F" w:rsidP="005F2398">
      <w:pPr>
        <w:jc w:val="both"/>
        <w:rPr>
          <w:bCs/>
          <w:lang w:val="it-IT"/>
        </w:rPr>
      </w:pPr>
      <w:r w:rsidRPr="00AD000F">
        <w:rPr>
          <w:bCs/>
          <w:lang w:val="it-IT"/>
        </w:rPr>
        <w:t xml:space="preserve"> </w:t>
      </w:r>
      <w:r w:rsidR="00AA68E8">
        <w:rPr>
          <w:bCs/>
          <w:lang w:val="it-IT"/>
        </w:rPr>
        <w:tab/>
      </w:r>
      <w:r w:rsidRPr="00AD000F">
        <w:rPr>
          <w:bCs/>
          <w:lang w:val="it-IT"/>
        </w:rPr>
        <w:t>Baigus bandymo darbus yra sudaromi hidraulinio bandymo ir paslėptų darbų aktai</w:t>
      </w:r>
      <w:r w:rsidR="00576B15">
        <w:rPr>
          <w:bCs/>
          <w:lang w:val="it-IT"/>
        </w:rPr>
        <w:t>.</w:t>
      </w:r>
    </w:p>
    <w:p w14:paraId="5338F7D7" w14:textId="77777777" w:rsidR="00B95C4D" w:rsidRDefault="00B95C4D" w:rsidP="00AA68E8">
      <w:pPr>
        <w:jc w:val="center"/>
        <w:rPr>
          <w:b/>
          <w:bCs/>
          <w:lang w:val="lt-LT"/>
        </w:rPr>
      </w:pPr>
    </w:p>
    <w:p w14:paraId="58838471" w14:textId="4DE487C2" w:rsidR="00CE6692" w:rsidRPr="00CE6692" w:rsidRDefault="00CE6692" w:rsidP="00AA68E8">
      <w:pPr>
        <w:jc w:val="center"/>
        <w:rPr>
          <w:b/>
          <w:bCs/>
          <w:lang w:val="lt-LT"/>
        </w:rPr>
      </w:pPr>
      <w:r w:rsidRPr="00CE6692">
        <w:rPr>
          <w:b/>
          <w:bCs/>
          <w:lang w:val="lt-LT"/>
        </w:rPr>
        <w:t>SIENŲ REMONTAS</w:t>
      </w:r>
    </w:p>
    <w:p w14:paraId="752ABFB4" w14:textId="2622FC6D" w:rsidR="00CE6692" w:rsidRPr="00CE6692" w:rsidRDefault="00CE6692" w:rsidP="00AA68E8">
      <w:pPr>
        <w:jc w:val="center"/>
        <w:rPr>
          <w:b/>
          <w:bCs/>
          <w:lang w:val="lt-LT"/>
        </w:rPr>
      </w:pPr>
      <w:r w:rsidRPr="00CE6692">
        <w:rPr>
          <w:b/>
          <w:bCs/>
          <w:lang w:val="lt-LT"/>
        </w:rPr>
        <w:t>TINKAVIMAS</w:t>
      </w:r>
    </w:p>
    <w:p w14:paraId="20BE1538" w14:textId="29998AF6" w:rsidR="00CE6692" w:rsidRPr="00C5196E" w:rsidRDefault="00CE6692" w:rsidP="00560363">
      <w:pPr>
        <w:ind w:firstLine="708"/>
        <w:jc w:val="both"/>
        <w:rPr>
          <w:b/>
          <w:bCs/>
          <w:lang w:val="lt-LT"/>
        </w:rPr>
      </w:pPr>
      <w:r w:rsidRPr="00CE6692">
        <w:rPr>
          <w:b/>
          <w:bCs/>
          <w:lang w:val="lt-LT"/>
        </w:rPr>
        <w:t>Reikalavimai tinko darbams</w:t>
      </w:r>
      <w:r w:rsidR="00C5196E">
        <w:rPr>
          <w:b/>
          <w:bCs/>
          <w:lang w:val="lt-LT"/>
        </w:rPr>
        <w:t xml:space="preserve">. </w:t>
      </w:r>
      <w:r w:rsidRPr="00CE6692">
        <w:rPr>
          <w:bCs/>
          <w:lang w:val="lt-LT"/>
        </w:rPr>
        <w:t>Matuojama 5 kartus 70-100 m² paviršiaus arba vienoje patalpoje mažesniame plote, kur matomos nuokrypos.</w:t>
      </w:r>
    </w:p>
    <w:p w14:paraId="572C81B1" w14:textId="51AA7A70" w:rsidR="00CE6692" w:rsidRPr="00C5196E" w:rsidRDefault="00CE6692" w:rsidP="00560363">
      <w:pPr>
        <w:ind w:firstLine="708"/>
        <w:jc w:val="both"/>
        <w:rPr>
          <w:b/>
          <w:bCs/>
          <w:lang w:val="lt-LT"/>
        </w:rPr>
      </w:pPr>
      <w:r w:rsidRPr="00CE6692">
        <w:rPr>
          <w:b/>
          <w:bCs/>
          <w:lang w:val="lt-LT"/>
        </w:rPr>
        <w:t>Tinkavimas</w:t>
      </w:r>
      <w:r w:rsidR="00C5196E">
        <w:rPr>
          <w:b/>
          <w:bCs/>
          <w:lang w:val="lt-LT"/>
        </w:rPr>
        <w:t xml:space="preserve">. </w:t>
      </w:r>
      <w:r w:rsidRPr="00CE6692">
        <w:rPr>
          <w:bCs/>
          <w:lang w:val="lt-LT"/>
        </w:rPr>
        <w:t>Paprastą tinką sudaro paruošiamasis ir išlyginamasis</w:t>
      </w:r>
      <w:r w:rsidR="00255A36">
        <w:rPr>
          <w:bCs/>
          <w:lang w:val="lt-LT"/>
        </w:rPr>
        <w:t xml:space="preserve"> sluoksniai</w:t>
      </w:r>
      <w:r w:rsidRPr="00CE6692">
        <w:rPr>
          <w:bCs/>
          <w:lang w:val="lt-LT"/>
        </w:rPr>
        <w:t>, kurie užkrečiami ant paviršiaus. Bendras tinko storis ne daugiau 12 mm.</w:t>
      </w:r>
    </w:p>
    <w:p w14:paraId="5EFC06A9" w14:textId="5697FD4E" w:rsidR="00CE6692" w:rsidRPr="00CE6692" w:rsidRDefault="00CE6692" w:rsidP="00560363">
      <w:pPr>
        <w:ind w:firstLine="708"/>
        <w:jc w:val="both"/>
        <w:rPr>
          <w:b/>
          <w:bCs/>
          <w:lang w:val="lt-LT"/>
        </w:rPr>
      </w:pPr>
      <w:r w:rsidRPr="00CE6692">
        <w:rPr>
          <w:b/>
          <w:bCs/>
          <w:lang w:val="lt-LT"/>
        </w:rPr>
        <w:t>Leistini nuokrypiai nutinkuotiems paviršiams</w:t>
      </w:r>
      <w:r w:rsidR="00C5196E">
        <w:rPr>
          <w:b/>
          <w:bCs/>
          <w:lang w:val="lt-LT"/>
        </w:rPr>
        <w:t>:</w:t>
      </w:r>
    </w:p>
    <w:p w14:paraId="059860EF" w14:textId="77777777" w:rsidR="00CE6692" w:rsidRPr="00CE6692" w:rsidRDefault="00CE6692" w:rsidP="005F2398">
      <w:pPr>
        <w:jc w:val="both"/>
        <w:rPr>
          <w:b/>
          <w:bCs/>
          <w:lang w:val="lt-LT"/>
        </w:rPr>
      </w:pPr>
    </w:p>
    <w:tbl>
      <w:tblPr>
        <w:tblW w:w="0" w:type="auto"/>
        <w:tblInd w:w="-5" w:type="dxa"/>
        <w:tblLayout w:type="fixed"/>
        <w:tblLook w:val="0000" w:firstRow="0" w:lastRow="0" w:firstColumn="0" w:lastColumn="0" w:noHBand="0" w:noVBand="0"/>
      </w:tblPr>
      <w:tblGrid>
        <w:gridCol w:w="3528"/>
        <w:gridCol w:w="1856"/>
        <w:gridCol w:w="4716"/>
      </w:tblGrid>
      <w:tr w:rsidR="00CE6692" w:rsidRPr="00CE6692" w14:paraId="1BABDEBA" w14:textId="77777777" w:rsidTr="007B7EAC">
        <w:tc>
          <w:tcPr>
            <w:tcW w:w="3528" w:type="dxa"/>
            <w:tcBorders>
              <w:top w:val="single" w:sz="4" w:space="0" w:color="000000"/>
              <w:left w:val="single" w:sz="4" w:space="0" w:color="000000"/>
              <w:bottom w:val="single" w:sz="4" w:space="0" w:color="000000"/>
            </w:tcBorders>
            <w:vAlign w:val="center"/>
          </w:tcPr>
          <w:p w14:paraId="41CB54A4" w14:textId="77777777" w:rsidR="00CE6692" w:rsidRPr="00CE6692" w:rsidRDefault="00CE6692" w:rsidP="005F2398">
            <w:pPr>
              <w:jc w:val="both"/>
              <w:rPr>
                <w:bCs/>
                <w:lang w:val="lt-LT"/>
              </w:rPr>
            </w:pPr>
            <w:r w:rsidRPr="00CE6692">
              <w:rPr>
                <w:bCs/>
                <w:lang w:val="lt-LT"/>
              </w:rPr>
              <w:t>Nuokrypio pavadinimas</w:t>
            </w:r>
          </w:p>
        </w:tc>
        <w:tc>
          <w:tcPr>
            <w:tcW w:w="1856" w:type="dxa"/>
            <w:tcBorders>
              <w:top w:val="single" w:sz="4" w:space="0" w:color="000000"/>
              <w:left w:val="single" w:sz="4" w:space="0" w:color="000000"/>
              <w:bottom w:val="single" w:sz="4" w:space="0" w:color="000000"/>
            </w:tcBorders>
            <w:vAlign w:val="center"/>
          </w:tcPr>
          <w:p w14:paraId="307AEAAD" w14:textId="77777777" w:rsidR="00CE6692" w:rsidRPr="00CE6692" w:rsidRDefault="00CE6692" w:rsidP="005F2398">
            <w:pPr>
              <w:jc w:val="both"/>
              <w:rPr>
                <w:bCs/>
                <w:lang w:val="lt-LT"/>
              </w:rPr>
            </w:pPr>
            <w:r w:rsidRPr="00CE6692">
              <w:rPr>
                <w:bCs/>
                <w:lang w:val="lt-LT"/>
              </w:rPr>
              <w:t>Leistini ribiniai nuokrypiai, mm</w:t>
            </w:r>
          </w:p>
        </w:tc>
        <w:tc>
          <w:tcPr>
            <w:tcW w:w="4716" w:type="dxa"/>
            <w:tcBorders>
              <w:top w:val="single" w:sz="4" w:space="0" w:color="000000"/>
              <w:left w:val="single" w:sz="4" w:space="0" w:color="000000"/>
              <w:bottom w:val="single" w:sz="4" w:space="0" w:color="000000"/>
              <w:right w:val="single" w:sz="4" w:space="0" w:color="000000"/>
            </w:tcBorders>
            <w:vAlign w:val="center"/>
          </w:tcPr>
          <w:p w14:paraId="7689B32E" w14:textId="77777777" w:rsidR="00CE6692" w:rsidRPr="00CE6692" w:rsidRDefault="00CE6692" w:rsidP="005F2398">
            <w:pPr>
              <w:jc w:val="both"/>
              <w:rPr>
                <w:bCs/>
                <w:lang w:val="lt-LT"/>
              </w:rPr>
            </w:pPr>
            <w:r w:rsidRPr="00CE6692">
              <w:rPr>
                <w:bCs/>
                <w:lang w:val="lt-LT"/>
              </w:rPr>
              <w:t>Kontrolė</w:t>
            </w:r>
          </w:p>
        </w:tc>
      </w:tr>
      <w:tr w:rsidR="00CE6692" w:rsidRPr="00705140" w14:paraId="0A8E9C9D" w14:textId="77777777" w:rsidTr="007B7EAC">
        <w:tc>
          <w:tcPr>
            <w:tcW w:w="3528" w:type="dxa"/>
            <w:tcBorders>
              <w:top w:val="single" w:sz="4" w:space="0" w:color="000000"/>
              <w:left w:val="single" w:sz="4" w:space="0" w:color="000000"/>
              <w:bottom w:val="single" w:sz="4" w:space="0" w:color="000000"/>
            </w:tcBorders>
          </w:tcPr>
          <w:p w14:paraId="2B8C5884" w14:textId="77777777" w:rsidR="00CE6692" w:rsidRPr="00CE6692" w:rsidRDefault="00CE6692" w:rsidP="005F2398">
            <w:pPr>
              <w:jc w:val="both"/>
              <w:rPr>
                <w:bCs/>
                <w:lang w:val="lt-LT"/>
              </w:rPr>
            </w:pPr>
            <w:r w:rsidRPr="00CE6692">
              <w:rPr>
                <w:bCs/>
                <w:lang w:val="lt-LT"/>
              </w:rPr>
              <w:t>Nuokrypiai nuo vertikalės ir horizontalės:</w:t>
            </w:r>
          </w:p>
          <w:p w14:paraId="422C9CB7" w14:textId="77777777" w:rsidR="00CE6692" w:rsidRPr="00CE6692" w:rsidRDefault="00CE6692" w:rsidP="005F2398">
            <w:pPr>
              <w:jc w:val="both"/>
              <w:rPr>
                <w:bCs/>
                <w:lang w:val="lt-LT"/>
              </w:rPr>
            </w:pPr>
            <w:r w:rsidRPr="00CE6692">
              <w:rPr>
                <w:bCs/>
                <w:lang w:val="lt-LT"/>
              </w:rPr>
              <w:t>1-am metrui</w:t>
            </w:r>
          </w:p>
          <w:p w14:paraId="4484ED60" w14:textId="77777777" w:rsidR="00CE6692" w:rsidRPr="00CE6692" w:rsidRDefault="00CE6692" w:rsidP="005F2398">
            <w:pPr>
              <w:jc w:val="both"/>
              <w:rPr>
                <w:bCs/>
                <w:lang w:val="lt-LT"/>
              </w:rPr>
            </w:pPr>
          </w:p>
          <w:p w14:paraId="3A934DFF" w14:textId="77777777" w:rsidR="00CE6692" w:rsidRPr="00CE6692" w:rsidRDefault="00CE6692" w:rsidP="005F2398">
            <w:pPr>
              <w:jc w:val="both"/>
              <w:rPr>
                <w:bCs/>
                <w:lang w:val="lt-LT"/>
              </w:rPr>
            </w:pPr>
          </w:p>
          <w:p w14:paraId="40240C79" w14:textId="77777777" w:rsidR="00CE6692" w:rsidRPr="00CE6692" w:rsidRDefault="00CE6692" w:rsidP="005F2398">
            <w:pPr>
              <w:jc w:val="both"/>
              <w:rPr>
                <w:bCs/>
                <w:lang w:val="lt-LT"/>
              </w:rPr>
            </w:pPr>
          </w:p>
          <w:p w14:paraId="41FF59D2" w14:textId="77777777" w:rsidR="00CE6692" w:rsidRPr="00CE6692" w:rsidRDefault="00CE6692" w:rsidP="005F2398">
            <w:pPr>
              <w:jc w:val="both"/>
              <w:rPr>
                <w:bCs/>
                <w:lang w:val="lt-LT"/>
              </w:rPr>
            </w:pPr>
          </w:p>
          <w:p w14:paraId="7C259B49" w14:textId="77777777" w:rsidR="00CE6692" w:rsidRPr="00CE6692" w:rsidRDefault="00CE6692" w:rsidP="005F2398">
            <w:pPr>
              <w:jc w:val="both"/>
              <w:rPr>
                <w:bCs/>
                <w:lang w:val="lt-LT"/>
              </w:rPr>
            </w:pPr>
            <w:r w:rsidRPr="00CE6692">
              <w:rPr>
                <w:bCs/>
                <w:lang w:val="lt-LT"/>
              </w:rPr>
              <w:t>Visam patalpos aukščiui ar ilgiui</w:t>
            </w:r>
          </w:p>
        </w:tc>
        <w:tc>
          <w:tcPr>
            <w:tcW w:w="1856" w:type="dxa"/>
            <w:tcBorders>
              <w:top w:val="single" w:sz="4" w:space="0" w:color="000000"/>
              <w:left w:val="single" w:sz="4" w:space="0" w:color="000000"/>
              <w:bottom w:val="single" w:sz="4" w:space="0" w:color="000000"/>
            </w:tcBorders>
          </w:tcPr>
          <w:p w14:paraId="49C34318" w14:textId="77777777" w:rsidR="00CE6692" w:rsidRPr="00CE6692" w:rsidRDefault="00CE6692" w:rsidP="005F2398">
            <w:pPr>
              <w:jc w:val="both"/>
              <w:rPr>
                <w:bCs/>
                <w:lang w:val="lt-LT"/>
              </w:rPr>
            </w:pPr>
          </w:p>
          <w:p w14:paraId="7094C734" w14:textId="4C8A3326" w:rsidR="00CE6692" w:rsidRPr="00CE6692" w:rsidRDefault="00CE6692" w:rsidP="005F2398">
            <w:pPr>
              <w:jc w:val="both"/>
              <w:rPr>
                <w:bCs/>
                <w:lang w:val="lt-LT"/>
              </w:rPr>
            </w:pPr>
            <w:r w:rsidRPr="00CE6692">
              <w:rPr>
                <w:bCs/>
                <w:lang w:val="lt-LT"/>
              </w:rPr>
              <w:t>1</w:t>
            </w:r>
            <w:r w:rsidR="008E74B1">
              <w:rPr>
                <w:bCs/>
                <w:lang w:val="lt-LT"/>
              </w:rPr>
              <w:t>,</w:t>
            </w:r>
            <w:r w:rsidRPr="00CE6692">
              <w:rPr>
                <w:bCs/>
                <w:lang w:val="lt-LT"/>
              </w:rPr>
              <w:t>5</w:t>
            </w:r>
          </w:p>
          <w:p w14:paraId="16AB1B57" w14:textId="77777777" w:rsidR="00CE6692" w:rsidRPr="00CE6692" w:rsidRDefault="00CE6692" w:rsidP="005F2398">
            <w:pPr>
              <w:jc w:val="both"/>
              <w:rPr>
                <w:bCs/>
                <w:lang w:val="lt-LT"/>
              </w:rPr>
            </w:pPr>
          </w:p>
          <w:p w14:paraId="3D449F6A" w14:textId="77777777" w:rsidR="00CE6692" w:rsidRPr="00CE6692" w:rsidRDefault="00CE6692" w:rsidP="005F2398">
            <w:pPr>
              <w:jc w:val="both"/>
              <w:rPr>
                <w:bCs/>
                <w:lang w:val="lt-LT"/>
              </w:rPr>
            </w:pPr>
          </w:p>
          <w:p w14:paraId="0CA471F0" w14:textId="77777777" w:rsidR="00CE6692" w:rsidRPr="00CE6692" w:rsidRDefault="00CE6692" w:rsidP="005F2398">
            <w:pPr>
              <w:jc w:val="both"/>
              <w:rPr>
                <w:bCs/>
                <w:lang w:val="lt-LT"/>
              </w:rPr>
            </w:pPr>
          </w:p>
          <w:p w14:paraId="1BB3C228" w14:textId="77777777" w:rsidR="00CE6692" w:rsidRPr="00CE6692" w:rsidRDefault="00CE6692" w:rsidP="005F2398">
            <w:pPr>
              <w:jc w:val="both"/>
              <w:rPr>
                <w:bCs/>
                <w:lang w:val="lt-LT"/>
              </w:rPr>
            </w:pPr>
          </w:p>
          <w:p w14:paraId="6CE02C0A" w14:textId="5F622D77" w:rsidR="00CE6692" w:rsidRPr="00CE6692" w:rsidRDefault="00CE6692" w:rsidP="005F2398">
            <w:pPr>
              <w:jc w:val="both"/>
              <w:rPr>
                <w:bCs/>
                <w:lang w:val="lt-LT"/>
              </w:rPr>
            </w:pPr>
            <w:r w:rsidRPr="00CE6692">
              <w:rPr>
                <w:bCs/>
                <w:lang w:val="lt-LT"/>
              </w:rPr>
              <w:t>1</w:t>
            </w:r>
            <w:r w:rsidR="008E74B1">
              <w:rPr>
                <w:bCs/>
                <w:lang w:val="lt-LT"/>
              </w:rPr>
              <w:t>,</w:t>
            </w:r>
            <w:r w:rsidRPr="00CE6692">
              <w:rPr>
                <w:bCs/>
                <w:lang w:val="lt-LT"/>
              </w:rPr>
              <w:t>3</w:t>
            </w:r>
          </w:p>
        </w:tc>
        <w:tc>
          <w:tcPr>
            <w:tcW w:w="4716" w:type="dxa"/>
            <w:tcBorders>
              <w:top w:val="single" w:sz="4" w:space="0" w:color="000000"/>
              <w:left w:val="single" w:sz="4" w:space="0" w:color="000000"/>
              <w:bottom w:val="single" w:sz="4" w:space="0" w:color="000000"/>
              <w:right w:val="single" w:sz="4" w:space="0" w:color="000000"/>
            </w:tcBorders>
          </w:tcPr>
          <w:p w14:paraId="15166C5E" w14:textId="11C80349" w:rsidR="00CE6692" w:rsidRPr="00CE6692" w:rsidRDefault="00C5196E" w:rsidP="005F2398">
            <w:pPr>
              <w:jc w:val="both"/>
              <w:rPr>
                <w:bCs/>
                <w:lang w:val="lt-LT"/>
              </w:rPr>
            </w:pPr>
            <w:r>
              <w:rPr>
                <w:bCs/>
                <w:lang w:val="lt-LT"/>
              </w:rPr>
              <w:t>5 m</w:t>
            </w:r>
            <w:r w:rsidR="00CE6692" w:rsidRPr="00CE6692">
              <w:rPr>
                <w:bCs/>
                <w:lang w:val="lt-LT"/>
              </w:rPr>
              <w:t xml:space="preserve">atavimai kontroline 2-jų metrų ilgio matuokle 50-70 m² paviršiaus arba mažesniame plote, kur matomi nukrypimai (ilgio elementams -5 matavimai 35-40 metrų ilgio) </w:t>
            </w:r>
          </w:p>
          <w:p w14:paraId="18480D58" w14:textId="77777777" w:rsidR="00CE6692" w:rsidRPr="00CE6692" w:rsidRDefault="00CE6692" w:rsidP="005F2398">
            <w:pPr>
              <w:jc w:val="both"/>
              <w:rPr>
                <w:bCs/>
                <w:lang w:val="lt-LT"/>
              </w:rPr>
            </w:pPr>
          </w:p>
          <w:p w14:paraId="1F34AF7B" w14:textId="77777777" w:rsidR="00CE6692" w:rsidRPr="00CE6692" w:rsidRDefault="00CE6692" w:rsidP="005F2398">
            <w:pPr>
              <w:jc w:val="both"/>
              <w:rPr>
                <w:bCs/>
                <w:lang w:val="lt-LT"/>
              </w:rPr>
            </w:pPr>
            <w:r w:rsidRPr="00CE6692">
              <w:rPr>
                <w:bCs/>
                <w:lang w:val="lt-LT"/>
              </w:rPr>
              <w:t>5 matavimai kontroline 2-jų metrų ilgio matuokle 50-70 m² paviršiaus arba mažesniame plote, kur matomi nukrypimai (ilgio elementams -5 matavimai 35-40 metrų ilgio)</w:t>
            </w:r>
          </w:p>
          <w:p w14:paraId="433CB23D" w14:textId="77777777" w:rsidR="00CE6692" w:rsidRPr="00CE6692" w:rsidRDefault="00CE6692" w:rsidP="005F2398">
            <w:pPr>
              <w:jc w:val="both"/>
              <w:rPr>
                <w:bCs/>
                <w:lang w:val="lt-LT"/>
              </w:rPr>
            </w:pPr>
          </w:p>
        </w:tc>
      </w:tr>
      <w:tr w:rsidR="00CE6692" w:rsidRPr="00705140" w14:paraId="68D11258" w14:textId="77777777" w:rsidTr="007B7EAC">
        <w:tc>
          <w:tcPr>
            <w:tcW w:w="3528" w:type="dxa"/>
            <w:tcBorders>
              <w:top w:val="single" w:sz="4" w:space="0" w:color="000000"/>
              <w:left w:val="single" w:sz="4" w:space="0" w:color="000000"/>
              <w:bottom w:val="single" w:sz="4" w:space="0" w:color="000000"/>
            </w:tcBorders>
          </w:tcPr>
          <w:p w14:paraId="1C1AED55" w14:textId="77777777" w:rsidR="00CE6692" w:rsidRPr="00CE6692" w:rsidRDefault="00CE6692" w:rsidP="005F2398">
            <w:pPr>
              <w:jc w:val="both"/>
              <w:rPr>
                <w:bCs/>
                <w:lang w:val="lt-LT"/>
              </w:rPr>
            </w:pPr>
            <w:r w:rsidRPr="00CE6692">
              <w:rPr>
                <w:bCs/>
                <w:lang w:val="lt-LT"/>
              </w:rPr>
              <w:t>Angokraščių, piliastrų, stulpų, kampų, įdubų nukrypimai nuo vertikalės ir horizontalės:</w:t>
            </w:r>
          </w:p>
          <w:p w14:paraId="500F957E" w14:textId="77777777" w:rsidR="00CE6692" w:rsidRPr="00CE6692" w:rsidRDefault="00CE6692" w:rsidP="005F2398">
            <w:pPr>
              <w:jc w:val="both"/>
              <w:rPr>
                <w:bCs/>
                <w:lang w:val="lt-LT"/>
              </w:rPr>
            </w:pPr>
            <w:r w:rsidRPr="00CE6692">
              <w:rPr>
                <w:bCs/>
                <w:lang w:val="lt-LT"/>
              </w:rPr>
              <w:t>1-am metrui</w:t>
            </w:r>
          </w:p>
          <w:p w14:paraId="00E6E4C9" w14:textId="77777777" w:rsidR="00CE6692" w:rsidRPr="00CE6692" w:rsidRDefault="00CE6692" w:rsidP="005F2398">
            <w:pPr>
              <w:jc w:val="both"/>
              <w:rPr>
                <w:bCs/>
                <w:lang w:val="lt-LT"/>
              </w:rPr>
            </w:pPr>
            <w:r w:rsidRPr="00CE6692">
              <w:rPr>
                <w:bCs/>
                <w:lang w:val="lt-LT"/>
              </w:rPr>
              <w:t>Vienam elementui</w:t>
            </w:r>
          </w:p>
        </w:tc>
        <w:tc>
          <w:tcPr>
            <w:tcW w:w="1856" w:type="dxa"/>
            <w:tcBorders>
              <w:top w:val="single" w:sz="4" w:space="0" w:color="000000"/>
              <w:left w:val="single" w:sz="4" w:space="0" w:color="000000"/>
              <w:bottom w:val="single" w:sz="4" w:space="0" w:color="000000"/>
            </w:tcBorders>
          </w:tcPr>
          <w:p w14:paraId="34E3969D" w14:textId="77777777" w:rsidR="00CE6692" w:rsidRPr="00CE6692" w:rsidRDefault="00CE6692" w:rsidP="005F2398">
            <w:pPr>
              <w:jc w:val="both"/>
              <w:rPr>
                <w:bCs/>
                <w:lang w:val="lt-LT"/>
              </w:rPr>
            </w:pPr>
          </w:p>
          <w:p w14:paraId="1A15C33B" w14:textId="77777777" w:rsidR="00CE6692" w:rsidRPr="00CE6692" w:rsidRDefault="00CE6692" w:rsidP="005F2398">
            <w:pPr>
              <w:jc w:val="both"/>
              <w:rPr>
                <w:bCs/>
                <w:lang w:val="lt-LT"/>
              </w:rPr>
            </w:pPr>
          </w:p>
          <w:p w14:paraId="4FEF6445" w14:textId="77777777" w:rsidR="00CE6692" w:rsidRPr="00CE6692" w:rsidRDefault="00CE6692" w:rsidP="005F2398">
            <w:pPr>
              <w:jc w:val="both"/>
              <w:rPr>
                <w:bCs/>
                <w:lang w:val="lt-LT"/>
              </w:rPr>
            </w:pPr>
          </w:p>
          <w:p w14:paraId="2DE6853E" w14:textId="77777777" w:rsidR="00CE6692" w:rsidRPr="00CE6692" w:rsidRDefault="00CE6692" w:rsidP="005F2398">
            <w:pPr>
              <w:jc w:val="both"/>
              <w:rPr>
                <w:bCs/>
                <w:lang w:val="lt-LT"/>
              </w:rPr>
            </w:pPr>
            <w:r w:rsidRPr="00CE6692">
              <w:rPr>
                <w:bCs/>
                <w:lang w:val="lt-LT"/>
              </w:rPr>
              <w:t>&lt;2</w:t>
            </w:r>
          </w:p>
        </w:tc>
        <w:tc>
          <w:tcPr>
            <w:tcW w:w="4716" w:type="dxa"/>
            <w:tcBorders>
              <w:top w:val="single" w:sz="4" w:space="0" w:color="000000"/>
              <w:left w:val="single" w:sz="4" w:space="0" w:color="000000"/>
              <w:bottom w:val="single" w:sz="4" w:space="0" w:color="000000"/>
              <w:right w:val="single" w:sz="4" w:space="0" w:color="000000"/>
            </w:tcBorders>
          </w:tcPr>
          <w:p w14:paraId="7F927955" w14:textId="77777777" w:rsidR="00CE6692" w:rsidRPr="00CE6692" w:rsidRDefault="00CE6692" w:rsidP="005F2398">
            <w:pPr>
              <w:jc w:val="both"/>
              <w:rPr>
                <w:bCs/>
                <w:lang w:val="lt-LT"/>
              </w:rPr>
            </w:pPr>
          </w:p>
          <w:p w14:paraId="31459B9B" w14:textId="77777777" w:rsidR="00CE6692" w:rsidRPr="00CE6692" w:rsidRDefault="00CE6692" w:rsidP="005F2398">
            <w:pPr>
              <w:jc w:val="both"/>
              <w:rPr>
                <w:bCs/>
                <w:lang w:val="lt-LT"/>
              </w:rPr>
            </w:pPr>
          </w:p>
          <w:p w14:paraId="566F482C" w14:textId="77777777" w:rsidR="00CE6692" w:rsidRPr="00CE6692" w:rsidRDefault="00CE6692" w:rsidP="005F2398">
            <w:pPr>
              <w:jc w:val="both"/>
              <w:rPr>
                <w:bCs/>
                <w:lang w:val="lt-LT"/>
              </w:rPr>
            </w:pPr>
          </w:p>
          <w:p w14:paraId="0630A90A" w14:textId="77777777" w:rsidR="00CE6692" w:rsidRPr="00CE6692" w:rsidRDefault="00CE6692" w:rsidP="005F2398">
            <w:pPr>
              <w:jc w:val="both"/>
              <w:rPr>
                <w:bCs/>
                <w:lang w:val="lt-LT"/>
              </w:rPr>
            </w:pPr>
            <w:r w:rsidRPr="00CE6692">
              <w:rPr>
                <w:bCs/>
                <w:lang w:val="lt-LT"/>
              </w:rPr>
              <w:t xml:space="preserve">5 matavimai kontroline 2-jų metrų ilgio matuokle 50-70 m² paviršiaus arba mažesniame plote, kur matomi nukrypimai (ilgio elementams -5 matavimai 35-40 metrų ilgio) </w:t>
            </w:r>
          </w:p>
          <w:p w14:paraId="13D18B13" w14:textId="77777777" w:rsidR="00CE6692" w:rsidRPr="00CE6692" w:rsidRDefault="00CE6692" w:rsidP="005F2398">
            <w:pPr>
              <w:jc w:val="both"/>
              <w:rPr>
                <w:bCs/>
                <w:lang w:val="lt-LT"/>
              </w:rPr>
            </w:pPr>
          </w:p>
        </w:tc>
      </w:tr>
      <w:tr w:rsidR="00CE6692" w:rsidRPr="00705140" w14:paraId="2D6AC329" w14:textId="77777777" w:rsidTr="007B7EAC">
        <w:tc>
          <w:tcPr>
            <w:tcW w:w="3528" w:type="dxa"/>
            <w:tcBorders>
              <w:top w:val="single" w:sz="4" w:space="0" w:color="000000"/>
              <w:left w:val="single" w:sz="4" w:space="0" w:color="000000"/>
              <w:bottom w:val="single" w:sz="4" w:space="0" w:color="000000"/>
            </w:tcBorders>
          </w:tcPr>
          <w:p w14:paraId="37B9ADE2" w14:textId="77777777" w:rsidR="00CE6692" w:rsidRPr="00CE6692" w:rsidRDefault="00CE6692" w:rsidP="005F2398">
            <w:pPr>
              <w:jc w:val="both"/>
              <w:rPr>
                <w:bCs/>
                <w:lang w:val="lt-LT"/>
              </w:rPr>
            </w:pPr>
            <w:r w:rsidRPr="00CE6692">
              <w:rPr>
                <w:bCs/>
                <w:lang w:val="lt-LT"/>
              </w:rPr>
              <w:t>Tinkuoto angokraščio pločio nuo projektinio</w:t>
            </w:r>
          </w:p>
        </w:tc>
        <w:tc>
          <w:tcPr>
            <w:tcW w:w="1856" w:type="dxa"/>
            <w:tcBorders>
              <w:top w:val="single" w:sz="4" w:space="0" w:color="000000"/>
              <w:left w:val="single" w:sz="4" w:space="0" w:color="000000"/>
              <w:bottom w:val="single" w:sz="4" w:space="0" w:color="000000"/>
            </w:tcBorders>
          </w:tcPr>
          <w:p w14:paraId="695090DD" w14:textId="77777777" w:rsidR="00CE6692" w:rsidRPr="00CE6692" w:rsidRDefault="00CE6692" w:rsidP="005F2398">
            <w:pPr>
              <w:jc w:val="both"/>
              <w:rPr>
                <w:bCs/>
                <w:lang w:val="lt-LT"/>
              </w:rPr>
            </w:pPr>
          </w:p>
          <w:p w14:paraId="52D25F5A" w14:textId="77777777" w:rsidR="00CE6692" w:rsidRPr="00CE6692" w:rsidRDefault="00CE6692" w:rsidP="005F2398">
            <w:pPr>
              <w:jc w:val="both"/>
              <w:rPr>
                <w:bCs/>
                <w:lang w:val="lt-LT"/>
              </w:rPr>
            </w:pPr>
            <w:r w:rsidRPr="00CE6692">
              <w:rPr>
                <w:bCs/>
                <w:lang w:val="lt-LT"/>
              </w:rPr>
              <w:t>&lt;2</w:t>
            </w:r>
          </w:p>
        </w:tc>
        <w:tc>
          <w:tcPr>
            <w:tcW w:w="4716" w:type="dxa"/>
            <w:tcBorders>
              <w:top w:val="single" w:sz="4" w:space="0" w:color="000000"/>
              <w:left w:val="single" w:sz="4" w:space="0" w:color="000000"/>
              <w:bottom w:val="single" w:sz="4" w:space="0" w:color="000000"/>
              <w:right w:val="single" w:sz="4" w:space="0" w:color="000000"/>
            </w:tcBorders>
          </w:tcPr>
          <w:p w14:paraId="6BA0DD34" w14:textId="77777777" w:rsidR="00CE6692" w:rsidRPr="00CE6692" w:rsidRDefault="00CE6692" w:rsidP="005F2398">
            <w:pPr>
              <w:jc w:val="both"/>
              <w:rPr>
                <w:bCs/>
                <w:lang w:val="lt-LT"/>
              </w:rPr>
            </w:pPr>
            <w:r w:rsidRPr="00CE6692">
              <w:rPr>
                <w:bCs/>
                <w:lang w:val="lt-LT"/>
              </w:rPr>
              <w:t xml:space="preserve">5 matavimai kontroline 2-jų metrų ilgio matuokle 50-70 m² paviršiaus arba mažesniame plote, kur matomi nukrypimai (ilgio elementams -5 matavimai 35-40 metrų ilgio) </w:t>
            </w:r>
          </w:p>
          <w:p w14:paraId="1553081B" w14:textId="77777777" w:rsidR="00CE6692" w:rsidRPr="00CE6692" w:rsidRDefault="00CE6692" w:rsidP="005F2398">
            <w:pPr>
              <w:jc w:val="both"/>
              <w:rPr>
                <w:bCs/>
                <w:lang w:val="lt-LT"/>
              </w:rPr>
            </w:pPr>
          </w:p>
        </w:tc>
      </w:tr>
      <w:tr w:rsidR="00CE6692" w:rsidRPr="00705140" w14:paraId="35893809" w14:textId="77777777" w:rsidTr="007B7EAC">
        <w:tc>
          <w:tcPr>
            <w:tcW w:w="3528" w:type="dxa"/>
            <w:tcBorders>
              <w:top w:val="single" w:sz="4" w:space="0" w:color="000000"/>
              <w:left w:val="single" w:sz="4" w:space="0" w:color="000000"/>
              <w:bottom w:val="single" w:sz="4" w:space="0" w:color="000000"/>
            </w:tcBorders>
          </w:tcPr>
          <w:p w14:paraId="73CDBD14" w14:textId="77777777" w:rsidR="00CE6692" w:rsidRPr="00CE6692" w:rsidRDefault="00CE6692" w:rsidP="005F2398">
            <w:pPr>
              <w:jc w:val="both"/>
              <w:rPr>
                <w:bCs/>
                <w:lang w:val="lt-LT"/>
              </w:rPr>
            </w:pPr>
            <w:r w:rsidRPr="00CE6692">
              <w:rPr>
                <w:bCs/>
                <w:lang w:val="lt-LT"/>
              </w:rPr>
              <w:t>Juostų nuo tiesios linijos tarp dviejų kampų ar užkarpų</w:t>
            </w:r>
          </w:p>
        </w:tc>
        <w:tc>
          <w:tcPr>
            <w:tcW w:w="1856" w:type="dxa"/>
            <w:tcBorders>
              <w:top w:val="single" w:sz="4" w:space="0" w:color="000000"/>
              <w:left w:val="single" w:sz="4" w:space="0" w:color="000000"/>
              <w:bottom w:val="single" w:sz="4" w:space="0" w:color="000000"/>
            </w:tcBorders>
          </w:tcPr>
          <w:p w14:paraId="36DBA985" w14:textId="77777777" w:rsidR="00CE6692" w:rsidRPr="00CE6692" w:rsidRDefault="00CE6692" w:rsidP="005F2398">
            <w:pPr>
              <w:jc w:val="both"/>
              <w:rPr>
                <w:bCs/>
                <w:lang w:val="lt-LT"/>
              </w:rPr>
            </w:pPr>
          </w:p>
          <w:p w14:paraId="24031388" w14:textId="77777777" w:rsidR="00CE6692" w:rsidRPr="00CE6692" w:rsidRDefault="00CE6692" w:rsidP="005F2398">
            <w:pPr>
              <w:jc w:val="both"/>
              <w:rPr>
                <w:bCs/>
                <w:lang w:val="lt-LT"/>
              </w:rPr>
            </w:pPr>
            <w:r w:rsidRPr="00CE6692">
              <w:rPr>
                <w:bCs/>
                <w:lang w:val="lt-LT"/>
              </w:rPr>
              <w:t>&lt;2</w:t>
            </w:r>
          </w:p>
        </w:tc>
        <w:tc>
          <w:tcPr>
            <w:tcW w:w="4716" w:type="dxa"/>
            <w:tcBorders>
              <w:top w:val="single" w:sz="4" w:space="0" w:color="000000"/>
              <w:left w:val="single" w:sz="4" w:space="0" w:color="000000"/>
              <w:bottom w:val="single" w:sz="4" w:space="0" w:color="000000"/>
              <w:right w:val="single" w:sz="4" w:space="0" w:color="000000"/>
            </w:tcBorders>
          </w:tcPr>
          <w:p w14:paraId="2511156F" w14:textId="77777777" w:rsidR="00CE6692" w:rsidRPr="00CE6692" w:rsidRDefault="00CE6692" w:rsidP="005F2398">
            <w:pPr>
              <w:jc w:val="both"/>
              <w:rPr>
                <w:bCs/>
                <w:lang w:val="lt-LT"/>
              </w:rPr>
            </w:pPr>
            <w:r w:rsidRPr="00CE6692">
              <w:rPr>
                <w:bCs/>
                <w:lang w:val="lt-LT"/>
              </w:rPr>
              <w:t xml:space="preserve">5 matavimai kontroline 2-jų metrų ilgio matuokle 50-70 m² paviršiaus arba mažesniame plote, kur matomi nukrypimai (ilgio elementams -5 matavimai 35-40 metrų ilgio) </w:t>
            </w:r>
          </w:p>
          <w:p w14:paraId="1B7012AD" w14:textId="77777777" w:rsidR="00CE6692" w:rsidRPr="00CE6692" w:rsidRDefault="00CE6692" w:rsidP="005F2398">
            <w:pPr>
              <w:jc w:val="both"/>
              <w:rPr>
                <w:bCs/>
                <w:lang w:val="lt-LT"/>
              </w:rPr>
            </w:pPr>
          </w:p>
        </w:tc>
      </w:tr>
      <w:tr w:rsidR="00CE6692" w:rsidRPr="00CE6692" w14:paraId="7E3135FB" w14:textId="77777777" w:rsidTr="007B7EAC">
        <w:tc>
          <w:tcPr>
            <w:tcW w:w="3528" w:type="dxa"/>
            <w:tcBorders>
              <w:top w:val="single" w:sz="4" w:space="0" w:color="000000"/>
              <w:left w:val="single" w:sz="4" w:space="0" w:color="000000"/>
              <w:bottom w:val="single" w:sz="4" w:space="0" w:color="000000"/>
            </w:tcBorders>
          </w:tcPr>
          <w:p w14:paraId="6C378C28" w14:textId="77777777" w:rsidR="00CE6692" w:rsidRPr="00CE6692" w:rsidRDefault="00CE6692" w:rsidP="005F2398">
            <w:pPr>
              <w:jc w:val="both"/>
              <w:rPr>
                <w:bCs/>
                <w:lang w:val="lt-LT"/>
              </w:rPr>
            </w:pPr>
            <w:r w:rsidRPr="00CE6692">
              <w:rPr>
                <w:bCs/>
                <w:lang w:val="lt-LT"/>
              </w:rPr>
              <w:t>Leistinas tinkuotų ir glaistytų paviršių drėgnumas</w:t>
            </w:r>
          </w:p>
        </w:tc>
        <w:tc>
          <w:tcPr>
            <w:tcW w:w="1856" w:type="dxa"/>
            <w:tcBorders>
              <w:top w:val="single" w:sz="4" w:space="0" w:color="000000"/>
              <w:left w:val="single" w:sz="4" w:space="0" w:color="000000"/>
              <w:bottom w:val="single" w:sz="4" w:space="0" w:color="000000"/>
            </w:tcBorders>
          </w:tcPr>
          <w:p w14:paraId="2A08C109" w14:textId="77777777" w:rsidR="00CE6692" w:rsidRPr="00CE6692" w:rsidRDefault="00CE6692" w:rsidP="005F2398">
            <w:pPr>
              <w:jc w:val="both"/>
              <w:rPr>
                <w:bCs/>
                <w:lang w:val="lt-LT"/>
              </w:rPr>
            </w:pPr>
            <w:r w:rsidRPr="00CE6692">
              <w:rPr>
                <w:bCs/>
                <w:lang w:val="lt-LT"/>
              </w:rPr>
              <w:t>&lt;3%</w:t>
            </w:r>
          </w:p>
        </w:tc>
        <w:tc>
          <w:tcPr>
            <w:tcW w:w="4716" w:type="dxa"/>
            <w:tcBorders>
              <w:top w:val="single" w:sz="4" w:space="0" w:color="000000"/>
              <w:left w:val="single" w:sz="4" w:space="0" w:color="000000"/>
              <w:bottom w:val="single" w:sz="4" w:space="0" w:color="000000"/>
              <w:right w:val="single" w:sz="4" w:space="0" w:color="000000"/>
            </w:tcBorders>
          </w:tcPr>
          <w:p w14:paraId="2CE23C54" w14:textId="77777777" w:rsidR="00CE6692" w:rsidRPr="00CE6692" w:rsidRDefault="00CE6692" w:rsidP="005F2398">
            <w:pPr>
              <w:jc w:val="both"/>
              <w:rPr>
                <w:bCs/>
                <w:lang w:val="lt-LT"/>
              </w:rPr>
            </w:pPr>
            <w:r w:rsidRPr="00CE6692">
              <w:rPr>
                <w:bCs/>
                <w:lang w:val="lt-LT"/>
              </w:rPr>
              <w:t>Matuojama 3 kartus 10 m² paviršiaus</w:t>
            </w:r>
          </w:p>
        </w:tc>
      </w:tr>
    </w:tbl>
    <w:p w14:paraId="40F0EBB9" w14:textId="77777777" w:rsidR="00CE6692" w:rsidRPr="00CE6692" w:rsidRDefault="00CE6692" w:rsidP="005F2398">
      <w:pPr>
        <w:jc w:val="both"/>
        <w:rPr>
          <w:bCs/>
          <w:lang w:val="lt-LT"/>
        </w:rPr>
      </w:pPr>
    </w:p>
    <w:p w14:paraId="758FF6B0" w14:textId="77777777" w:rsidR="00CE6692" w:rsidRPr="00CE6692" w:rsidRDefault="00CE6692" w:rsidP="005F2398">
      <w:pPr>
        <w:jc w:val="both"/>
        <w:rPr>
          <w:bCs/>
          <w:lang w:val="lt-LT"/>
        </w:rPr>
      </w:pPr>
      <w:r w:rsidRPr="00CE6692">
        <w:rPr>
          <w:bCs/>
          <w:lang w:val="lt-LT"/>
        </w:rPr>
        <w:t>Tinko skiedinio temperatūra turi būti ne mažesnė kaip 3˚C.</w:t>
      </w:r>
    </w:p>
    <w:p w14:paraId="2EF7C004" w14:textId="77777777" w:rsidR="00CE6692" w:rsidRPr="00CE6692" w:rsidRDefault="00CE6692" w:rsidP="005F2398">
      <w:pPr>
        <w:jc w:val="both"/>
        <w:rPr>
          <w:bCs/>
          <w:lang w:val="lt-LT"/>
        </w:rPr>
      </w:pPr>
      <w:r w:rsidRPr="00CE6692">
        <w:rPr>
          <w:bCs/>
          <w:lang w:val="lt-LT"/>
        </w:rPr>
        <w:tab/>
        <w:t>Kai aplinkos temperatūra mažesnė kaip 5˚C, tinkavimo darbai negali būti vykdomi.</w:t>
      </w:r>
    </w:p>
    <w:p w14:paraId="7375C267" w14:textId="69A8DFD6" w:rsidR="00CE6692" w:rsidRDefault="00CE6692" w:rsidP="005F2398">
      <w:pPr>
        <w:jc w:val="both"/>
        <w:rPr>
          <w:bCs/>
          <w:lang w:val="lt-LT"/>
        </w:rPr>
      </w:pPr>
      <w:r w:rsidRPr="00CE6692">
        <w:rPr>
          <w:bCs/>
          <w:lang w:val="lt-LT"/>
        </w:rPr>
        <w:tab/>
        <w:t xml:space="preserve">Tinkuojami vidiniai paviršiai turi būti atšilę nemažiau per pusę sienos storio. </w:t>
      </w:r>
    </w:p>
    <w:p w14:paraId="2EA695B5" w14:textId="77777777" w:rsidR="007726FC" w:rsidRPr="00CE6692" w:rsidRDefault="007726FC" w:rsidP="005F2398">
      <w:pPr>
        <w:jc w:val="both"/>
        <w:rPr>
          <w:bCs/>
          <w:lang w:val="lt-LT"/>
        </w:rPr>
      </w:pPr>
    </w:p>
    <w:p w14:paraId="07AFE787" w14:textId="5477109C" w:rsidR="00CE6692" w:rsidRPr="00CE6692" w:rsidRDefault="00CE6692" w:rsidP="008E74B1">
      <w:pPr>
        <w:jc w:val="center"/>
        <w:rPr>
          <w:b/>
          <w:bCs/>
          <w:lang w:val="lt-LT"/>
        </w:rPr>
      </w:pPr>
      <w:r w:rsidRPr="00CE6692">
        <w:rPr>
          <w:b/>
          <w:bCs/>
          <w:lang w:val="lt-LT"/>
        </w:rPr>
        <w:t>DAŽYMAS</w:t>
      </w:r>
    </w:p>
    <w:p w14:paraId="6305DB61" w14:textId="00BA117C" w:rsidR="00CE6692" w:rsidRPr="00CE6692" w:rsidRDefault="00CE6692" w:rsidP="005F2398">
      <w:pPr>
        <w:jc w:val="both"/>
        <w:rPr>
          <w:bCs/>
          <w:lang w:val="lt-LT"/>
        </w:rPr>
      </w:pPr>
      <w:r w:rsidRPr="00CE6692">
        <w:rPr>
          <w:b/>
          <w:bCs/>
          <w:lang w:val="lt-LT"/>
        </w:rPr>
        <w:lastRenderedPageBreak/>
        <w:t>Paviršių paruošimas ir darbų vykdymas</w:t>
      </w:r>
      <w:r w:rsidR="0071527F">
        <w:rPr>
          <w:b/>
          <w:bCs/>
          <w:lang w:val="lt-LT"/>
        </w:rPr>
        <w:t>.</w:t>
      </w:r>
      <w:r w:rsidR="0071527F">
        <w:rPr>
          <w:bCs/>
          <w:lang w:val="lt-LT"/>
        </w:rPr>
        <w:t xml:space="preserve"> </w:t>
      </w:r>
      <w:r w:rsidRPr="00CE6692">
        <w:rPr>
          <w:bCs/>
          <w:lang w:val="lt-LT"/>
        </w:rPr>
        <w:t xml:space="preserve">Visi paviršiai turi būti vientisi, švarūs, sausi ir lygūs. Tinkuotų paviršių drėgnumas &lt;8%, betoninių ir gelžbetoninių &lt;4-6%, medinių &lt;12%. Dažomos patalpos temperatūra &gt;8˚C, santykinis oro drėgnumas &lt;70%. Išoriniai paviršiai nedažomi, esant aukštesnei negu 27˚C temperatūrai, esant tiesioginiams saulės spinduliams, lyjant ar esant šlapiam fasadui po lietaus, kai pučia vėjas, kurio greitis daugiau kaip 10m/s, o taip pat apledėję ar apšalę paviršiai žiemos metu. </w:t>
      </w:r>
    </w:p>
    <w:p w14:paraId="72BDFF90" w14:textId="7D3D80FC" w:rsidR="00CE6692" w:rsidRPr="00CE6692" w:rsidRDefault="00CE6692" w:rsidP="005F2398">
      <w:pPr>
        <w:jc w:val="both"/>
        <w:rPr>
          <w:bCs/>
          <w:lang w:val="lt-LT"/>
        </w:rPr>
      </w:pPr>
      <w:r w:rsidRPr="00CE6692">
        <w:rPr>
          <w:b/>
          <w:bCs/>
          <w:lang w:val="lt-LT"/>
        </w:rPr>
        <w:t>Darbų atlikimo eiliškumas ruošiant ir dažant vidaus patalpų paviršius vandeniniais dažais</w:t>
      </w:r>
      <w:r w:rsidR="00330841">
        <w:rPr>
          <w:b/>
          <w:bCs/>
          <w:lang w:val="lt-LT"/>
        </w:rPr>
        <w:t>:</w:t>
      </w:r>
    </w:p>
    <w:tbl>
      <w:tblPr>
        <w:tblW w:w="0" w:type="auto"/>
        <w:tblInd w:w="-5" w:type="dxa"/>
        <w:tblLayout w:type="fixed"/>
        <w:tblLook w:val="0000" w:firstRow="0" w:lastRow="0" w:firstColumn="0" w:lastColumn="0" w:noHBand="0" w:noVBand="0"/>
      </w:tblPr>
      <w:tblGrid>
        <w:gridCol w:w="4608"/>
        <w:gridCol w:w="2520"/>
        <w:gridCol w:w="2530"/>
      </w:tblGrid>
      <w:tr w:rsidR="00CE6692" w:rsidRPr="00CE6692" w14:paraId="412CBA4E" w14:textId="77777777" w:rsidTr="007B7EAC">
        <w:tc>
          <w:tcPr>
            <w:tcW w:w="4608" w:type="dxa"/>
            <w:vMerge w:val="restart"/>
            <w:tcBorders>
              <w:top w:val="single" w:sz="4" w:space="0" w:color="000000"/>
              <w:left w:val="single" w:sz="4" w:space="0" w:color="000000"/>
              <w:bottom w:val="single" w:sz="4" w:space="0" w:color="000000"/>
            </w:tcBorders>
            <w:vAlign w:val="center"/>
          </w:tcPr>
          <w:p w14:paraId="7E0223A8" w14:textId="77777777" w:rsidR="00CE6692" w:rsidRPr="00CE6692" w:rsidRDefault="00CE6692" w:rsidP="005F2398">
            <w:pPr>
              <w:jc w:val="both"/>
              <w:rPr>
                <w:bCs/>
                <w:lang w:val="lt-LT"/>
              </w:rPr>
            </w:pPr>
            <w:r w:rsidRPr="00CE6692">
              <w:rPr>
                <w:bCs/>
                <w:lang w:val="lt-LT"/>
              </w:rPr>
              <w:t>Technologinė operacija</w:t>
            </w:r>
          </w:p>
        </w:tc>
        <w:tc>
          <w:tcPr>
            <w:tcW w:w="5050" w:type="dxa"/>
            <w:gridSpan w:val="2"/>
            <w:tcBorders>
              <w:top w:val="single" w:sz="4" w:space="0" w:color="000000"/>
              <w:left w:val="single" w:sz="4" w:space="0" w:color="000000"/>
              <w:bottom w:val="single" w:sz="4" w:space="0" w:color="000000"/>
              <w:right w:val="single" w:sz="4" w:space="0" w:color="000000"/>
            </w:tcBorders>
          </w:tcPr>
          <w:p w14:paraId="331ED70C" w14:textId="77777777" w:rsidR="00CE6692" w:rsidRPr="00CE6692" w:rsidRDefault="00CE6692" w:rsidP="005F2398">
            <w:pPr>
              <w:jc w:val="both"/>
              <w:rPr>
                <w:bCs/>
                <w:lang w:val="lt-LT"/>
              </w:rPr>
            </w:pPr>
            <w:r w:rsidRPr="00CE6692">
              <w:rPr>
                <w:bCs/>
                <w:lang w:val="lt-LT"/>
              </w:rPr>
              <w:t>Dažymo rūšys</w:t>
            </w:r>
          </w:p>
        </w:tc>
      </w:tr>
      <w:tr w:rsidR="00CE6692" w:rsidRPr="00CE6692" w14:paraId="04990705" w14:textId="77777777" w:rsidTr="007B7EAC">
        <w:tc>
          <w:tcPr>
            <w:tcW w:w="4608" w:type="dxa"/>
            <w:vMerge/>
            <w:tcBorders>
              <w:top w:val="single" w:sz="4" w:space="0" w:color="000000"/>
              <w:left w:val="single" w:sz="4" w:space="0" w:color="000000"/>
              <w:bottom w:val="single" w:sz="4" w:space="0" w:color="000000"/>
            </w:tcBorders>
          </w:tcPr>
          <w:p w14:paraId="6BF41F18" w14:textId="77777777" w:rsidR="00CE6692" w:rsidRPr="00CE6692" w:rsidRDefault="00CE6692" w:rsidP="005F2398">
            <w:pPr>
              <w:jc w:val="both"/>
              <w:rPr>
                <w:bCs/>
                <w:lang w:val="lt-LT"/>
              </w:rPr>
            </w:pPr>
          </w:p>
        </w:tc>
        <w:tc>
          <w:tcPr>
            <w:tcW w:w="5050" w:type="dxa"/>
            <w:gridSpan w:val="2"/>
            <w:tcBorders>
              <w:top w:val="single" w:sz="4" w:space="0" w:color="000000"/>
              <w:left w:val="single" w:sz="4" w:space="0" w:color="000000"/>
              <w:bottom w:val="single" w:sz="4" w:space="0" w:color="000000"/>
              <w:right w:val="single" w:sz="4" w:space="0" w:color="000000"/>
            </w:tcBorders>
          </w:tcPr>
          <w:p w14:paraId="0F59D6FB" w14:textId="47B78658" w:rsidR="00CE6692" w:rsidRPr="00CE6692" w:rsidRDefault="00CE6692" w:rsidP="005F2398">
            <w:pPr>
              <w:jc w:val="both"/>
              <w:rPr>
                <w:bCs/>
                <w:lang w:val="lt-LT"/>
              </w:rPr>
            </w:pPr>
            <w:r w:rsidRPr="00CE6692">
              <w:rPr>
                <w:bCs/>
                <w:lang w:val="lt-LT"/>
              </w:rPr>
              <w:t xml:space="preserve">Vandeniniais </w:t>
            </w:r>
            <w:r w:rsidR="00EA2D0F">
              <w:rPr>
                <w:bCs/>
                <w:lang w:val="lt-LT"/>
              </w:rPr>
              <w:t xml:space="preserve">dažais </w:t>
            </w:r>
            <w:r w:rsidRPr="00CE6692">
              <w:rPr>
                <w:bCs/>
                <w:lang w:val="lt-LT"/>
              </w:rPr>
              <w:t>dažymas</w:t>
            </w:r>
          </w:p>
        </w:tc>
      </w:tr>
      <w:tr w:rsidR="00CE6692" w:rsidRPr="00CE6692" w14:paraId="53BC55E7" w14:textId="77777777" w:rsidTr="007B7EAC">
        <w:tc>
          <w:tcPr>
            <w:tcW w:w="4608" w:type="dxa"/>
            <w:tcBorders>
              <w:top w:val="single" w:sz="4" w:space="0" w:color="000000"/>
              <w:left w:val="single" w:sz="4" w:space="0" w:color="000000"/>
              <w:bottom w:val="single" w:sz="4" w:space="0" w:color="000000"/>
            </w:tcBorders>
          </w:tcPr>
          <w:p w14:paraId="7DAF0841" w14:textId="77777777" w:rsidR="00CE6692" w:rsidRPr="00CE6692" w:rsidRDefault="00CE6692" w:rsidP="005F2398">
            <w:pPr>
              <w:jc w:val="both"/>
              <w:rPr>
                <w:bCs/>
                <w:lang w:val="lt-LT"/>
              </w:rPr>
            </w:pPr>
            <w:r w:rsidRPr="00CE6692">
              <w:rPr>
                <w:bCs/>
                <w:lang w:val="lt-LT"/>
              </w:rPr>
              <w:t>Valymas</w:t>
            </w:r>
          </w:p>
        </w:tc>
        <w:tc>
          <w:tcPr>
            <w:tcW w:w="2520" w:type="dxa"/>
            <w:tcBorders>
              <w:top w:val="single" w:sz="4" w:space="0" w:color="000000"/>
              <w:left w:val="single" w:sz="4" w:space="0" w:color="000000"/>
              <w:bottom w:val="single" w:sz="4" w:space="0" w:color="000000"/>
            </w:tcBorders>
          </w:tcPr>
          <w:p w14:paraId="3EDCA3B8" w14:textId="77777777" w:rsidR="00CE6692" w:rsidRPr="00CE6692" w:rsidRDefault="00CE6692" w:rsidP="005F2398">
            <w:pPr>
              <w:jc w:val="both"/>
              <w:rPr>
                <w:bCs/>
                <w:lang w:val="lt-LT"/>
              </w:rPr>
            </w:pPr>
            <w:r w:rsidRPr="00CE6692">
              <w:rPr>
                <w:bCs/>
                <w:lang w:val="lt-LT"/>
              </w:rPr>
              <w:t>+</w:t>
            </w:r>
          </w:p>
        </w:tc>
        <w:tc>
          <w:tcPr>
            <w:tcW w:w="2530" w:type="dxa"/>
            <w:tcBorders>
              <w:top w:val="single" w:sz="4" w:space="0" w:color="000000"/>
              <w:left w:val="single" w:sz="4" w:space="0" w:color="000000"/>
              <w:bottom w:val="single" w:sz="4" w:space="0" w:color="000000"/>
              <w:right w:val="single" w:sz="4" w:space="0" w:color="000000"/>
            </w:tcBorders>
          </w:tcPr>
          <w:p w14:paraId="3181984B" w14:textId="77777777" w:rsidR="00CE6692" w:rsidRPr="00CE6692" w:rsidRDefault="00CE6692" w:rsidP="005F2398">
            <w:pPr>
              <w:jc w:val="both"/>
              <w:rPr>
                <w:bCs/>
                <w:lang w:val="lt-LT"/>
              </w:rPr>
            </w:pPr>
          </w:p>
        </w:tc>
      </w:tr>
      <w:tr w:rsidR="00CE6692" w:rsidRPr="00CE6692" w14:paraId="19CF483D" w14:textId="77777777" w:rsidTr="007B7EAC">
        <w:tc>
          <w:tcPr>
            <w:tcW w:w="4608" w:type="dxa"/>
            <w:tcBorders>
              <w:top w:val="single" w:sz="4" w:space="0" w:color="000000"/>
              <w:left w:val="single" w:sz="4" w:space="0" w:color="000000"/>
              <w:bottom w:val="single" w:sz="4" w:space="0" w:color="000000"/>
            </w:tcBorders>
          </w:tcPr>
          <w:p w14:paraId="7B3864E4" w14:textId="77777777" w:rsidR="00CE6692" w:rsidRPr="00CE6692" w:rsidRDefault="00CE6692" w:rsidP="005F2398">
            <w:pPr>
              <w:jc w:val="both"/>
              <w:rPr>
                <w:bCs/>
                <w:lang w:val="lt-LT"/>
              </w:rPr>
            </w:pPr>
            <w:r w:rsidRPr="00CE6692">
              <w:rPr>
                <w:bCs/>
                <w:lang w:val="lt-LT"/>
              </w:rPr>
              <w:t>Išlyginimas</w:t>
            </w:r>
          </w:p>
        </w:tc>
        <w:tc>
          <w:tcPr>
            <w:tcW w:w="2520" w:type="dxa"/>
            <w:tcBorders>
              <w:top w:val="single" w:sz="4" w:space="0" w:color="000000"/>
              <w:left w:val="single" w:sz="4" w:space="0" w:color="000000"/>
              <w:bottom w:val="single" w:sz="4" w:space="0" w:color="000000"/>
            </w:tcBorders>
          </w:tcPr>
          <w:p w14:paraId="3D838733" w14:textId="77777777" w:rsidR="00CE6692" w:rsidRPr="00CE6692" w:rsidRDefault="00CE6692" w:rsidP="005F2398">
            <w:pPr>
              <w:jc w:val="both"/>
              <w:rPr>
                <w:bCs/>
                <w:lang w:val="lt-LT"/>
              </w:rPr>
            </w:pPr>
            <w:r w:rsidRPr="00CE6692">
              <w:rPr>
                <w:bCs/>
                <w:lang w:val="lt-LT"/>
              </w:rPr>
              <w:t>+</w:t>
            </w:r>
          </w:p>
        </w:tc>
        <w:tc>
          <w:tcPr>
            <w:tcW w:w="2530" w:type="dxa"/>
            <w:tcBorders>
              <w:top w:val="single" w:sz="4" w:space="0" w:color="000000"/>
              <w:left w:val="single" w:sz="4" w:space="0" w:color="000000"/>
              <w:bottom w:val="single" w:sz="4" w:space="0" w:color="000000"/>
              <w:right w:val="single" w:sz="4" w:space="0" w:color="000000"/>
            </w:tcBorders>
          </w:tcPr>
          <w:p w14:paraId="79E6797A" w14:textId="77777777" w:rsidR="00CE6692" w:rsidRPr="00CE6692" w:rsidRDefault="00CE6692" w:rsidP="005F2398">
            <w:pPr>
              <w:jc w:val="both"/>
              <w:rPr>
                <w:bCs/>
                <w:lang w:val="lt-LT"/>
              </w:rPr>
            </w:pPr>
          </w:p>
        </w:tc>
      </w:tr>
      <w:tr w:rsidR="00CE6692" w:rsidRPr="00CE6692" w14:paraId="52776144" w14:textId="77777777" w:rsidTr="007B7EAC">
        <w:tc>
          <w:tcPr>
            <w:tcW w:w="4608" w:type="dxa"/>
            <w:tcBorders>
              <w:top w:val="single" w:sz="4" w:space="0" w:color="000000"/>
              <w:left w:val="single" w:sz="4" w:space="0" w:color="000000"/>
              <w:bottom w:val="single" w:sz="4" w:space="0" w:color="000000"/>
            </w:tcBorders>
          </w:tcPr>
          <w:p w14:paraId="40131D02" w14:textId="77777777" w:rsidR="00CE6692" w:rsidRPr="00CE6692" w:rsidRDefault="00CE6692" w:rsidP="005F2398">
            <w:pPr>
              <w:jc w:val="both"/>
              <w:rPr>
                <w:bCs/>
                <w:lang w:val="lt-LT"/>
              </w:rPr>
            </w:pPr>
            <w:r w:rsidRPr="00CE6692">
              <w:rPr>
                <w:bCs/>
                <w:lang w:val="lt-LT"/>
              </w:rPr>
              <w:t>Plyšių rievėjimas</w:t>
            </w:r>
          </w:p>
        </w:tc>
        <w:tc>
          <w:tcPr>
            <w:tcW w:w="2520" w:type="dxa"/>
            <w:tcBorders>
              <w:top w:val="single" w:sz="4" w:space="0" w:color="000000"/>
              <w:left w:val="single" w:sz="4" w:space="0" w:color="000000"/>
              <w:bottom w:val="single" w:sz="4" w:space="0" w:color="000000"/>
            </w:tcBorders>
          </w:tcPr>
          <w:p w14:paraId="384CAF31" w14:textId="77777777" w:rsidR="00CE6692" w:rsidRPr="00CE6692" w:rsidRDefault="00CE6692" w:rsidP="005F2398">
            <w:pPr>
              <w:jc w:val="both"/>
              <w:rPr>
                <w:bCs/>
                <w:lang w:val="lt-LT"/>
              </w:rPr>
            </w:pPr>
            <w:r w:rsidRPr="00CE6692">
              <w:rPr>
                <w:bCs/>
                <w:lang w:val="lt-LT"/>
              </w:rPr>
              <w:t>+</w:t>
            </w:r>
          </w:p>
        </w:tc>
        <w:tc>
          <w:tcPr>
            <w:tcW w:w="2530" w:type="dxa"/>
            <w:tcBorders>
              <w:top w:val="single" w:sz="4" w:space="0" w:color="000000"/>
              <w:left w:val="single" w:sz="4" w:space="0" w:color="000000"/>
              <w:bottom w:val="single" w:sz="4" w:space="0" w:color="000000"/>
              <w:right w:val="single" w:sz="4" w:space="0" w:color="000000"/>
            </w:tcBorders>
          </w:tcPr>
          <w:p w14:paraId="70E9BFFE" w14:textId="77777777" w:rsidR="00CE6692" w:rsidRPr="00CE6692" w:rsidRDefault="00CE6692" w:rsidP="005F2398">
            <w:pPr>
              <w:jc w:val="both"/>
              <w:rPr>
                <w:bCs/>
                <w:lang w:val="lt-LT"/>
              </w:rPr>
            </w:pPr>
          </w:p>
        </w:tc>
      </w:tr>
      <w:tr w:rsidR="00CE6692" w:rsidRPr="00CE6692" w14:paraId="54E33CA2" w14:textId="77777777" w:rsidTr="007B7EAC">
        <w:tc>
          <w:tcPr>
            <w:tcW w:w="4608" w:type="dxa"/>
            <w:tcBorders>
              <w:top w:val="single" w:sz="4" w:space="0" w:color="000000"/>
              <w:left w:val="single" w:sz="4" w:space="0" w:color="000000"/>
              <w:bottom w:val="single" w:sz="4" w:space="0" w:color="000000"/>
            </w:tcBorders>
          </w:tcPr>
          <w:p w14:paraId="48DB606B" w14:textId="77777777" w:rsidR="00CE6692" w:rsidRPr="00CE6692" w:rsidRDefault="00CE6692" w:rsidP="005F2398">
            <w:pPr>
              <w:jc w:val="both"/>
              <w:rPr>
                <w:bCs/>
                <w:lang w:val="lt-LT"/>
              </w:rPr>
            </w:pPr>
            <w:r w:rsidRPr="00CE6692">
              <w:rPr>
                <w:bCs/>
                <w:lang w:val="lt-LT"/>
              </w:rPr>
              <w:t>Pirmasis gruntavimas</w:t>
            </w:r>
          </w:p>
        </w:tc>
        <w:tc>
          <w:tcPr>
            <w:tcW w:w="2520" w:type="dxa"/>
            <w:tcBorders>
              <w:top w:val="single" w:sz="4" w:space="0" w:color="000000"/>
              <w:left w:val="single" w:sz="4" w:space="0" w:color="000000"/>
              <w:bottom w:val="single" w:sz="4" w:space="0" w:color="000000"/>
            </w:tcBorders>
          </w:tcPr>
          <w:p w14:paraId="230EC63C" w14:textId="77777777" w:rsidR="00CE6692" w:rsidRPr="00CE6692" w:rsidRDefault="00CE6692" w:rsidP="005F2398">
            <w:pPr>
              <w:jc w:val="both"/>
              <w:rPr>
                <w:bCs/>
                <w:lang w:val="lt-LT"/>
              </w:rPr>
            </w:pPr>
            <w:r w:rsidRPr="00CE6692">
              <w:rPr>
                <w:bCs/>
                <w:lang w:val="lt-LT"/>
              </w:rPr>
              <w:t>+</w:t>
            </w:r>
          </w:p>
        </w:tc>
        <w:tc>
          <w:tcPr>
            <w:tcW w:w="2530" w:type="dxa"/>
            <w:tcBorders>
              <w:top w:val="single" w:sz="4" w:space="0" w:color="000000"/>
              <w:left w:val="single" w:sz="4" w:space="0" w:color="000000"/>
              <w:bottom w:val="single" w:sz="4" w:space="0" w:color="000000"/>
              <w:right w:val="single" w:sz="4" w:space="0" w:color="000000"/>
            </w:tcBorders>
          </w:tcPr>
          <w:p w14:paraId="08D7ABB7" w14:textId="77777777" w:rsidR="00CE6692" w:rsidRPr="00CE6692" w:rsidRDefault="00CE6692" w:rsidP="005F2398">
            <w:pPr>
              <w:jc w:val="both"/>
              <w:rPr>
                <w:bCs/>
                <w:lang w:val="lt-LT"/>
              </w:rPr>
            </w:pPr>
          </w:p>
        </w:tc>
      </w:tr>
      <w:tr w:rsidR="00CE6692" w:rsidRPr="00CE6692" w14:paraId="5FD53347" w14:textId="77777777" w:rsidTr="007B7EAC">
        <w:tc>
          <w:tcPr>
            <w:tcW w:w="4608" w:type="dxa"/>
            <w:tcBorders>
              <w:top w:val="single" w:sz="4" w:space="0" w:color="000000"/>
              <w:left w:val="single" w:sz="4" w:space="0" w:color="000000"/>
              <w:bottom w:val="single" w:sz="4" w:space="0" w:color="000000"/>
            </w:tcBorders>
          </w:tcPr>
          <w:p w14:paraId="2C99F2B0" w14:textId="77777777" w:rsidR="00CE6692" w:rsidRPr="00CE6692" w:rsidRDefault="00CE6692" w:rsidP="005F2398">
            <w:pPr>
              <w:jc w:val="both"/>
              <w:rPr>
                <w:bCs/>
                <w:lang w:val="lt-LT"/>
              </w:rPr>
            </w:pPr>
            <w:r w:rsidRPr="00CE6692">
              <w:rPr>
                <w:bCs/>
                <w:lang w:val="lt-LT"/>
              </w:rPr>
              <w:t>Dalinis glaistymas</w:t>
            </w:r>
          </w:p>
        </w:tc>
        <w:tc>
          <w:tcPr>
            <w:tcW w:w="2520" w:type="dxa"/>
            <w:tcBorders>
              <w:top w:val="single" w:sz="4" w:space="0" w:color="000000"/>
              <w:left w:val="single" w:sz="4" w:space="0" w:color="000000"/>
              <w:bottom w:val="single" w:sz="4" w:space="0" w:color="000000"/>
            </w:tcBorders>
          </w:tcPr>
          <w:p w14:paraId="290009A1" w14:textId="77777777" w:rsidR="00CE6692" w:rsidRPr="00CE6692" w:rsidRDefault="00CE6692" w:rsidP="005F2398">
            <w:pPr>
              <w:jc w:val="both"/>
              <w:rPr>
                <w:bCs/>
                <w:lang w:val="lt-LT"/>
              </w:rPr>
            </w:pPr>
            <w:r w:rsidRPr="00CE6692">
              <w:rPr>
                <w:bCs/>
                <w:lang w:val="lt-LT"/>
              </w:rPr>
              <w:t>+</w:t>
            </w:r>
          </w:p>
        </w:tc>
        <w:tc>
          <w:tcPr>
            <w:tcW w:w="2530" w:type="dxa"/>
            <w:tcBorders>
              <w:top w:val="single" w:sz="4" w:space="0" w:color="000000"/>
              <w:left w:val="single" w:sz="4" w:space="0" w:color="000000"/>
              <w:bottom w:val="single" w:sz="4" w:space="0" w:color="000000"/>
              <w:right w:val="single" w:sz="4" w:space="0" w:color="000000"/>
            </w:tcBorders>
          </w:tcPr>
          <w:p w14:paraId="017E281B" w14:textId="77777777" w:rsidR="00CE6692" w:rsidRPr="00CE6692" w:rsidRDefault="00CE6692" w:rsidP="005F2398">
            <w:pPr>
              <w:jc w:val="both"/>
              <w:rPr>
                <w:bCs/>
                <w:lang w:val="lt-LT"/>
              </w:rPr>
            </w:pPr>
          </w:p>
        </w:tc>
      </w:tr>
      <w:tr w:rsidR="00CE6692" w:rsidRPr="00CE6692" w14:paraId="11168A0C" w14:textId="77777777" w:rsidTr="007B7EAC">
        <w:tc>
          <w:tcPr>
            <w:tcW w:w="4608" w:type="dxa"/>
            <w:tcBorders>
              <w:top w:val="single" w:sz="4" w:space="0" w:color="000000"/>
              <w:left w:val="single" w:sz="4" w:space="0" w:color="000000"/>
              <w:bottom w:val="single" w:sz="4" w:space="0" w:color="000000"/>
            </w:tcBorders>
          </w:tcPr>
          <w:p w14:paraId="111D0FBA" w14:textId="77777777" w:rsidR="00CE6692" w:rsidRPr="00CE6692" w:rsidRDefault="00CE6692" w:rsidP="005F2398">
            <w:pPr>
              <w:jc w:val="both"/>
              <w:rPr>
                <w:bCs/>
                <w:lang w:val="lt-LT"/>
              </w:rPr>
            </w:pPr>
            <w:r w:rsidRPr="00CE6692">
              <w:rPr>
                <w:bCs/>
                <w:lang w:val="lt-LT"/>
              </w:rPr>
              <w:t>Užglaistytų vietų šlifavimas</w:t>
            </w:r>
          </w:p>
        </w:tc>
        <w:tc>
          <w:tcPr>
            <w:tcW w:w="2520" w:type="dxa"/>
            <w:tcBorders>
              <w:top w:val="single" w:sz="4" w:space="0" w:color="000000"/>
              <w:left w:val="single" w:sz="4" w:space="0" w:color="000000"/>
              <w:bottom w:val="single" w:sz="4" w:space="0" w:color="000000"/>
            </w:tcBorders>
          </w:tcPr>
          <w:p w14:paraId="22F104D9" w14:textId="77777777" w:rsidR="00CE6692" w:rsidRPr="00CE6692" w:rsidRDefault="00CE6692" w:rsidP="005F2398">
            <w:pPr>
              <w:jc w:val="both"/>
              <w:rPr>
                <w:bCs/>
                <w:lang w:val="lt-LT"/>
              </w:rPr>
            </w:pPr>
            <w:r w:rsidRPr="00CE6692">
              <w:rPr>
                <w:bCs/>
                <w:lang w:val="lt-LT"/>
              </w:rPr>
              <w:t>+</w:t>
            </w:r>
          </w:p>
        </w:tc>
        <w:tc>
          <w:tcPr>
            <w:tcW w:w="2530" w:type="dxa"/>
            <w:tcBorders>
              <w:top w:val="single" w:sz="4" w:space="0" w:color="000000"/>
              <w:left w:val="single" w:sz="4" w:space="0" w:color="000000"/>
              <w:bottom w:val="single" w:sz="4" w:space="0" w:color="000000"/>
              <w:right w:val="single" w:sz="4" w:space="0" w:color="000000"/>
            </w:tcBorders>
          </w:tcPr>
          <w:p w14:paraId="1353CE1A" w14:textId="77777777" w:rsidR="00CE6692" w:rsidRPr="00CE6692" w:rsidRDefault="00CE6692" w:rsidP="005F2398">
            <w:pPr>
              <w:jc w:val="both"/>
              <w:rPr>
                <w:bCs/>
                <w:lang w:val="lt-LT"/>
              </w:rPr>
            </w:pPr>
          </w:p>
        </w:tc>
      </w:tr>
      <w:tr w:rsidR="00CE6692" w:rsidRPr="00CE6692" w14:paraId="6D365CF2" w14:textId="77777777" w:rsidTr="007B7EAC">
        <w:tc>
          <w:tcPr>
            <w:tcW w:w="4608" w:type="dxa"/>
            <w:tcBorders>
              <w:top w:val="single" w:sz="4" w:space="0" w:color="000000"/>
              <w:left w:val="single" w:sz="4" w:space="0" w:color="000000"/>
              <w:bottom w:val="single" w:sz="4" w:space="0" w:color="000000"/>
            </w:tcBorders>
          </w:tcPr>
          <w:p w14:paraId="28BAB698" w14:textId="77777777" w:rsidR="00CE6692" w:rsidRPr="00CE6692" w:rsidRDefault="00CE6692" w:rsidP="005F2398">
            <w:pPr>
              <w:jc w:val="both"/>
              <w:rPr>
                <w:bCs/>
                <w:lang w:val="lt-LT"/>
              </w:rPr>
            </w:pPr>
            <w:r w:rsidRPr="00CE6692">
              <w:rPr>
                <w:bCs/>
                <w:lang w:val="lt-LT"/>
              </w:rPr>
              <w:t>Antrasis gruntavimas</w:t>
            </w:r>
          </w:p>
        </w:tc>
        <w:tc>
          <w:tcPr>
            <w:tcW w:w="2520" w:type="dxa"/>
            <w:tcBorders>
              <w:top w:val="single" w:sz="4" w:space="0" w:color="000000"/>
              <w:left w:val="single" w:sz="4" w:space="0" w:color="000000"/>
              <w:bottom w:val="single" w:sz="4" w:space="0" w:color="000000"/>
            </w:tcBorders>
          </w:tcPr>
          <w:p w14:paraId="1DFB9C98" w14:textId="77777777" w:rsidR="00CE6692" w:rsidRPr="00CE6692" w:rsidRDefault="00CE6692" w:rsidP="005F2398">
            <w:pPr>
              <w:jc w:val="both"/>
              <w:rPr>
                <w:bCs/>
                <w:lang w:val="lt-LT"/>
              </w:rPr>
            </w:pPr>
            <w:r w:rsidRPr="00CE6692">
              <w:rPr>
                <w:bCs/>
                <w:lang w:val="lt-LT"/>
              </w:rPr>
              <w:t>+</w:t>
            </w:r>
          </w:p>
        </w:tc>
        <w:tc>
          <w:tcPr>
            <w:tcW w:w="2530" w:type="dxa"/>
            <w:tcBorders>
              <w:top w:val="single" w:sz="4" w:space="0" w:color="000000"/>
              <w:left w:val="single" w:sz="4" w:space="0" w:color="000000"/>
              <w:bottom w:val="single" w:sz="4" w:space="0" w:color="000000"/>
              <w:right w:val="single" w:sz="4" w:space="0" w:color="000000"/>
            </w:tcBorders>
          </w:tcPr>
          <w:p w14:paraId="58B32F9C" w14:textId="77777777" w:rsidR="00CE6692" w:rsidRPr="00CE6692" w:rsidRDefault="00CE6692" w:rsidP="005F2398">
            <w:pPr>
              <w:jc w:val="both"/>
              <w:rPr>
                <w:bCs/>
                <w:lang w:val="lt-LT"/>
              </w:rPr>
            </w:pPr>
          </w:p>
        </w:tc>
      </w:tr>
      <w:tr w:rsidR="00CE6692" w:rsidRPr="00CE6692" w14:paraId="322699A9" w14:textId="77777777" w:rsidTr="007B7EAC">
        <w:tc>
          <w:tcPr>
            <w:tcW w:w="4608" w:type="dxa"/>
            <w:tcBorders>
              <w:top w:val="single" w:sz="4" w:space="0" w:color="000000"/>
              <w:left w:val="single" w:sz="4" w:space="0" w:color="000000"/>
              <w:bottom w:val="single" w:sz="4" w:space="0" w:color="000000"/>
            </w:tcBorders>
          </w:tcPr>
          <w:p w14:paraId="5998919F" w14:textId="77777777" w:rsidR="00CE6692" w:rsidRPr="00CE6692" w:rsidRDefault="00CE6692" w:rsidP="005F2398">
            <w:pPr>
              <w:jc w:val="both"/>
              <w:rPr>
                <w:bCs/>
                <w:lang w:val="lt-LT"/>
              </w:rPr>
            </w:pPr>
            <w:r w:rsidRPr="00CE6692">
              <w:rPr>
                <w:bCs/>
                <w:lang w:val="lt-LT"/>
              </w:rPr>
              <w:t xml:space="preserve">Dažymas </w:t>
            </w:r>
          </w:p>
        </w:tc>
        <w:tc>
          <w:tcPr>
            <w:tcW w:w="2520" w:type="dxa"/>
            <w:tcBorders>
              <w:top w:val="single" w:sz="4" w:space="0" w:color="000000"/>
              <w:left w:val="single" w:sz="4" w:space="0" w:color="000000"/>
              <w:bottom w:val="single" w:sz="4" w:space="0" w:color="000000"/>
            </w:tcBorders>
          </w:tcPr>
          <w:p w14:paraId="4D175535" w14:textId="77777777" w:rsidR="00CE6692" w:rsidRPr="00CE6692" w:rsidRDefault="00CE6692" w:rsidP="005F2398">
            <w:pPr>
              <w:jc w:val="both"/>
              <w:rPr>
                <w:bCs/>
                <w:lang w:val="lt-LT"/>
              </w:rPr>
            </w:pPr>
            <w:r w:rsidRPr="00CE6692">
              <w:rPr>
                <w:bCs/>
                <w:lang w:val="lt-LT"/>
              </w:rPr>
              <w:t>+</w:t>
            </w:r>
          </w:p>
        </w:tc>
        <w:tc>
          <w:tcPr>
            <w:tcW w:w="2530" w:type="dxa"/>
            <w:tcBorders>
              <w:top w:val="single" w:sz="4" w:space="0" w:color="000000"/>
              <w:left w:val="single" w:sz="4" w:space="0" w:color="000000"/>
              <w:bottom w:val="single" w:sz="4" w:space="0" w:color="000000"/>
              <w:right w:val="single" w:sz="4" w:space="0" w:color="000000"/>
            </w:tcBorders>
          </w:tcPr>
          <w:p w14:paraId="132CA0EF" w14:textId="77777777" w:rsidR="00CE6692" w:rsidRPr="00CE6692" w:rsidRDefault="00CE6692" w:rsidP="005F2398">
            <w:pPr>
              <w:jc w:val="both"/>
              <w:rPr>
                <w:bCs/>
                <w:lang w:val="lt-LT"/>
              </w:rPr>
            </w:pPr>
          </w:p>
        </w:tc>
      </w:tr>
    </w:tbl>
    <w:p w14:paraId="0DE1C203" w14:textId="77777777" w:rsidR="00CE6692" w:rsidRPr="00CE6692" w:rsidRDefault="00CE6692" w:rsidP="005F2398">
      <w:pPr>
        <w:jc w:val="both"/>
        <w:rPr>
          <w:bCs/>
          <w:lang w:val="lt-LT"/>
        </w:rPr>
      </w:pPr>
    </w:p>
    <w:p w14:paraId="28DCA9DC" w14:textId="15876223" w:rsidR="00CE6692" w:rsidRPr="00CE6692" w:rsidRDefault="00CE6692" w:rsidP="005F2398">
      <w:pPr>
        <w:jc w:val="both"/>
        <w:rPr>
          <w:bCs/>
          <w:lang w:val="lt-LT"/>
        </w:rPr>
      </w:pPr>
      <w:r w:rsidRPr="00CE6692">
        <w:rPr>
          <w:bCs/>
          <w:lang w:val="lt-LT"/>
        </w:rPr>
        <w:tab/>
        <w:t>Tinkuotų ir betoninių paviršių plyšiai užtaisomi skiediniu, paviršiai lyginami</w:t>
      </w:r>
      <w:r w:rsidR="00B13822">
        <w:rPr>
          <w:bCs/>
          <w:lang w:val="lt-LT"/>
        </w:rPr>
        <w:t>.</w:t>
      </w:r>
      <w:r w:rsidRPr="00CE6692">
        <w:rPr>
          <w:bCs/>
          <w:lang w:val="lt-LT"/>
        </w:rPr>
        <w:t xml:space="preserve"> Po to paviršiai gruntuojami, glaistomi ir svidinami (šlifuojami).</w:t>
      </w:r>
    </w:p>
    <w:p w14:paraId="31FB8C4B" w14:textId="19BADDD4" w:rsidR="00330841" w:rsidRDefault="00CE6692" w:rsidP="00EA2D0F">
      <w:pPr>
        <w:ind w:firstLine="708"/>
        <w:jc w:val="both"/>
        <w:rPr>
          <w:bCs/>
          <w:lang w:val="lt-LT"/>
        </w:rPr>
      </w:pPr>
      <w:r w:rsidRPr="00CE6692">
        <w:rPr>
          <w:bCs/>
          <w:lang w:val="lt-LT"/>
        </w:rPr>
        <w:t xml:space="preserve">Nuo metalinių paviršių rūdys ir purvas nuvalomi metaliniais </w:t>
      </w:r>
      <w:proofErr w:type="spellStart"/>
      <w:r w:rsidRPr="00CE6692">
        <w:rPr>
          <w:bCs/>
          <w:lang w:val="lt-LT"/>
        </w:rPr>
        <w:t>gramzdikliais</w:t>
      </w:r>
      <w:proofErr w:type="spellEnd"/>
      <w:r w:rsidRPr="00CE6692">
        <w:rPr>
          <w:bCs/>
          <w:lang w:val="lt-LT"/>
        </w:rPr>
        <w:t xml:space="preserve"> ir šepečiais. Rūdys pašalinamos cheminiu r</w:t>
      </w:r>
      <w:r w:rsidR="00EA2D0F">
        <w:rPr>
          <w:bCs/>
          <w:lang w:val="lt-LT"/>
        </w:rPr>
        <w:t>ū</w:t>
      </w:r>
      <w:r w:rsidRPr="00CE6692">
        <w:rPr>
          <w:bCs/>
          <w:lang w:val="lt-LT"/>
        </w:rPr>
        <w:t>džių valikliu, po to paviršius nuplaunamas ir išdžiovinamas.</w:t>
      </w:r>
    </w:p>
    <w:p w14:paraId="346D1C50" w14:textId="30DCCE75" w:rsidR="00CE6692" w:rsidRPr="00CE6692" w:rsidRDefault="00CE6692" w:rsidP="00EA2D0F">
      <w:pPr>
        <w:ind w:firstLine="708"/>
        <w:jc w:val="both"/>
        <w:rPr>
          <w:bCs/>
          <w:lang w:val="lt-LT"/>
        </w:rPr>
      </w:pPr>
      <w:r w:rsidRPr="00CE6692">
        <w:rPr>
          <w:bCs/>
          <w:lang w:val="lt-LT"/>
        </w:rPr>
        <w:t>Nuo naujai galvanizuotų paviršių, kurie bus dažomi, turi būti kruopščiai pašalintos tepalų dėmės tirpiklio pagalba. Dulkės nuo paviršiaus nusiurbiamos.</w:t>
      </w:r>
      <w:r w:rsidR="00EA2D0F">
        <w:rPr>
          <w:bCs/>
          <w:lang w:val="lt-LT"/>
        </w:rPr>
        <w:t xml:space="preserve"> </w:t>
      </w:r>
    </w:p>
    <w:p w14:paraId="58E3F62A" w14:textId="77777777" w:rsidR="00CE6692" w:rsidRPr="00CE6692" w:rsidRDefault="00CE6692" w:rsidP="005F2398">
      <w:pPr>
        <w:jc w:val="both"/>
        <w:rPr>
          <w:bCs/>
          <w:lang w:val="lt-LT"/>
        </w:rPr>
      </w:pPr>
      <w:r w:rsidRPr="00CE6692">
        <w:rPr>
          <w:bCs/>
          <w:lang w:val="lt-LT"/>
        </w:rPr>
        <w:tab/>
        <w:t>Paruošti paviršiai prieš dažant turi būti gruntuojami pagal technologiją, nurodytą gamintojo instrukcijoje.</w:t>
      </w:r>
    </w:p>
    <w:p w14:paraId="3C677F93" w14:textId="77777777" w:rsidR="00CE6692" w:rsidRPr="00CE6692" w:rsidRDefault="00CE6692" w:rsidP="005F2398">
      <w:pPr>
        <w:jc w:val="both"/>
        <w:rPr>
          <w:bCs/>
          <w:lang w:val="lt-LT"/>
        </w:rPr>
      </w:pPr>
      <w:r w:rsidRPr="00CE6692">
        <w:rPr>
          <w:bCs/>
          <w:lang w:val="lt-LT"/>
        </w:rPr>
        <w:tab/>
        <w:t>Grunto dugnas turi gerai įsigerti į paviršių, sujungimus, kampus ir kitas vietas, kur galimas drėgmės susikaupimas.</w:t>
      </w:r>
    </w:p>
    <w:p w14:paraId="69960DD4" w14:textId="77777777" w:rsidR="00CE6692" w:rsidRPr="00CE6692" w:rsidRDefault="00CE6692" w:rsidP="005F2398">
      <w:pPr>
        <w:jc w:val="both"/>
        <w:rPr>
          <w:bCs/>
          <w:lang w:val="lt-LT"/>
        </w:rPr>
      </w:pPr>
      <w:r w:rsidRPr="00CE6692">
        <w:rPr>
          <w:bCs/>
          <w:lang w:val="lt-LT"/>
        </w:rPr>
        <w:tab/>
        <w:t>Kiekvieno sluoksnio danga turi pilnai išdžiūti prieš dedant kitą, dengiamasis sluoksnis nedaromas kol Užsakovo atstovas nepriima anksčiau  atliktų darbų.</w:t>
      </w:r>
    </w:p>
    <w:p w14:paraId="3C9D7FA4" w14:textId="7AFC27A4" w:rsidR="00CE6692" w:rsidRPr="00CE6692" w:rsidRDefault="00CE6692" w:rsidP="005F2398">
      <w:pPr>
        <w:jc w:val="both"/>
        <w:rPr>
          <w:bCs/>
          <w:lang w:val="lt-LT"/>
        </w:rPr>
      </w:pPr>
      <w:r w:rsidRPr="00CE6692">
        <w:rPr>
          <w:bCs/>
          <w:lang w:val="lt-LT"/>
        </w:rPr>
        <w:tab/>
        <w:t>Jei kitaip nenurodyta, turi būti dažoma 2 sluoksniai</w:t>
      </w:r>
      <w:r w:rsidR="00BE2763">
        <w:rPr>
          <w:bCs/>
          <w:lang w:val="lt-LT"/>
        </w:rPr>
        <w:t>s</w:t>
      </w:r>
      <w:r w:rsidRPr="00CE6692">
        <w:rPr>
          <w:bCs/>
          <w:lang w:val="lt-LT"/>
        </w:rPr>
        <w:t xml:space="preserve"> ant paruošiamojo grunto sluoksnio. </w:t>
      </w:r>
    </w:p>
    <w:p w14:paraId="1BA0E9EE" w14:textId="3B8A3391" w:rsidR="00CE6692" w:rsidRPr="00CE6692" w:rsidRDefault="00CE6692" w:rsidP="00560363">
      <w:pPr>
        <w:ind w:firstLine="708"/>
        <w:jc w:val="both"/>
        <w:rPr>
          <w:bCs/>
          <w:lang w:val="lt-LT"/>
        </w:rPr>
      </w:pPr>
      <w:r w:rsidRPr="00CE6692">
        <w:rPr>
          <w:b/>
          <w:bCs/>
          <w:lang w:val="lt-LT"/>
        </w:rPr>
        <w:t>Dažymo būdas</w:t>
      </w:r>
      <w:r w:rsidR="00330841">
        <w:rPr>
          <w:bCs/>
          <w:lang w:val="lt-LT"/>
        </w:rPr>
        <w:t xml:space="preserve">. </w:t>
      </w:r>
      <w:r w:rsidRPr="00CE6692">
        <w:rPr>
          <w:bCs/>
          <w:lang w:val="lt-LT"/>
        </w:rPr>
        <w:t xml:space="preserve">Jis turi būti parenkamas pagal darbo vietą ir pagal gamintojo nurodymus. </w:t>
      </w:r>
    </w:p>
    <w:p w14:paraId="073B2243" w14:textId="77777777" w:rsidR="00CE6692" w:rsidRPr="00CE6692" w:rsidRDefault="00CE6692" w:rsidP="005F2398">
      <w:pPr>
        <w:jc w:val="both"/>
        <w:rPr>
          <w:bCs/>
          <w:lang w:val="lt-LT"/>
        </w:rPr>
      </w:pPr>
      <w:r w:rsidRPr="00CE6692">
        <w:rPr>
          <w:bCs/>
          <w:lang w:val="lt-LT"/>
        </w:rPr>
        <w:tab/>
        <w:t>Dažymas teptuku turi būti atliekamas taip, kad paviršiaus dengiamajame sluoksnyje nesimatytų teptuko žymių.</w:t>
      </w:r>
    </w:p>
    <w:p w14:paraId="029E0CCE" w14:textId="77777777" w:rsidR="00CE6692" w:rsidRPr="00CE6692" w:rsidRDefault="00CE6692" w:rsidP="005F2398">
      <w:pPr>
        <w:jc w:val="both"/>
        <w:rPr>
          <w:bCs/>
          <w:lang w:val="lt-LT"/>
        </w:rPr>
      </w:pPr>
      <w:r w:rsidRPr="00CE6692">
        <w:rPr>
          <w:bCs/>
          <w:lang w:val="lt-LT"/>
        </w:rPr>
        <w:tab/>
        <w:t>Voleliu dažoma tik lygiuose apribotuose plotuose viduje patalpų.</w:t>
      </w:r>
    </w:p>
    <w:p w14:paraId="045DF19D" w14:textId="77777777" w:rsidR="00CE6692" w:rsidRPr="00CE6692" w:rsidRDefault="00CE6692" w:rsidP="005F2398">
      <w:pPr>
        <w:jc w:val="both"/>
        <w:rPr>
          <w:bCs/>
          <w:lang w:val="lt-LT"/>
        </w:rPr>
      </w:pPr>
      <w:r w:rsidRPr="00CE6692">
        <w:rPr>
          <w:bCs/>
          <w:lang w:val="lt-LT"/>
        </w:rPr>
        <w:tab/>
        <w:t>Purškiant gretimi paviršiai turi būti gerai uždengti.</w:t>
      </w:r>
    </w:p>
    <w:p w14:paraId="11B595A9" w14:textId="79DEFAF8" w:rsidR="00CE6692" w:rsidRPr="00330841" w:rsidRDefault="00CE6692" w:rsidP="009E5862">
      <w:pPr>
        <w:jc w:val="both"/>
        <w:rPr>
          <w:b/>
          <w:bCs/>
          <w:lang w:val="lt-LT"/>
        </w:rPr>
      </w:pPr>
      <w:r w:rsidRPr="00CE6692">
        <w:rPr>
          <w:bCs/>
          <w:lang w:val="lt-LT"/>
        </w:rPr>
        <w:tab/>
      </w:r>
      <w:r w:rsidRPr="00CE6692">
        <w:rPr>
          <w:b/>
          <w:bCs/>
          <w:lang w:val="lt-LT"/>
        </w:rPr>
        <w:t>Darbų priežiūra</w:t>
      </w:r>
      <w:r w:rsidR="00330841">
        <w:rPr>
          <w:b/>
          <w:bCs/>
          <w:lang w:val="lt-LT"/>
        </w:rPr>
        <w:t xml:space="preserve">. </w:t>
      </w:r>
      <w:r w:rsidRPr="00CE6692">
        <w:rPr>
          <w:bCs/>
          <w:lang w:val="lt-LT"/>
        </w:rPr>
        <w:t>Dažyti paviršiai turi būti atsparūs plaunant dezinfekciniais skysčiais ir tirpalais. Dažyti paviršiai turi būti atsparūs trynimui. Jie turi atlaikyti 10000 kartų trynimo bandymų.</w:t>
      </w:r>
    </w:p>
    <w:p w14:paraId="7E3B1C41" w14:textId="584CFF9B" w:rsidR="00CE6692" w:rsidRPr="00CE6692" w:rsidRDefault="00CE6692" w:rsidP="005F2398">
      <w:pPr>
        <w:jc w:val="both"/>
        <w:rPr>
          <w:b/>
          <w:bCs/>
          <w:lang w:val="lt-LT"/>
        </w:rPr>
      </w:pPr>
      <w:r w:rsidRPr="00CE6692">
        <w:rPr>
          <w:b/>
          <w:bCs/>
          <w:lang w:val="lt-LT"/>
        </w:rPr>
        <w:t>Reikalavimai dangos sluoksniams</w:t>
      </w:r>
      <w:r w:rsidR="00330841">
        <w:rPr>
          <w:b/>
          <w:bCs/>
          <w:lang w:val="lt-LT"/>
        </w:rPr>
        <w:t>:</w:t>
      </w:r>
    </w:p>
    <w:tbl>
      <w:tblPr>
        <w:tblW w:w="9864" w:type="dxa"/>
        <w:tblInd w:w="-5" w:type="dxa"/>
        <w:tblLayout w:type="fixed"/>
        <w:tblLook w:val="0000" w:firstRow="0" w:lastRow="0" w:firstColumn="0" w:lastColumn="0" w:noHBand="0" w:noVBand="0"/>
      </w:tblPr>
      <w:tblGrid>
        <w:gridCol w:w="3284"/>
        <w:gridCol w:w="3285"/>
        <w:gridCol w:w="3295"/>
      </w:tblGrid>
      <w:tr w:rsidR="00CE6692" w:rsidRPr="00CE6692" w14:paraId="11612FE7" w14:textId="77777777" w:rsidTr="00CA3094">
        <w:tc>
          <w:tcPr>
            <w:tcW w:w="3284" w:type="dxa"/>
            <w:tcBorders>
              <w:top w:val="single" w:sz="4" w:space="0" w:color="000000"/>
              <w:left w:val="single" w:sz="4" w:space="0" w:color="000000"/>
              <w:bottom w:val="single" w:sz="4" w:space="0" w:color="000000"/>
            </w:tcBorders>
          </w:tcPr>
          <w:p w14:paraId="747560FC" w14:textId="77777777" w:rsidR="00CE6692" w:rsidRPr="00CE6692" w:rsidRDefault="00CE6692" w:rsidP="005F2398">
            <w:pPr>
              <w:jc w:val="both"/>
              <w:rPr>
                <w:bCs/>
                <w:lang w:val="lt-LT"/>
              </w:rPr>
            </w:pPr>
            <w:r w:rsidRPr="00CE6692">
              <w:rPr>
                <w:bCs/>
                <w:lang w:val="lt-LT"/>
              </w:rPr>
              <w:t>Techniniai reikalavimai</w:t>
            </w:r>
          </w:p>
        </w:tc>
        <w:tc>
          <w:tcPr>
            <w:tcW w:w="3285" w:type="dxa"/>
            <w:tcBorders>
              <w:top w:val="single" w:sz="4" w:space="0" w:color="000000"/>
              <w:left w:val="single" w:sz="4" w:space="0" w:color="000000"/>
              <w:bottom w:val="single" w:sz="4" w:space="0" w:color="000000"/>
            </w:tcBorders>
          </w:tcPr>
          <w:p w14:paraId="56168B65" w14:textId="77777777" w:rsidR="00CE6692" w:rsidRPr="00CE6692" w:rsidRDefault="00CE6692" w:rsidP="005F2398">
            <w:pPr>
              <w:jc w:val="both"/>
              <w:rPr>
                <w:bCs/>
                <w:lang w:val="lt-LT"/>
              </w:rPr>
            </w:pPr>
            <w:r w:rsidRPr="00CE6692">
              <w:rPr>
                <w:bCs/>
                <w:lang w:val="lt-LT"/>
              </w:rPr>
              <w:t>Ribiniai nuokrypiai</w:t>
            </w:r>
          </w:p>
        </w:tc>
        <w:tc>
          <w:tcPr>
            <w:tcW w:w="3295" w:type="dxa"/>
            <w:tcBorders>
              <w:top w:val="single" w:sz="4" w:space="0" w:color="000000"/>
              <w:left w:val="single" w:sz="4" w:space="0" w:color="000000"/>
              <w:bottom w:val="single" w:sz="4" w:space="0" w:color="000000"/>
              <w:right w:val="single" w:sz="4" w:space="0" w:color="000000"/>
            </w:tcBorders>
          </w:tcPr>
          <w:p w14:paraId="39EE989A" w14:textId="77777777" w:rsidR="00CE6692" w:rsidRPr="00CE6692" w:rsidRDefault="00CE6692" w:rsidP="005F2398">
            <w:pPr>
              <w:jc w:val="both"/>
              <w:rPr>
                <w:bCs/>
                <w:lang w:val="lt-LT"/>
              </w:rPr>
            </w:pPr>
            <w:r w:rsidRPr="00CE6692">
              <w:rPr>
                <w:bCs/>
                <w:lang w:val="lt-LT"/>
              </w:rPr>
              <w:t>Kontrolė</w:t>
            </w:r>
          </w:p>
        </w:tc>
      </w:tr>
      <w:tr w:rsidR="00CE6692" w:rsidRPr="00705140" w14:paraId="6FA1CEB7" w14:textId="77777777" w:rsidTr="00CA3094">
        <w:tc>
          <w:tcPr>
            <w:tcW w:w="3284" w:type="dxa"/>
            <w:tcBorders>
              <w:top w:val="single" w:sz="4" w:space="0" w:color="000000"/>
              <w:left w:val="single" w:sz="4" w:space="0" w:color="000000"/>
              <w:bottom w:val="single" w:sz="4" w:space="0" w:color="000000"/>
            </w:tcBorders>
          </w:tcPr>
          <w:p w14:paraId="5877703B" w14:textId="77777777" w:rsidR="00CE6692" w:rsidRPr="00CE6692" w:rsidRDefault="00CE6692" w:rsidP="005F2398">
            <w:pPr>
              <w:jc w:val="both"/>
              <w:rPr>
                <w:bCs/>
                <w:lang w:val="lt-LT"/>
              </w:rPr>
            </w:pPr>
            <w:r w:rsidRPr="00CE6692">
              <w:rPr>
                <w:bCs/>
                <w:lang w:val="lt-LT"/>
              </w:rPr>
              <w:t>Dažų dangos sluoksnių leidžiamas storis</w:t>
            </w:r>
          </w:p>
          <w:p w14:paraId="791973ED" w14:textId="77777777" w:rsidR="00CE6692" w:rsidRPr="00CE6692" w:rsidRDefault="00CE6692" w:rsidP="005F2398">
            <w:pPr>
              <w:jc w:val="both"/>
              <w:rPr>
                <w:bCs/>
                <w:lang w:val="lt-LT"/>
              </w:rPr>
            </w:pPr>
            <w:r w:rsidRPr="00CE6692">
              <w:rPr>
                <w:bCs/>
                <w:lang w:val="lt-LT"/>
              </w:rPr>
              <w:t>- glaisto</w:t>
            </w:r>
          </w:p>
        </w:tc>
        <w:tc>
          <w:tcPr>
            <w:tcW w:w="3285" w:type="dxa"/>
            <w:tcBorders>
              <w:top w:val="single" w:sz="4" w:space="0" w:color="000000"/>
              <w:left w:val="single" w:sz="4" w:space="0" w:color="000000"/>
              <w:bottom w:val="single" w:sz="4" w:space="0" w:color="000000"/>
            </w:tcBorders>
          </w:tcPr>
          <w:p w14:paraId="60814BE6" w14:textId="77777777" w:rsidR="00CE6692" w:rsidRPr="00CE6692" w:rsidRDefault="00CE6692" w:rsidP="005F2398">
            <w:pPr>
              <w:jc w:val="both"/>
              <w:rPr>
                <w:bCs/>
                <w:lang w:val="lt-LT"/>
              </w:rPr>
            </w:pPr>
          </w:p>
          <w:p w14:paraId="5B4999AF" w14:textId="77777777" w:rsidR="00CE6692" w:rsidRPr="00CE6692" w:rsidRDefault="00CE6692" w:rsidP="005F2398">
            <w:pPr>
              <w:jc w:val="both"/>
              <w:rPr>
                <w:bCs/>
                <w:lang w:val="lt-LT"/>
              </w:rPr>
            </w:pPr>
            <w:r w:rsidRPr="00CE6692">
              <w:rPr>
                <w:bCs/>
                <w:lang w:val="lt-LT"/>
              </w:rPr>
              <w:t>1,5</w:t>
            </w:r>
          </w:p>
          <w:p w14:paraId="3199B454" w14:textId="18DBDF4F" w:rsidR="00CE6692" w:rsidRPr="00CE6692" w:rsidRDefault="00CE6692" w:rsidP="005F2398">
            <w:pPr>
              <w:jc w:val="both"/>
              <w:rPr>
                <w:bCs/>
                <w:lang w:val="lt-LT"/>
              </w:rPr>
            </w:pPr>
          </w:p>
        </w:tc>
        <w:tc>
          <w:tcPr>
            <w:tcW w:w="3295" w:type="dxa"/>
            <w:tcBorders>
              <w:top w:val="single" w:sz="4" w:space="0" w:color="000000"/>
              <w:left w:val="single" w:sz="4" w:space="0" w:color="000000"/>
              <w:bottom w:val="single" w:sz="4" w:space="0" w:color="000000"/>
              <w:right w:val="single" w:sz="4" w:space="0" w:color="000000"/>
            </w:tcBorders>
          </w:tcPr>
          <w:p w14:paraId="70A7C79D" w14:textId="46128C33" w:rsidR="00CE6692" w:rsidRPr="00CE6692" w:rsidRDefault="00CE6692" w:rsidP="005F2398">
            <w:pPr>
              <w:jc w:val="both"/>
              <w:rPr>
                <w:bCs/>
                <w:lang w:val="lt-LT"/>
              </w:rPr>
            </w:pPr>
            <w:r w:rsidRPr="00CE6692">
              <w:rPr>
                <w:bCs/>
                <w:lang w:val="lt-LT"/>
              </w:rPr>
              <w:t>5 matavimai 50-70 m² paviršiaus arba mažesnis paviršius su matomais defektais</w:t>
            </w:r>
            <w:r w:rsidR="00330841">
              <w:rPr>
                <w:bCs/>
                <w:lang w:val="lt-LT"/>
              </w:rPr>
              <w:t>.</w:t>
            </w:r>
          </w:p>
        </w:tc>
      </w:tr>
    </w:tbl>
    <w:p w14:paraId="2D8425E9" w14:textId="77777777" w:rsidR="00CE6692" w:rsidRPr="00CE6692" w:rsidRDefault="00CE6692" w:rsidP="005F2398">
      <w:pPr>
        <w:jc w:val="both"/>
        <w:rPr>
          <w:bCs/>
          <w:lang w:val="lt-LT"/>
        </w:rPr>
      </w:pPr>
    </w:p>
    <w:p w14:paraId="33E65D0C" w14:textId="1E7F6EC1" w:rsidR="00CE6692" w:rsidRPr="00CE6692" w:rsidRDefault="00CE6692" w:rsidP="005F2398">
      <w:pPr>
        <w:jc w:val="both"/>
        <w:rPr>
          <w:bCs/>
          <w:lang w:val="lt-LT"/>
        </w:rPr>
      </w:pPr>
      <w:r w:rsidRPr="00CE6692">
        <w:rPr>
          <w:bCs/>
          <w:lang w:val="lt-LT"/>
        </w:rPr>
        <w:tab/>
        <w:t>Kiekvieno sluoksnio paviršiai turi būti lygus be nuotekų.</w:t>
      </w:r>
      <w:r w:rsidR="00330841">
        <w:rPr>
          <w:bCs/>
          <w:lang w:val="lt-LT"/>
        </w:rPr>
        <w:t xml:space="preserve"> </w:t>
      </w:r>
      <w:r w:rsidRPr="00CE6692">
        <w:rPr>
          <w:bCs/>
          <w:lang w:val="lt-LT"/>
        </w:rPr>
        <w:t>Dažų sluoksnis turi būti tvirtai ir tolygiai sukibęs su dengiamuoju paviršiumi.</w:t>
      </w:r>
      <w:r w:rsidR="00330841">
        <w:rPr>
          <w:bCs/>
          <w:lang w:val="lt-LT"/>
        </w:rPr>
        <w:t xml:space="preserve"> </w:t>
      </w:r>
      <w:r w:rsidRPr="00CE6692">
        <w:rPr>
          <w:bCs/>
          <w:lang w:val="lt-LT"/>
        </w:rPr>
        <w:t>Dažų kokybė turi būti vertinama tik dažams pilnai išdžiūvus.</w:t>
      </w:r>
    </w:p>
    <w:p w14:paraId="50F7902F" w14:textId="1CF6B640" w:rsidR="00CE6692" w:rsidRPr="00CE6692" w:rsidRDefault="00CE6692" w:rsidP="005F2398">
      <w:pPr>
        <w:jc w:val="both"/>
        <w:rPr>
          <w:b/>
          <w:bCs/>
          <w:lang w:val="lt-LT"/>
        </w:rPr>
      </w:pPr>
      <w:r w:rsidRPr="00CE6692">
        <w:rPr>
          <w:b/>
          <w:bCs/>
          <w:lang w:val="lt-LT"/>
        </w:rPr>
        <w:t>Reikalavimai baigtam paviršiui</w:t>
      </w:r>
      <w:r w:rsidR="00330841">
        <w:rPr>
          <w:b/>
          <w:bCs/>
          <w:lang w:val="lt-LT"/>
        </w:rPr>
        <w:t>:</w:t>
      </w:r>
    </w:p>
    <w:tbl>
      <w:tblPr>
        <w:tblW w:w="9864" w:type="dxa"/>
        <w:tblInd w:w="-5" w:type="dxa"/>
        <w:tblLayout w:type="fixed"/>
        <w:tblLook w:val="0000" w:firstRow="0" w:lastRow="0" w:firstColumn="0" w:lastColumn="0" w:noHBand="0" w:noVBand="0"/>
      </w:tblPr>
      <w:tblGrid>
        <w:gridCol w:w="5313"/>
        <w:gridCol w:w="1256"/>
        <w:gridCol w:w="3295"/>
      </w:tblGrid>
      <w:tr w:rsidR="00CE6692" w:rsidRPr="00CE6692" w14:paraId="1601CBE3" w14:textId="77777777" w:rsidTr="00CA3094">
        <w:tc>
          <w:tcPr>
            <w:tcW w:w="5313" w:type="dxa"/>
            <w:tcBorders>
              <w:top w:val="single" w:sz="4" w:space="0" w:color="000000"/>
              <w:left w:val="single" w:sz="4" w:space="0" w:color="000000"/>
              <w:bottom w:val="single" w:sz="4" w:space="0" w:color="000000"/>
            </w:tcBorders>
          </w:tcPr>
          <w:p w14:paraId="2BBB54A6" w14:textId="77777777" w:rsidR="00CE6692" w:rsidRPr="00CE6692" w:rsidRDefault="00CE6692" w:rsidP="005F2398">
            <w:pPr>
              <w:jc w:val="both"/>
              <w:rPr>
                <w:bCs/>
                <w:lang w:val="lt-LT"/>
              </w:rPr>
            </w:pPr>
            <w:r w:rsidRPr="00CE6692">
              <w:rPr>
                <w:bCs/>
                <w:lang w:val="lt-LT"/>
              </w:rPr>
              <w:t>Techniniai reikalavimai</w:t>
            </w:r>
          </w:p>
        </w:tc>
        <w:tc>
          <w:tcPr>
            <w:tcW w:w="1256" w:type="dxa"/>
            <w:tcBorders>
              <w:top w:val="single" w:sz="4" w:space="0" w:color="000000"/>
              <w:left w:val="single" w:sz="4" w:space="0" w:color="000000"/>
              <w:bottom w:val="single" w:sz="4" w:space="0" w:color="000000"/>
            </w:tcBorders>
          </w:tcPr>
          <w:p w14:paraId="4CAB2E69" w14:textId="77777777" w:rsidR="00CE6692" w:rsidRPr="00CE6692" w:rsidRDefault="00CE6692" w:rsidP="005F2398">
            <w:pPr>
              <w:jc w:val="both"/>
              <w:rPr>
                <w:bCs/>
                <w:lang w:val="lt-LT"/>
              </w:rPr>
            </w:pPr>
            <w:r w:rsidRPr="00CE6692">
              <w:rPr>
                <w:bCs/>
                <w:lang w:val="lt-LT"/>
              </w:rPr>
              <w:t>Leistini nuokrypiai</w:t>
            </w:r>
          </w:p>
        </w:tc>
        <w:tc>
          <w:tcPr>
            <w:tcW w:w="3295" w:type="dxa"/>
            <w:tcBorders>
              <w:top w:val="single" w:sz="4" w:space="0" w:color="000000"/>
              <w:left w:val="single" w:sz="4" w:space="0" w:color="000000"/>
              <w:bottom w:val="single" w:sz="4" w:space="0" w:color="000000"/>
              <w:right w:val="single" w:sz="4" w:space="0" w:color="000000"/>
            </w:tcBorders>
          </w:tcPr>
          <w:p w14:paraId="5E203E45" w14:textId="77777777" w:rsidR="00CE6692" w:rsidRPr="00CE6692" w:rsidRDefault="00CE6692" w:rsidP="005F2398">
            <w:pPr>
              <w:jc w:val="both"/>
              <w:rPr>
                <w:bCs/>
                <w:lang w:val="lt-LT"/>
              </w:rPr>
            </w:pPr>
            <w:r w:rsidRPr="00CE6692">
              <w:rPr>
                <w:bCs/>
                <w:lang w:val="lt-LT"/>
              </w:rPr>
              <w:t>Kontrolės būdai</w:t>
            </w:r>
          </w:p>
        </w:tc>
      </w:tr>
      <w:tr w:rsidR="00CE6692" w:rsidRPr="00705140" w14:paraId="6A8C9094" w14:textId="77777777" w:rsidTr="00CA3094">
        <w:tc>
          <w:tcPr>
            <w:tcW w:w="5313" w:type="dxa"/>
            <w:tcBorders>
              <w:top w:val="single" w:sz="4" w:space="0" w:color="000000"/>
              <w:left w:val="single" w:sz="4" w:space="0" w:color="000000"/>
              <w:bottom w:val="single" w:sz="4" w:space="0" w:color="000000"/>
            </w:tcBorders>
          </w:tcPr>
          <w:p w14:paraId="5DF78FBE" w14:textId="35662D77" w:rsidR="00CE6692" w:rsidRPr="00CE6692" w:rsidRDefault="00CE6692" w:rsidP="005F2398">
            <w:pPr>
              <w:jc w:val="both"/>
              <w:rPr>
                <w:bCs/>
                <w:lang w:val="lt-LT"/>
              </w:rPr>
            </w:pPr>
            <w:r w:rsidRPr="00CE6692">
              <w:rPr>
                <w:bCs/>
                <w:lang w:val="lt-LT"/>
              </w:rPr>
              <w:t xml:space="preserve">Paviršiai padengti vandeniniais dažais turi būti vieno tono, be juostų, dėmių, nuotekų, pūslių ir ištrintų </w:t>
            </w:r>
            <w:r w:rsidRPr="00CE6692">
              <w:rPr>
                <w:bCs/>
                <w:lang w:val="lt-LT"/>
              </w:rPr>
              <w:lastRenderedPageBreak/>
              <w:t>vietų. Dažų paviršius turi būti atsparus dezinfek</w:t>
            </w:r>
            <w:r w:rsidR="0006473F">
              <w:rPr>
                <w:bCs/>
                <w:lang w:val="lt-LT"/>
              </w:rPr>
              <w:t>cinėms priemonėms</w:t>
            </w:r>
            <w:r w:rsidRPr="00CE6692">
              <w:rPr>
                <w:bCs/>
                <w:lang w:val="lt-LT"/>
              </w:rPr>
              <w:t xml:space="preserve"> ir plovimui, turi atlaikyti 10000 trynimų.</w:t>
            </w:r>
          </w:p>
          <w:p w14:paraId="7D52426A" w14:textId="77777777" w:rsidR="00CE6692" w:rsidRPr="00CE6692" w:rsidRDefault="00CE6692" w:rsidP="005F2398">
            <w:pPr>
              <w:jc w:val="both"/>
              <w:rPr>
                <w:bCs/>
                <w:lang w:val="lt-LT"/>
              </w:rPr>
            </w:pPr>
          </w:p>
          <w:p w14:paraId="57CAC6E8" w14:textId="77777777" w:rsidR="00CE6692" w:rsidRPr="00CE6692" w:rsidRDefault="00CE6692" w:rsidP="005F2398">
            <w:pPr>
              <w:jc w:val="both"/>
              <w:rPr>
                <w:bCs/>
                <w:lang w:val="lt-LT"/>
              </w:rPr>
            </w:pPr>
            <w:r w:rsidRPr="00CE6692">
              <w:rPr>
                <w:bCs/>
                <w:lang w:val="lt-LT"/>
              </w:rPr>
              <w:t>Vietiniai ištaisymai 3 m atstumu nuo paviršiaus neturi būti matomi.</w:t>
            </w:r>
          </w:p>
          <w:p w14:paraId="193D896D" w14:textId="77777777" w:rsidR="00CE6692" w:rsidRPr="00CE6692" w:rsidRDefault="00CE6692" w:rsidP="005F2398">
            <w:pPr>
              <w:jc w:val="both"/>
              <w:rPr>
                <w:bCs/>
                <w:lang w:val="lt-LT"/>
              </w:rPr>
            </w:pPr>
          </w:p>
          <w:p w14:paraId="68CDD796" w14:textId="77777777" w:rsidR="00CE6692" w:rsidRPr="00CE6692" w:rsidRDefault="00CE6692" w:rsidP="005F2398">
            <w:pPr>
              <w:jc w:val="both"/>
              <w:rPr>
                <w:bCs/>
                <w:lang w:val="lt-LT"/>
              </w:rPr>
            </w:pPr>
            <w:r w:rsidRPr="00CE6692">
              <w:rPr>
                <w:bCs/>
                <w:lang w:val="lt-LT"/>
              </w:rPr>
              <w:t>Paviršiai padengti ne vandeniniais dažais turi būti vieno tono matinio arba blizgančio paviršiaus.</w:t>
            </w:r>
          </w:p>
          <w:p w14:paraId="3BD49026" w14:textId="77777777" w:rsidR="00CE6692" w:rsidRPr="00CE6692" w:rsidRDefault="00CE6692" w:rsidP="005F2398">
            <w:pPr>
              <w:jc w:val="both"/>
              <w:rPr>
                <w:bCs/>
                <w:lang w:val="lt-LT"/>
              </w:rPr>
            </w:pPr>
          </w:p>
          <w:p w14:paraId="64AAE8E7" w14:textId="77777777" w:rsidR="00CE6692" w:rsidRPr="00CE6692" w:rsidRDefault="00CE6692" w:rsidP="005F2398">
            <w:pPr>
              <w:jc w:val="both"/>
              <w:rPr>
                <w:bCs/>
                <w:lang w:val="lt-LT"/>
              </w:rPr>
            </w:pPr>
            <w:r w:rsidRPr="00CE6692">
              <w:rPr>
                <w:bCs/>
                <w:lang w:val="lt-LT"/>
              </w:rPr>
              <w:t>Negali būti išsisluoksniavimo pūslių, raukšlių, dažų kruopelių, nelygumų, teptuko ar volelio žymių, neturi prasišviesti apatiniai dažų sluoksniai pridėjus prie išdžiūvusio dažyto paviršiaus tamponą ir juo pabraukus, ant jo neturi likti dažų žymių.</w:t>
            </w:r>
          </w:p>
          <w:p w14:paraId="0BB5E3BA" w14:textId="77777777" w:rsidR="00CE6692" w:rsidRPr="00CE6692" w:rsidRDefault="00CE6692" w:rsidP="005F2398">
            <w:pPr>
              <w:jc w:val="both"/>
              <w:rPr>
                <w:bCs/>
                <w:lang w:val="lt-LT"/>
              </w:rPr>
            </w:pPr>
          </w:p>
          <w:p w14:paraId="5BEE0912" w14:textId="77777777" w:rsidR="00CE6692" w:rsidRPr="00CE6692" w:rsidRDefault="00CE6692" w:rsidP="005F2398">
            <w:pPr>
              <w:jc w:val="both"/>
              <w:rPr>
                <w:bCs/>
                <w:lang w:val="lt-LT"/>
              </w:rPr>
            </w:pPr>
            <w:r w:rsidRPr="00CE6692">
              <w:rPr>
                <w:bCs/>
                <w:lang w:val="lt-LT"/>
              </w:rPr>
              <w:t>Dviejų skirtingų spalvų paviršių sandūros linijos kreivumas atskiruose ruožuose.</w:t>
            </w:r>
          </w:p>
          <w:p w14:paraId="55DEE1B6" w14:textId="77777777" w:rsidR="00CE6692" w:rsidRPr="00CE6692" w:rsidRDefault="00CE6692" w:rsidP="005F2398">
            <w:pPr>
              <w:jc w:val="both"/>
              <w:rPr>
                <w:bCs/>
                <w:lang w:val="lt-LT"/>
              </w:rPr>
            </w:pPr>
          </w:p>
          <w:p w14:paraId="6285EBB7" w14:textId="77777777" w:rsidR="00CE6692" w:rsidRPr="00CE6692" w:rsidRDefault="00CE6692" w:rsidP="005F2398">
            <w:pPr>
              <w:jc w:val="both"/>
              <w:rPr>
                <w:bCs/>
                <w:lang w:val="lt-LT"/>
              </w:rPr>
            </w:pPr>
            <w:r w:rsidRPr="00CE6692">
              <w:rPr>
                <w:bCs/>
                <w:lang w:val="lt-LT"/>
              </w:rPr>
              <w:t>Dažytų paviršių skiriamųjų juostelių (apvadų) linijų kreivumas ar gretimo kitos spalvos paviršiaus uždažymas (1 m ilgio ruože)</w:t>
            </w:r>
          </w:p>
        </w:tc>
        <w:tc>
          <w:tcPr>
            <w:tcW w:w="1256" w:type="dxa"/>
            <w:tcBorders>
              <w:top w:val="single" w:sz="4" w:space="0" w:color="000000"/>
              <w:left w:val="single" w:sz="4" w:space="0" w:color="000000"/>
              <w:bottom w:val="single" w:sz="4" w:space="0" w:color="000000"/>
            </w:tcBorders>
          </w:tcPr>
          <w:p w14:paraId="46B0BB33" w14:textId="77777777" w:rsidR="00CE6692" w:rsidRPr="00CE6692" w:rsidRDefault="00CE6692" w:rsidP="005F2398">
            <w:pPr>
              <w:jc w:val="both"/>
              <w:rPr>
                <w:bCs/>
                <w:lang w:val="lt-LT"/>
              </w:rPr>
            </w:pPr>
          </w:p>
        </w:tc>
        <w:tc>
          <w:tcPr>
            <w:tcW w:w="3295" w:type="dxa"/>
            <w:tcBorders>
              <w:top w:val="single" w:sz="4" w:space="0" w:color="000000"/>
              <w:left w:val="single" w:sz="4" w:space="0" w:color="000000"/>
              <w:bottom w:val="single" w:sz="4" w:space="0" w:color="000000"/>
              <w:right w:val="single" w:sz="4" w:space="0" w:color="000000"/>
            </w:tcBorders>
          </w:tcPr>
          <w:p w14:paraId="050A66B4" w14:textId="77777777" w:rsidR="00CE6692" w:rsidRPr="00CE6692" w:rsidRDefault="00CE6692" w:rsidP="005F2398">
            <w:pPr>
              <w:jc w:val="both"/>
              <w:rPr>
                <w:bCs/>
                <w:lang w:val="lt-LT"/>
              </w:rPr>
            </w:pPr>
          </w:p>
          <w:p w14:paraId="7B12AC54" w14:textId="77777777" w:rsidR="00CE6692" w:rsidRPr="00CE6692" w:rsidRDefault="00CE6692" w:rsidP="005F2398">
            <w:pPr>
              <w:jc w:val="both"/>
              <w:rPr>
                <w:bCs/>
                <w:lang w:val="lt-LT"/>
              </w:rPr>
            </w:pPr>
          </w:p>
          <w:p w14:paraId="166A016A" w14:textId="77777777" w:rsidR="00CE6692" w:rsidRPr="00CE6692" w:rsidRDefault="00CE6692" w:rsidP="005F2398">
            <w:pPr>
              <w:jc w:val="both"/>
              <w:rPr>
                <w:bCs/>
                <w:lang w:val="lt-LT"/>
              </w:rPr>
            </w:pPr>
          </w:p>
          <w:p w14:paraId="7BC4EC63" w14:textId="77777777" w:rsidR="00CE6692" w:rsidRPr="00CE6692" w:rsidRDefault="00CE6692" w:rsidP="005F2398">
            <w:pPr>
              <w:jc w:val="both"/>
              <w:rPr>
                <w:bCs/>
                <w:lang w:val="lt-LT"/>
              </w:rPr>
            </w:pPr>
            <w:r w:rsidRPr="00CE6692">
              <w:rPr>
                <w:bCs/>
                <w:lang w:val="lt-LT"/>
              </w:rPr>
              <w:t>Vizualinė apžiūra</w:t>
            </w:r>
          </w:p>
          <w:p w14:paraId="4CAD8A99" w14:textId="77777777" w:rsidR="00CE6692" w:rsidRPr="00CE6692" w:rsidRDefault="00CE6692" w:rsidP="005F2398">
            <w:pPr>
              <w:jc w:val="both"/>
              <w:rPr>
                <w:bCs/>
                <w:lang w:val="lt-LT"/>
              </w:rPr>
            </w:pPr>
          </w:p>
          <w:p w14:paraId="38AAFA81" w14:textId="77777777" w:rsidR="00CE6692" w:rsidRPr="00CE6692" w:rsidRDefault="00CE6692" w:rsidP="005F2398">
            <w:pPr>
              <w:jc w:val="both"/>
              <w:rPr>
                <w:bCs/>
                <w:lang w:val="lt-LT"/>
              </w:rPr>
            </w:pPr>
          </w:p>
          <w:p w14:paraId="1259086C" w14:textId="77777777" w:rsidR="00CE6692" w:rsidRPr="00CE6692" w:rsidRDefault="00CE6692" w:rsidP="005F2398">
            <w:pPr>
              <w:jc w:val="both"/>
              <w:rPr>
                <w:bCs/>
                <w:lang w:val="lt-LT"/>
              </w:rPr>
            </w:pPr>
          </w:p>
          <w:p w14:paraId="7CA4DDBD" w14:textId="77777777" w:rsidR="00CE6692" w:rsidRPr="00CE6692" w:rsidRDefault="00CE6692" w:rsidP="005F2398">
            <w:pPr>
              <w:jc w:val="both"/>
              <w:rPr>
                <w:bCs/>
                <w:lang w:val="lt-LT"/>
              </w:rPr>
            </w:pPr>
            <w:r w:rsidRPr="00CE6692">
              <w:rPr>
                <w:bCs/>
                <w:lang w:val="lt-LT"/>
              </w:rPr>
              <w:t>Vizualinė apžiūra</w:t>
            </w:r>
          </w:p>
          <w:p w14:paraId="5BDB98F0" w14:textId="77777777" w:rsidR="00CE6692" w:rsidRPr="00CE6692" w:rsidRDefault="00CE6692" w:rsidP="005F2398">
            <w:pPr>
              <w:jc w:val="both"/>
              <w:rPr>
                <w:bCs/>
                <w:lang w:val="lt-LT"/>
              </w:rPr>
            </w:pPr>
          </w:p>
          <w:p w14:paraId="71A02B24" w14:textId="77777777" w:rsidR="008E74B1" w:rsidRPr="00CE6692" w:rsidRDefault="008E74B1" w:rsidP="008E74B1">
            <w:pPr>
              <w:jc w:val="both"/>
              <w:rPr>
                <w:bCs/>
                <w:lang w:val="lt-LT"/>
              </w:rPr>
            </w:pPr>
            <w:r w:rsidRPr="00CE6692">
              <w:rPr>
                <w:bCs/>
                <w:lang w:val="lt-LT"/>
              </w:rPr>
              <w:t>Vizualinė apžiūra</w:t>
            </w:r>
          </w:p>
          <w:p w14:paraId="12872401" w14:textId="77777777" w:rsidR="00CE6692" w:rsidRPr="00CE6692" w:rsidRDefault="00CE6692" w:rsidP="005F2398">
            <w:pPr>
              <w:jc w:val="both"/>
              <w:rPr>
                <w:bCs/>
                <w:lang w:val="lt-LT"/>
              </w:rPr>
            </w:pPr>
          </w:p>
          <w:p w14:paraId="657CF4A8" w14:textId="77777777" w:rsidR="00CE6692" w:rsidRPr="00CE6692" w:rsidRDefault="00CE6692" w:rsidP="005F2398">
            <w:pPr>
              <w:jc w:val="both"/>
              <w:rPr>
                <w:bCs/>
                <w:lang w:val="lt-LT"/>
              </w:rPr>
            </w:pPr>
          </w:p>
          <w:p w14:paraId="05C2B703" w14:textId="77777777" w:rsidR="00CE6692" w:rsidRPr="00CE6692" w:rsidRDefault="00CE6692" w:rsidP="005F2398">
            <w:pPr>
              <w:jc w:val="both"/>
              <w:rPr>
                <w:bCs/>
                <w:lang w:val="lt-LT"/>
              </w:rPr>
            </w:pPr>
          </w:p>
          <w:p w14:paraId="19F3A9BC" w14:textId="77777777" w:rsidR="00CE6692" w:rsidRPr="00CE6692" w:rsidRDefault="00CE6692" w:rsidP="005F2398">
            <w:pPr>
              <w:jc w:val="both"/>
              <w:rPr>
                <w:bCs/>
                <w:lang w:val="lt-LT"/>
              </w:rPr>
            </w:pPr>
          </w:p>
          <w:p w14:paraId="33C35B41" w14:textId="77777777" w:rsidR="00CE6692" w:rsidRPr="00CE6692" w:rsidRDefault="00CE6692" w:rsidP="005F2398">
            <w:pPr>
              <w:jc w:val="both"/>
              <w:rPr>
                <w:bCs/>
                <w:lang w:val="lt-LT"/>
              </w:rPr>
            </w:pPr>
            <w:r w:rsidRPr="00CE6692">
              <w:rPr>
                <w:bCs/>
                <w:lang w:val="lt-LT"/>
              </w:rPr>
              <w:t>Matuojant liniuote</w:t>
            </w:r>
          </w:p>
          <w:p w14:paraId="68908ACD" w14:textId="77777777" w:rsidR="00CE6692" w:rsidRPr="00CE6692" w:rsidRDefault="00CE6692" w:rsidP="005F2398">
            <w:pPr>
              <w:jc w:val="both"/>
              <w:rPr>
                <w:bCs/>
                <w:lang w:val="lt-LT"/>
              </w:rPr>
            </w:pPr>
          </w:p>
          <w:p w14:paraId="0C29D18A" w14:textId="77777777" w:rsidR="00CE6692" w:rsidRPr="00CE6692" w:rsidRDefault="00CE6692" w:rsidP="005F2398">
            <w:pPr>
              <w:jc w:val="both"/>
              <w:rPr>
                <w:bCs/>
                <w:lang w:val="lt-LT"/>
              </w:rPr>
            </w:pPr>
          </w:p>
          <w:p w14:paraId="3B58404C" w14:textId="77777777" w:rsidR="00CE6692" w:rsidRPr="00CE6692" w:rsidRDefault="00CE6692" w:rsidP="005F2398">
            <w:pPr>
              <w:jc w:val="both"/>
              <w:rPr>
                <w:bCs/>
                <w:lang w:val="lt-LT"/>
              </w:rPr>
            </w:pPr>
          </w:p>
          <w:p w14:paraId="3387F1F9" w14:textId="77777777" w:rsidR="008E74B1" w:rsidRPr="00CE6692" w:rsidRDefault="008E74B1" w:rsidP="008E74B1">
            <w:pPr>
              <w:jc w:val="both"/>
              <w:rPr>
                <w:bCs/>
                <w:lang w:val="lt-LT"/>
              </w:rPr>
            </w:pPr>
            <w:r w:rsidRPr="00CE6692">
              <w:rPr>
                <w:bCs/>
                <w:lang w:val="lt-LT"/>
              </w:rPr>
              <w:t>Matuojant liniuote</w:t>
            </w:r>
          </w:p>
          <w:p w14:paraId="43A7810C" w14:textId="77777777" w:rsidR="00CE6692" w:rsidRPr="00CE6692" w:rsidRDefault="00CE6692" w:rsidP="005F2398">
            <w:pPr>
              <w:jc w:val="both"/>
              <w:rPr>
                <w:bCs/>
                <w:lang w:val="lt-LT"/>
              </w:rPr>
            </w:pPr>
          </w:p>
          <w:p w14:paraId="0C0E703F" w14:textId="77777777" w:rsidR="00CE6692" w:rsidRPr="00CE6692" w:rsidRDefault="00CE6692" w:rsidP="005F2398">
            <w:pPr>
              <w:jc w:val="both"/>
              <w:rPr>
                <w:bCs/>
                <w:lang w:val="lt-LT"/>
              </w:rPr>
            </w:pPr>
          </w:p>
          <w:p w14:paraId="20F4CDEC" w14:textId="77777777" w:rsidR="00CE6692" w:rsidRPr="00CE6692" w:rsidRDefault="00CE6692" w:rsidP="005F2398">
            <w:pPr>
              <w:jc w:val="both"/>
              <w:rPr>
                <w:bCs/>
                <w:lang w:val="lt-LT"/>
              </w:rPr>
            </w:pPr>
            <w:r w:rsidRPr="00CE6692">
              <w:rPr>
                <w:bCs/>
                <w:lang w:val="lt-LT"/>
              </w:rPr>
              <w:t>Matuojant liniuote</w:t>
            </w:r>
          </w:p>
        </w:tc>
      </w:tr>
    </w:tbl>
    <w:p w14:paraId="2D93604C" w14:textId="77777777" w:rsidR="00CE6692" w:rsidRDefault="00CE6692" w:rsidP="00C76EEC">
      <w:pPr>
        <w:jc w:val="right"/>
        <w:rPr>
          <w:bCs/>
          <w:lang w:val="lt-LT"/>
        </w:rPr>
      </w:pPr>
    </w:p>
    <w:p w14:paraId="00C462BE" w14:textId="77777777" w:rsidR="00C76EEC" w:rsidRDefault="00C76EEC" w:rsidP="00C76EEC">
      <w:pPr>
        <w:jc w:val="right"/>
        <w:rPr>
          <w:bCs/>
          <w:lang w:val="lt-LT"/>
        </w:rPr>
      </w:pPr>
    </w:p>
    <w:p w14:paraId="5F52EA71" w14:textId="550C1B8C" w:rsidR="00C76EEC" w:rsidRPr="00CD2748" w:rsidRDefault="00C76EEC" w:rsidP="00C76EEC">
      <w:pPr>
        <w:ind w:left="284"/>
        <w:jc w:val="both"/>
        <w:rPr>
          <w:rFonts w:eastAsia="SimSun"/>
          <w:b/>
          <w:bCs/>
          <w:lang w:val="lt-LT" w:eastAsia="zh-CN"/>
        </w:rPr>
      </w:pPr>
      <w:r>
        <w:rPr>
          <w:rFonts w:eastAsia="SimSun"/>
          <w:b/>
          <w:bCs/>
          <w:lang w:val="lt-LT" w:eastAsia="zh-CN"/>
        </w:rPr>
        <w:t xml:space="preserve">                                                  </w:t>
      </w:r>
      <w:r w:rsidRPr="00CD2748">
        <w:rPr>
          <w:rFonts w:eastAsia="SimSun"/>
          <w:b/>
          <w:bCs/>
          <w:lang w:val="lt-LT" w:eastAsia="zh-CN"/>
        </w:rPr>
        <w:t xml:space="preserve">GRINDŲ  </w:t>
      </w:r>
      <w:r w:rsidRPr="00CD2748">
        <w:rPr>
          <w:rFonts w:eastAsia="SimSun"/>
          <w:b/>
          <w:bCs/>
          <w:lang w:eastAsia="zh-CN"/>
        </w:rPr>
        <w:t xml:space="preserve">PVC </w:t>
      </w:r>
      <w:r w:rsidRPr="00CD2748">
        <w:rPr>
          <w:rFonts w:eastAsia="SimSun"/>
          <w:b/>
          <w:bCs/>
          <w:lang w:val="lt-LT" w:eastAsia="zh-CN"/>
        </w:rPr>
        <w:t xml:space="preserve"> DANGA</w:t>
      </w:r>
    </w:p>
    <w:p w14:paraId="0AF8D48F" w14:textId="77777777" w:rsidR="00C76EEC" w:rsidRPr="00CD2748" w:rsidRDefault="00C76EEC" w:rsidP="00C76EEC">
      <w:pPr>
        <w:ind w:left="284"/>
        <w:jc w:val="right"/>
        <w:rPr>
          <w:rFonts w:eastAsia="SimSun"/>
          <w:lang w:eastAsia="zh-CN"/>
        </w:rPr>
      </w:pP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1"/>
        <w:gridCol w:w="5490"/>
      </w:tblGrid>
      <w:tr w:rsidR="00C76EEC" w:rsidRPr="00CD2748" w14:paraId="068D89CA" w14:textId="77777777" w:rsidTr="00C76EEC">
        <w:trPr>
          <w:trHeight w:val="209"/>
          <w:jc w:val="center"/>
        </w:trPr>
        <w:tc>
          <w:tcPr>
            <w:tcW w:w="9851" w:type="dxa"/>
            <w:gridSpan w:val="2"/>
            <w:vAlign w:val="center"/>
          </w:tcPr>
          <w:p w14:paraId="06FF2DD2" w14:textId="77777777" w:rsidR="00C76EEC" w:rsidRPr="00CD2748" w:rsidRDefault="00C76EEC" w:rsidP="00C76EEC">
            <w:pPr>
              <w:jc w:val="center"/>
              <w:rPr>
                <w:b/>
              </w:rPr>
            </w:pPr>
            <w:r w:rsidRPr="00CD2748">
              <w:rPr>
                <w:b/>
                <w:bCs/>
              </w:rPr>
              <w:t>TECHNINĖ INFORMACIJA</w:t>
            </w:r>
          </w:p>
        </w:tc>
      </w:tr>
      <w:tr w:rsidR="00C76EEC" w:rsidRPr="00705140" w14:paraId="012EF105" w14:textId="77777777" w:rsidTr="00C76EEC">
        <w:trPr>
          <w:trHeight w:val="225"/>
          <w:jc w:val="center"/>
        </w:trPr>
        <w:tc>
          <w:tcPr>
            <w:tcW w:w="4361" w:type="dxa"/>
            <w:vAlign w:val="center"/>
          </w:tcPr>
          <w:p w14:paraId="7EEBBC35" w14:textId="77777777" w:rsidR="00C76EEC" w:rsidRPr="00CD2748" w:rsidRDefault="00C76EEC" w:rsidP="00C76EEC">
            <w:pPr>
              <w:autoSpaceDE w:val="0"/>
              <w:autoSpaceDN w:val="0"/>
              <w:adjustRightInd w:val="0"/>
              <w:spacing w:line="241" w:lineRule="atLeast"/>
              <w:rPr>
                <w:color w:val="000000"/>
              </w:rPr>
            </w:pPr>
            <w:proofErr w:type="spellStart"/>
            <w:r w:rsidRPr="00CD2748">
              <w:rPr>
                <w:color w:val="000000"/>
              </w:rPr>
              <w:t>Grindų</w:t>
            </w:r>
            <w:proofErr w:type="spellEnd"/>
            <w:r w:rsidRPr="00CD2748">
              <w:rPr>
                <w:color w:val="000000"/>
              </w:rPr>
              <w:t xml:space="preserve"> </w:t>
            </w:r>
            <w:proofErr w:type="spellStart"/>
            <w:r w:rsidRPr="00CD2748">
              <w:rPr>
                <w:color w:val="000000"/>
              </w:rPr>
              <w:t>rūšis</w:t>
            </w:r>
            <w:proofErr w:type="spellEnd"/>
          </w:p>
        </w:tc>
        <w:tc>
          <w:tcPr>
            <w:tcW w:w="5490" w:type="dxa"/>
            <w:vAlign w:val="center"/>
          </w:tcPr>
          <w:p w14:paraId="34A03571" w14:textId="77777777" w:rsidR="00C76EEC" w:rsidRPr="00CD2748" w:rsidRDefault="00C76EEC" w:rsidP="00C76EEC">
            <w:pPr>
              <w:autoSpaceDE w:val="0"/>
              <w:autoSpaceDN w:val="0"/>
              <w:adjustRightInd w:val="0"/>
              <w:jc w:val="center"/>
              <w:rPr>
                <w:color w:val="000000"/>
                <w:lang w:val="pt-BR" w:eastAsia="pl-PL"/>
              </w:rPr>
            </w:pPr>
            <w:r w:rsidRPr="00CD2748">
              <w:rPr>
                <w:color w:val="000000"/>
                <w:lang w:val="pt-BR" w:eastAsia="pl-PL"/>
              </w:rPr>
              <w:t xml:space="preserve">Heterogeninė kompaktinė vinilinė grindų danga </w:t>
            </w:r>
          </w:p>
        </w:tc>
      </w:tr>
      <w:tr w:rsidR="00C76EEC" w:rsidRPr="00CD2748" w14:paraId="5B1B1380" w14:textId="77777777" w:rsidTr="00C76EEC">
        <w:trPr>
          <w:trHeight w:val="505"/>
          <w:jc w:val="center"/>
        </w:trPr>
        <w:tc>
          <w:tcPr>
            <w:tcW w:w="4361" w:type="dxa"/>
            <w:vAlign w:val="center"/>
          </w:tcPr>
          <w:p w14:paraId="00E0EC71" w14:textId="77777777" w:rsidR="00C76EEC" w:rsidRPr="00CD2748" w:rsidRDefault="00C76EEC" w:rsidP="00C76EEC">
            <w:proofErr w:type="spellStart"/>
            <w:proofErr w:type="gramStart"/>
            <w:r w:rsidRPr="00CD2748">
              <w:t>Klasifikavimas</w:t>
            </w:r>
            <w:proofErr w:type="spellEnd"/>
            <w:r w:rsidRPr="00CD2748">
              <w:t> :</w:t>
            </w:r>
            <w:proofErr w:type="gramEnd"/>
          </w:p>
          <w:p w14:paraId="4FDB5131" w14:textId="77777777" w:rsidR="00C76EEC" w:rsidRPr="00CD2748" w:rsidRDefault="00C76EEC" w:rsidP="00C76EEC">
            <w:proofErr w:type="spellStart"/>
            <w:r w:rsidRPr="00CD2748">
              <w:t>Komercinė</w:t>
            </w:r>
            <w:proofErr w:type="spellEnd"/>
          </w:p>
          <w:p w14:paraId="2BC6953C" w14:textId="77777777" w:rsidR="00C76EEC" w:rsidRPr="00CD2748" w:rsidRDefault="00C76EEC" w:rsidP="00C76EEC">
            <w:proofErr w:type="spellStart"/>
            <w:r w:rsidRPr="00CD2748">
              <w:t>Pramoninė</w:t>
            </w:r>
            <w:proofErr w:type="spellEnd"/>
          </w:p>
        </w:tc>
        <w:tc>
          <w:tcPr>
            <w:tcW w:w="5490" w:type="dxa"/>
            <w:vAlign w:val="center"/>
          </w:tcPr>
          <w:p w14:paraId="7C57F483" w14:textId="77777777" w:rsidR="00C76EEC" w:rsidRPr="00CD2748" w:rsidRDefault="00C76EEC" w:rsidP="00C76EEC">
            <w:pPr>
              <w:autoSpaceDE w:val="0"/>
              <w:autoSpaceDN w:val="0"/>
              <w:adjustRightInd w:val="0"/>
              <w:jc w:val="center"/>
              <w:rPr>
                <w:bCs/>
                <w:color w:val="000000"/>
                <w:lang w:eastAsia="pl-PL"/>
              </w:rPr>
            </w:pPr>
            <w:proofErr w:type="spellStart"/>
            <w:r w:rsidRPr="00CD2748">
              <w:rPr>
                <w:b/>
                <w:bCs/>
                <w:color w:val="000000"/>
                <w:lang w:eastAsia="pl-PL"/>
              </w:rPr>
              <w:t>Klasės</w:t>
            </w:r>
            <w:proofErr w:type="spellEnd"/>
            <w:r w:rsidRPr="00CD2748">
              <w:rPr>
                <w:b/>
                <w:bCs/>
                <w:color w:val="000000"/>
                <w:lang w:eastAsia="pl-PL"/>
              </w:rPr>
              <w:t>:</w:t>
            </w:r>
          </w:p>
          <w:p w14:paraId="554C3E00" w14:textId="77777777" w:rsidR="00C76EEC" w:rsidRPr="00CD2748" w:rsidRDefault="00C76EEC" w:rsidP="00C76EEC">
            <w:pPr>
              <w:autoSpaceDE w:val="0"/>
              <w:autoSpaceDN w:val="0"/>
              <w:adjustRightInd w:val="0"/>
              <w:jc w:val="center"/>
              <w:rPr>
                <w:bCs/>
                <w:color w:val="000000"/>
                <w:lang w:eastAsia="pl-PL"/>
              </w:rPr>
            </w:pPr>
            <w:r w:rsidRPr="00CD2748">
              <w:rPr>
                <w:b/>
                <w:bCs/>
                <w:color w:val="000000"/>
                <w:lang w:eastAsia="pl-PL"/>
              </w:rPr>
              <w:t>34</w:t>
            </w:r>
          </w:p>
          <w:p w14:paraId="68F35BF1" w14:textId="77777777" w:rsidR="00C76EEC" w:rsidRPr="00CD2748" w:rsidRDefault="00C76EEC" w:rsidP="00C76EEC">
            <w:pPr>
              <w:autoSpaceDE w:val="0"/>
              <w:autoSpaceDN w:val="0"/>
              <w:adjustRightInd w:val="0"/>
              <w:jc w:val="center"/>
              <w:rPr>
                <w:color w:val="000000"/>
                <w:lang w:eastAsia="pl-PL"/>
              </w:rPr>
            </w:pPr>
            <w:r w:rsidRPr="00CD2748">
              <w:rPr>
                <w:b/>
                <w:bCs/>
                <w:color w:val="000000"/>
                <w:lang w:eastAsia="pl-PL"/>
              </w:rPr>
              <w:t>43</w:t>
            </w:r>
          </w:p>
        </w:tc>
      </w:tr>
      <w:tr w:rsidR="00C76EEC" w:rsidRPr="00CD2748" w14:paraId="70494F09" w14:textId="77777777" w:rsidTr="00C76EEC">
        <w:trPr>
          <w:trHeight w:val="165"/>
          <w:jc w:val="center"/>
        </w:trPr>
        <w:tc>
          <w:tcPr>
            <w:tcW w:w="4361" w:type="dxa"/>
            <w:vAlign w:val="center"/>
          </w:tcPr>
          <w:p w14:paraId="38C8055E" w14:textId="77777777" w:rsidR="00C76EEC" w:rsidRPr="00CD2748" w:rsidRDefault="00C76EEC" w:rsidP="00C76EEC">
            <w:proofErr w:type="spellStart"/>
            <w:r w:rsidRPr="00CD2748">
              <w:t>Paviršiaus</w:t>
            </w:r>
            <w:proofErr w:type="spellEnd"/>
            <w:r w:rsidRPr="00CD2748">
              <w:t xml:space="preserve"> </w:t>
            </w:r>
            <w:proofErr w:type="spellStart"/>
            <w:r w:rsidRPr="00CD2748">
              <w:t>apsauga</w:t>
            </w:r>
            <w:proofErr w:type="spellEnd"/>
          </w:p>
        </w:tc>
        <w:tc>
          <w:tcPr>
            <w:tcW w:w="5490" w:type="dxa"/>
            <w:vAlign w:val="center"/>
          </w:tcPr>
          <w:p w14:paraId="6C82C841" w14:textId="77777777" w:rsidR="00C76EEC" w:rsidRPr="00CD2748" w:rsidRDefault="00C76EEC" w:rsidP="00C76EEC">
            <w:pPr>
              <w:jc w:val="center"/>
            </w:pPr>
            <w:r w:rsidRPr="00CD2748">
              <w:t xml:space="preserve">Top </w:t>
            </w:r>
            <w:proofErr w:type="spellStart"/>
            <w:r w:rsidRPr="00CD2748">
              <w:t>Clean</w:t>
            </w:r>
            <w:proofErr w:type="spellEnd"/>
            <w:r w:rsidRPr="00CD2748">
              <w:t xml:space="preserve"> (</w:t>
            </w:r>
            <w:proofErr w:type="spellStart"/>
            <w:r w:rsidRPr="00CD2748">
              <w:t>arba</w:t>
            </w:r>
            <w:proofErr w:type="spellEnd"/>
            <w:r w:rsidRPr="00CD2748">
              <w:t xml:space="preserve"> </w:t>
            </w:r>
            <w:proofErr w:type="spellStart"/>
            <w:r w:rsidRPr="00CD2748">
              <w:t>neprastesnė</w:t>
            </w:r>
            <w:proofErr w:type="spellEnd"/>
            <w:r w:rsidRPr="00CD2748">
              <w:t>)</w:t>
            </w:r>
          </w:p>
        </w:tc>
      </w:tr>
      <w:tr w:rsidR="00C76EEC" w:rsidRPr="00CD2748" w14:paraId="1A148CCE" w14:textId="77777777" w:rsidTr="00C76EEC">
        <w:trPr>
          <w:trHeight w:val="165"/>
          <w:jc w:val="center"/>
        </w:trPr>
        <w:tc>
          <w:tcPr>
            <w:tcW w:w="4361" w:type="dxa"/>
            <w:vAlign w:val="center"/>
          </w:tcPr>
          <w:p w14:paraId="4769FBFD" w14:textId="77777777" w:rsidR="00C76EEC" w:rsidRPr="00CD2748" w:rsidRDefault="00C76EEC" w:rsidP="00C76EEC">
            <w:proofErr w:type="spellStart"/>
            <w:r w:rsidRPr="00CD2748">
              <w:t>Bendrasis</w:t>
            </w:r>
            <w:proofErr w:type="spellEnd"/>
            <w:r w:rsidRPr="00CD2748">
              <w:t xml:space="preserve"> </w:t>
            </w:r>
            <w:proofErr w:type="spellStart"/>
            <w:r w:rsidRPr="00CD2748">
              <w:t>storis</w:t>
            </w:r>
            <w:proofErr w:type="spellEnd"/>
          </w:p>
        </w:tc>
        <w:tc>
          <w:tcPr>
            <w:tcW w:w="5490" w:type="dxa"/>
            <w:vAlign w:val="center"/>
          </w:tcPr>
          <w:p w14:paraId="47F4EC28" w14:textId="77777777" w:rsidR="00C76EEC" w:rsidRPr="00CD2748" w:rsidRDefault="00C76EEC" w:rsidP="00C76EEC">
            <w:pPr>
              <w:jc w:val="center"/>
            </w:pPr>
            <w:r w:rsidRPr="00CD2748">
              <w:t>2.00mm (</w:t>
            </w:r>
            <w:r w:rsidRPr="00CD2748">
              <w:rPr>
                <w:color w:val="000000"/>
                <w:shd w:val="clear" w:color="auto" w:fill="FFFFFF"/>
              </w:rPr>
              <w:t>±0.10mm)</w:t>
            </w:r>
          </w:p>
        </w:tc>
      </w:tr>
      <w:tr w:rsidR="00C76EEC" w:rsidRPr="009844A1" w14:paraId="5DAFB4FA" w14:textId="77777777" w:rsidTr="00C76EEC">
        <w:trPr>
          <w:trHeight w:val="165"/>
          <w:jc w:val="center"/>
        </w:trPr>
        <w:tc>
          <w:tcPr>
            <w:tcW w:w="4361" w:type="dxa"/>
            <w:vAlign w:val="center"/>
          </w:tcPr>
          <w:p w14:paraId="216A7F3F" w14:textId="77777777" w:rsidR="00C76EEC" w:rsidRPr="00CD2748" w:rsidRDefault="00C76EEC" w:rsidP="00C76EEC">
            <w:proofErr w:type="spellStart"/>
            <w:r w:rsidRPr="00CD2748">
              <w:t>Dėvimojo</w:t>
            </w:r>
            <w:proofErr w:type="spellEnd"/>
            <w:r w:rsidRPr="00CD2748">
              <w:t xml:space="preserve"> </w:t>
            </w:r>
            <w:proofErr w:type="spellStart"/>
            <w:r w:rsidRPr="00CD2748">
              <w:t>sluoksnio</w:t>
            </w:r>
            <w:proofErr w:type="spellEnd"/>
            <w:r w:rsidRPr="00CD2748">
              <w:t xml:space="preserve"> </w:t>
            </w:r>
            <w:proofErr w:type="spellStart"/>
            <w:r w:rsidRPr="00CD2748">
              <w:t>storis</w:t>
            </w:r>
            <w:proofErr w:type="spellEnd"/>
          </w:p>
        </w:tc>
        <w:tc>
          <w:tcPr>
            <w:tcW w:w="5490" w:type="dxa"/>
            <w:vAlign w:val="center"/>
          </w:tcPr>
          <w:p w14:paraId="0DA06783" w14:textId="77777777" w:rsidR="00C76EEC" w:rsidRPr="009844A1" w:rsidRDefault="00C76EEC" w:rsidP="00C76EEC">
            <w:pPr>
              <w:jc w:val="center"/>
            </w:pPr>
            <w:r w:rsidRPr="00CD2748">
              <w:t>0.70mm (</w:t>
            </w:r>
            <w:r w:rsidRPr="00CD2748">
              <w:rPr>
                <w:color w:val="000000"/>
                <w:shd w:val="clear" w:color="auto" w:fill="FFFFFF"/>
              </w:rPr>
              <w:t>±0.02mm)</w:t>
            </w:r>
          </w:p>
        </w:tc>
      </w:tr>
    </w:tbl>
    <w:p w14:paraId="10E50BE7" w14:textId="77777777" w:rsidR="00C76EEC" w:rsidRPr="00CE6692" w:rsidRDefault="00C76EEC" w:rsidP="005F2398">
      <w:pPr>
        <w:jc w:val="both"/>
        <w:rPr>
          <w:bCs/>
          <w:lang w:val="lt-LT"/>
        </w:rPr>
      </w:pPr>
    </w:p>
    <w:p w14:paraId="0F13DE64" w14:textId="77777777" w:rsidR="007C29A2" w:rsidRPr="00503E21" w:rsidRDefault="002E441D" w:rsidP="005F2398">
      <w:pPr>
        <w:jc w:val="both"/>
        <w:rPr>
          <w:lang w:val="en-US"/>
        </w:rPr>
      </w:pPr>
      <w:r>
        <w:rPr>
          <w:bCs/>
          <w:lang w:val="it-IT"/>
        </w:rPr>
        <w:t xml:space="preserve">                                  </w:t>
      </w:r>
    </w:p>
    <w:p w14:paraId="084754FC" w14:textId="0FC8998C" w:rsidR="007C29A2" w:rsidRPr="00214F18" w:rsidRDefault="007C29A2" w:rsidP="00560363">
      <w:pPr>
        <w:jc w:val="center"/>
        <w:rPr>
          <w:rFonts w:cs="Tahoma"/>
          <w:lang w:val="en-US"/>
        </w:rPr>
      </w:pPr>
      <w:r w:rsidRPr="00214F18">
        <w:rPr>
          <w:b/>
          <w:bCs/>
          <w:lang w:val="en-US"/>
        </w:rPr>
        <w:t>PVC VIDAUS DURYS</w:t>
      </w:r>
    </w:p>
    <w:p w14:paraId="4DDB74D1" w14:textId="370C9A1F" w:rsidR="007C29A2" w:rsidRPr="00560363" w:rsidRDefault="007C29A2" w:rsidP="00560363">
      <w:pPr>
        <w:ind w:firstLine="708"/>
        <w:jc w:val="both"/>
        <w:rPr>
          <w:b/>
          <w:bCs/>
          <w:lang w:val="en-US"/>
        </w:rPr>
      </w:pPr>
      <w:proofErr w:type="spellStart"/>
      <w:r w:rsidRPr="009A026A">
        <w:rPr>
          <w:b/>
          <w:bCs/>
          <w:lang w:val="en-US"/>
        </w:rPr>
        <w:t>B</w:t>
      </w:r>
      <w:r w:rsidR="00621631">
        <w:rPr>
          <w:b/>
          <w:bCs/>
          <w:lang w:val="en-US"/>
        </w:rPr>
        <w:t>endrieji</w:t>
      </w:r>
      <w:proofErr w:type="spellEnd"/>
      <w:r w:rsidR="00621631">
        <w:rPr>
          <w:b/>
          <w:bCs/>
          <w:lang w:val="en-US"/>
        </w:rPr>
        <w:t xml:space="preserve"> </w:t>
      </w:r>
      <w:proofErr w:type="spellStart"/>
      <w:r w:rsidR="00621631" w:rsidRPr="00560363">
        <w:rPr>
          <w:b/>
          <w:bCs/>
          <w:lang w:val="en-US"/>
        </w:rPr>
        <w:t>reikalavimai</w:t>
      </w:r>
      <w:proofErr w:type="spellEnd"/>
      <w:r w:rsidR="00621631" w:rsidRPr="00560363">
        <w:rPr>
          <w:b/>
          <w:bCs/>
          <w:lang w:val="en-US"/>
        </w:rPr>
        <w:t>:</w:t>
      </w:r>
    </w:p>
    <w:p w14:paraId="3DEDFCD2" w14:textId="1030AA75" w:rsidR="007C29A2" w:rsidRPr="00560363" w:rsidRDefault="007C29A2" w:rsidP="00560363">
      <w:pPr>
        <w:ind w:firstLine="708"/>
        <w:jc w:val="both"/>
        <w:rPr>
          <w:lang w:val="lt-LT"/>
        </w:rPr>
      </w:pPr>
      <w:bookmarkStart w:id="8" w:name="_Hlk157418208"/>
      <w:r w:rsidRPr="002337E0">
        <w:rPr>
          <w:lang w:val="pt-BR"/>
        </w:rPr>
        <w:t>-</w:t>
      </w:r>
      <w:bookmarkEnd w:id="8"/>
      <w:r w:rsidRPr="002337E0">
        <w:rPr>
          <w:lang w:val="pt-BR"/>
        </w:rPr>
        <w:t xml:space="preserve"> </w:t>
      </w:r>
      <w:r w:rsidRPr="00560363">
        <w:rPr>
          <w:lang w:val="lt-LT"/>
        </w:rPr>
        <w:t>PVC durys (visos konstrukcijos) turi būti sertifikuotos, paženklintos CE ženklu;</w:t>
      </w:r>
    </w:p>
    <w:p w14:paraId="6E08CCBE" w14:textId="2E5B38EF" w:rsidR="007C29A2" w:rsidRPr="00560363" w:rsidRDefault="007C29A2" w:rsidP="00560363">
      <w:pPr>
        <w:ind w:firstLine="708"/>
        <w:jc w:val="both"/>
        <w:rPr>
          <w:lang w:val="lt-LT"/>
        </w:rPr>
      </w:pPr>
      <w:r w:rsidRPr="00560363">
        <w:rPr>
          <w:lang w:val="lt-LT"/>
        </w:rPr>
        <w:t xml:space="preserve">- durų profiliai ir sandarinimo medžiagos neturi būti radioaktyvios, gamyboje nenaudoti švino stabilizatoriai, neturi išskirti nuodingų medžiagų bei privalo atitikti LR Sveikatos </w:t>
      </w:r>
      <w:r w:rsidR="0006473F">
        <w:rPr>
          <w:lang w:val="lt-LT"/>
        </w:rPr>
        <w:t>a</w:t>
      </w:r>
      <w:r w:rsidRPr="00560363">
        <w:rPr>
          <w:lang w:val="lt-LT"/>
        </w:rPr>
        <w:t>psaugos ministerijos ne maisto prekėms keliamus reikalavimus;</w:t>
      </w:r>
    </w:p>
    <w:p w14:paraId="62A387A9" w14:textId="77777777" w:rsidR="007C29A2" w:rsidRPr="00560363" w:rsidRDefault="007C29A2" w:rsidP="00560363">
      <w:pPr>
        <w:ind w:firstLine="708"/>
        <w:jc w:val="both"/>
        <w:rPr>
          <w:lang w:val="lt-LT"/>
        </w:rPr>
      </w:pPr>
      <w:r w:rsidRPr="00560363">
        <w:rPr>
          <w:lang w:val="lt-LT"/>
        </w:rPr>
        <w:t xml:space="preserve">- medžiaga – </w:t>
      </w:r>
      <w:proofErr w:type="spellStart"/>
      <w:r w:rsidRPr="00560363">
        <w:rPr>
          <w:lang w:val="lt-LT"/>
        </w:rPr>
        <w:t>polivinilchloridas</w:t>
      </w:r>
      <w:proofErr w:type="spellEnd"/>
      <w:r w:rsidRPr="00560363">
        <w:rPr>
          <w:lang w:val="lt-LT"/>
        </w:rPr>
        <w:t xml:space="preserve"> (PVC); </w:t>
      </w:r>
    </w:p>
    <w:p w14:paraId="36985B4D" w14:textId="77777777" w:rsidR="007C29A2" w:rsidRPr="00560363" w:rsidRDefault="007C29A2" w:rsidP="00560363">
      <w:pPr>
        <w:ind w:firstLine="708"/>
        <w:jc w:val="both"/>
        <w:rPr>
          <w:lang w:val="lt-LT"/>
        </w:rPr>
      </w:pPr>
      <w:r w:rsidRPr="00560363">
        <w:rPr>
          <w:lang w:val="lt-LT"/>
        </w:rPr>
        <w:t xml:space="preserve">- penkių kamerų profilis, profilio plotis &gt;= 73 mm; </w:t>
      </w:r>
    </w:p>
    <w:p w14:paraId="0DF36AF3" w14:textId="77777777" w:rsidR="007C29A2" w:rsidRPr="00560363" w:rsidRDefault="007C29A2" w:rsidP="00560363">
      <w:pPr>
        <w:ind w:firstLine="708"/>
        <w:jc w:val="both"/>
        <w:rPr>
          <w:lang w:val="lt-LT"/>
        </w:rPr>
      </w:pPr>
      <w:r w:rsidRPr="00560363">
        <w:rPr>
          <w:lang w:val="lt-LT"/>
        </w:rPr>
        <w:t xml:space="preserve">- dviguba sandarinimo sistema su APTK (gumos) tarpinėmis; </w:t>
      </w:r>
    </w:p>
    <w:p w14:paraId="4E5A94D0" w14:textId="2F1FB641" w:rsidR="007C29A2" w:rsidRPr="00560363" w:rsidRDefault="00621631" w:rsidP="00560363">
      <w:pPr>
        <w:jc w:val="both"/>
        <w:rPr>
          <w:lang w:val="lt-LT"/>
        </w:rPr>
      </w:pPr>
      <w:r w:rsidRPr="00560363">
        <w:rPr>
          <w:lang w:val="lt-LT"/>
        </w:rPr>
        <w:tab/>
      </w:r>
      <w:r w:rsidR="007C29A2" w:rsidRPr="00560363">
        <w:rPr>
          <w:lang w:val="lt-LT"/>
        </w:rPr>
        <w:t>- didžiosios profilio kameros sustiprintos cinkuoto plieno profiliais;</w:t>
      </w:r>
    </w:p>
    <w:p w14:paraId="040BD3AC" w14:textId="6E9F9934" w:rsidR="007C29A2" w:rsidRPr="00560363" w:rsidRDefault="00621631" w:rsidP="00560363">
      <w:pPr>
        <w:jc w:val="both"/>
        <w:rPr>
          <w:lang w:val="lt-LT"/>
        </w:rPr>
      </w:pPr>
      <w:r w:rsidRPr="00560363">
        <w:rPr>
          <w:lang w:val="lt-LT"/>
        </w:rPr>
        <w:tab/>
      </w:r>
      <w:r w:rsidR="007C29A2" w:rsidRPr="00560363">
        <w:rPr>
          <w:lang w:val="lt-LT"/>
        </w:rPr>
        <w:t>- durų apkaustai metaliniai, atsparūs korozijai, leidžiantys duris varstyti viena padėtimi;</w:t>
      </w:r>
    </w:p>
    <w:p w14:paraId="014E64C5" w14:textId="40639906" w:rsidR="007C29A2" w:rsidRPr="00560363" w:rsidRDefault="007C29A2" w:rsidP="00560363">
      <w:pPr>
        <w:ind w:firstLine="708"/>
        <w:jc w:val="both"/>
        <w:rPr>
          <w:lang w:val="lt-LT"/>
        </w:rPr>
      </w:pPr>
      <w:r w:rsidRPr="00560363">
        <w:rPr>
          <w:lang w:val="lt-LT"/>
        </w:rPr>
        <w:t>- durų profilių spalva – balta;</w:t>
      </w:r>
    </w:p>
    <w:p w14:paraId="377C8E64" w14:textId="389FFC60" w:rsidR="007C29A2" w:rsidRPr="00560363" w:rsidRDefault="007C29A2" w:rsidP="00560363">
      <w:pPr>
        <w:ind w:firstLine="708"/>
        <w:jc w:val="both"/>
        <w:rPr>
          <w:lang w:val="lt-LT"/>
        </w:rPr>
      </w:pPr>
      <w:r w:rsidRPr="00560363">
        <w:rPr>
          <w:lang w:val="lt-LT"/>
        </w:rPr>
        <w:t>- PVC profilių liepsnos plitimo indeksas turi atitikti galiojančių normatyvinių dokumentų reikalavimus;</w:t>
      </w:r>
    </w:p>
    <w:p w14:paraId="71E7434B" w14:textId="136D5F60" w:rsidR="00CA3094" w:rsidRPr="00560363" w:rsidRDefault="007C29A2" w:rsidP="00560363">
      <w:pPr>
        <w:ind w:firstLine="708"/>
        <w:jc w:val="both"/>
        <w:rPr>
          <w:lang w:val="lt-LT"/>
        </w:rPr>
      </w:pPr>
      <w:r w:rsidRPr="00560363">
        <w:rPr>
          <w:lang w:val="lt-LT"/>
        </w:rPr>
        <w:t>- durų gamybai naudojamos medžiagos ir detalės turi atitikti normatyvinių dokumentų reikalavimus</w:t>
      </w:r>
      <w:r w:rsidR="00621631" w:rsidRPr="00560363">
        <w:rPr>
          <w:lang w:val="lt-LT"/>
        </w:rPr>
        <w:t>.</w:t>
      </w:r>
    </w:p>
    <w:p w14:paraId="2B66499C" w14:textId="644D2A09" w:rsidR="007C29A2" w:rsidRPr="00560363" w:rsidRDefault="00CA3094" w:rsidP="00560363">
      <w:pPr>
        <w:ind w:firstLine="708"/>
        <w:jc w:val="both"/>
        <w:rPr>
          <w:b/>
          <w:bCs/>
          <w:lang w:val="lt-LT"/>
        </w:rPr>
      </w:pPr>
      <w:r w:rsidRPr="00560363">
        <w:rPr>
          <w:b/>
          <w:bCs/>
          <w:lang w:val="lt-LT"/>
        </w:rPr>
        <w:lastRenderedPageBreak/>
        <w:t>Durų furnitūra</w:t>
      </w:r>
      <w:r w:rsidR="00560363">
        <w:rPr>
          <w:b/>
          <w:bCs/>
          <w:lang w:val="lt-LT"/>
        </w:rPr>
        <w:t>.</w:t>
      </w:r>
    </w:p>
    <w:p w14:paraId="338A986B" w14:textId="77777777" w:rsidR="007C29A2" w:rsidRPr="00560363" w:rsidRDefault="007C29A2" w:rsidP="00560363">
      <w:pPr>
        <w:ind w:firstLine="708"/>
        <w:jc w:val="both"/>
        <w:rPr>
          <w:lang w:val="lt-LT"/>
        </w:rPr>
      </w:pPr>
      <w:r w:rsidRPr="00560363">
        <w:rPr>
          <w:lang w:val="lt-LT"/>
        </w:rPr>
        <w:t xml:space="preserve">Durys turi būti su įleidžiamomis spynomis su dvipuse cilindrine šerdimi ir atskiru liežuvėliu. </w:t>
      </w:r>
    </w:p>
    <w:p w14:paraId="67061397" w14:textId="77777777" w:rsidR="007C29A2" w:rsidRPr="00560363" w:rsidRDefault="007C29A2" w:rsidP="00560363">
      <w:pPr>
        <w:ind w:firstLine="708"/>
        <w:jc w:val="both"/>
        <w:rPr>
          <w:lang w:val="lt-LT"/>
        </w:rPr>
      </w:pPr>
      <w:r w:rsidRPr="00560363">
        <w:rPr>
          <w:lang w:val="lt-LT"/>
        </w:rPr>
        <w:t>Spynų korpusas yra paprastas, grūdinto plieno 22 mm ilgio trijų sluoksnių skląstis, spragtukas padengtas sustiprinto nikelio sluoksniu. Rakinant raktas apsisuka 360° kampu, raktą galima ištraukti tik pilnai užrakinus arba atrakinus spyną. Rankenos mechaninės, lygios, baltos spalvos.</w:t>
      </w:r>
    </w:p>
    <w:p w14:paraId="3FAEBF08" w14:textId="4C8068E2" w:rsidR="007C29A2" w:rsidRPr="00560363" w:rsidRDefault="007C29A2" w:rsidP="00560363">
      <w:pPr>
        <w:ind w:firstLine="708"/>
        <w:jc w:val="both"/>
        <w:rPr>
          <w:lang w:val="lt-LT"/>
        </w:rPr>
      </w:pPr>
      <w:r w:rsidRPr="00560363">
        <w:rPr>
          <w:b/>
          <w:bCs/>
          <w:lang w:val="lt-LT"/>
        </w:rPr>
        <w:t>Bendrieji reikalavimai</w:t>
      </w:r>
      <w:r w:rsidR="00621631" w:rsidRPr="00560363">
        <w:rPr>
          <w:b/>
          <w:bCs/>
          <w:lang w:val="lt-LT"/>
        </w:rPr>
        <w:t xml:space="preserve">. </w:t>
      </w:r>
      <w:r w:rsidRPr="00560363">
        <w:rPr>
          <w:lang w:val="lt-LT"/>
        </w:rPr>
        <w:t xml:space="preserve">Durų blokai turi būti pastatomi į vietą taip, kad vertikalios ir horizontalios plokštumos griežtai sutaptų su vertikale ir horizontale. </w:t>
      </w:r>
    </w:p>
    <w:p w14:paraId="2DE36A5A" w14:textId="77777777" w:rsidR="007C29A2" w:rsidRPr="00560363" w:rsidRDefault="007C29A2" w:rsidP="0006473F">
      <w:pPr>
        <w:ind w:firstLine="708"/>
        <w:jc w:val="both"/>
        <w:rPr>
          <w:lang w:val="lt-LT"/>
        </w:rPr>
      </w:pPr>
      <w:r w:rsidRPr="00560363">
        <w:rPr>
          <w:lang w:val="lt-LT"/>
        </w:rPr>
        <w:t xml:space="preserve">Varstant duris jų varčios turi lengvai atsidaryti, užsidaryti ir išlaikyti pusiausvyrą, bet kurioje padėtyje. </w:t>
      </w:r>
    </w:p>
    <w:p w14:paraId="0BE213BC" w14:textId="5DCDCAAA" w:rsidR="007C29A2" w:rsidRPr="00560363" w:rsidRDefault="007C29A2" w:rsidP="00560363">
      <w:pPr>
        <w:ind w:firstLine="708"/>
        <w:jc w:val="both"/>
        <w:rPr>
          <w:lang w:val="lt-LT"/>
        </w:rPr>
      </w:pPr>
      <w:r w:rsidRPr="00560363">
        <w:rPr>
          <w:b/>
          <w:bCs/>
          <w:lang w:val="lt-LT"/>
        </w:rPr>
        <w:t>Sandūrų izoliavimas ir užtaisymas</w:t>
      </w:r>
      <w:r w:rsidR="00621631" w:rsidRPr="00560363">
        <w:rPr>
          <w:b/>
          <w:bCs/>
          <w:lang w:val="lt-LT"/>
        </w:rPr>
        <w:t>.</w:t>
      </w:r>
      <w:r w:rsidRPr="00560363">
        <w:rPr>
          <w:b/>
          <w:bCs/>
          <w:lang w:val="lt-LT"/>
        </w:rPr>
        <w:t xml:space="preserve"> </w:t>
      </w:r>
      <w:r w:rsidRPr="00560363">
        <w:rPr>
          <w:lang w:val="lt-LT"/>
        </w:rPr>
        <w:t xml:space="preserve">Plyšiai tarp staktų ir sienų turi būti gerai </w:t>
      </w:r>
      <w:proofErr w:type="spellStart"/>
      <w:r w:rsidRPr="00560363">
        <w:rPr>
          <w:lang w:val="lt-LT"/>
        </w:rPr>
        <w:t>užhermetinti</w:t>
      </w:r>
      <w:proofErr w:type="spellEnd"/>
      <w:r w:rsidRPr="00560363">
        <w:rPr>
          <w:lang w:val="lt-LT"/>
        </w:rPr>
        <w:t xml:space="preserve"> besiplečiančiais išpurškiamais sandarinimo putų sąstatais </w:t>
      </w:r>
      <w:proofErr w:type="spellStart"/>
      <w:r w:rsidRPr="00560363">
        <w:rPr>
          <w:lang w:val="lt-LT"/>
        </w:rPr>
        <w:t>makroflekso</w:t>
      </w:r>
      <w:proofErr w:type="spellEnd"/>
      <w:r w:rsidRPr="00560363">
        <w:rPr>
          <w:lang w:val="lt-LT"/>
        </w:rPr>
        <w:t xml:space="preserve"> arba analogiško tipo medžiaga. Durų varstomos dalys turi turėti elastingas hermetiškas tarpines.</w:t>
      </w:r>
    </w:p>
    <w:p w14:paraId="7B1BD00F" w14:textId="77777777" w:rsidR="007C29A2" w:rsidRPr="00560363" w:rsidRDefault="007C29A2" w:rsidP="00560363">
      <w:pPr>
        <w:ind w:firstLine="708"/>
        <w:jc w:val="both"/>
        <w:rPr>
          <w:lang w:val="lt-LT"/>
        </w:rPr>
      </w:pPr>
      <w:r w:rsidRPr="00560363">
        <w:rPr>
          <w:lang w:val="lt-LT"/>
        </w:rPr>
        <w:t>Sandarinimo putos neturi papildomai plėstis. Jos turi būti gerai suderintos su rėmo ir sandarinimo medžiagomis. Putos neturi išskirti nuodingų medžiagų, jose negali būti bituminių priedų. Prieš purškimą nuvalyti nuo siūlės šiukšles ir dulkes. Naudojant putas kontroliuoti, kad neįvyktų rėmo formos pasikeitimai.</w:t>
      </w:r>
    </w:p>
    <w:p w14:paraId="163916EE" w14:textId="77777777" w:rsidR="007C29A2" w:rsidRPr="00560363" w:rsidRDefault="007C29A2" w:rsidP="00560363">
      <w:pPr>
        <w:ind w:firstLine="708"/>
        <w:jc w:val="both"/>
        <w:rPr>
          <w:lang w:val="lt-LT"/>
        </w:rPr>
      </w:pPr>
      <w:r w:rsidRPr="00560363">
        <w:rPr>
          <w:lang w:val="lt-LT"/>
        </w:rPr>
        <w:t xml:space="preserve">Prieš siūlių sandarinimą patikrinti: </w:t>
      </w:r>
    </w:p>
    <w:p w14:paraId="2731666E" w14:textId="77777777" w:rsidR="007C29A2" w:rsidRPr="00560363" w:rsidRDefault="007C29A2" w:rsidP="00560363">
      <w:pPr>
        <w:ind w:firstLine="708"/>
        <w:jc w:val="both"/>
        <w:rPr>
          <w:lang w:val="lt-LT"/>
        </w:rPr>
      </w:pPr>
      <w:r w:rsidRPr="00560363">
        <w:rPr>
          <w:lang w:val="lt-LT"/>
        </w:rPr>
        <w:t xml:space="preserve">- ar švarus sukibimo paviršius; </w:t>
      </w:r>
    </w:p>
    <w:p w14:paraId="2D3345C1" w14:textId="77777777" w:rsidR="007C29A2" w:rsidRPr="00560363" w:rsidRDefault="007C29A2" w:rsidP="00560363">
      <w:pPr>
        <w:ind w:firstLine="708"/>
        <w:jc w:val="both"/>
        <w:rPr>
          <w:lang w:val="lt-LT"/>
        </w:rPr>
      </w:pPr>
      <w:r w:rsidRPr="00560363">
        <w:rPr>
          <w:lang w:val="lt-LT"/>
        </w:rPr>
        <w:t xml:space="preserve">- ar reikalingi papildomi paruošiamieji darbai; </w:t>
      </w:r>
    </w:p>
    <w:p w14:paraId="2307D502" w14:textId="77777777" w:rsidR="007C29A2" w:rsidRPr="00560363" w:rsidRDefault="007C29A2" w:rsidP="00560363">
      <w:pPr>
        <w:ind w:firstLine="708"/>
        <w:jc w:val="both"/>
        <w:rPr>
          <w:lang w:val="lt-LT"/>
        </w:rPr>
      </w:pPr>
      <w:r w:rsidRPr="00560363">
        <w:rPr>
          <w:lang w:val="lt-LT"/>
        </w:rPr>
        <w:t xml:space="preserve">- ar netrukdo kaladėlės, izoliacija; </w:t>
      </w:r>
    </w:p>
    <w:p w14:paraId="7E8363AC" w14:textId="77777777" w:rsidR="007C29A2" w:rsidRPr="00560363" w:rsidRDefault="007C29A2" w:rsidP="00560363">
      <w:pPr>
        <w:ind w:firstLine="708"/>
        <w:jc w:val="both"/>
        <w:rPr>
          <w:lang w:val="lt-LT"/>
        </w:rPr>
      </w:pPr>
      <w:r w:rsidRPr="00560363">
        <w:rPr>
          <w:lang w:val="lt-LT"/>
        </w:rPr>
        <w:t xml:space="preserve">- ar sandarinimo sistema suderinta su kitomis medžiagomis; </w:t>
      </w:r>
    </w:p>
    <w:p w14:paraId="1193B54C" w14:textId="77777777" w:rsidR="007C29A2" w:rsidRPr="00560363" w:rsidRDefault="007C29A2" w:rsidP="00560363">
      <w:pPr>
        <w:ind w:firstLine="708"/>
        <w:jc w:val="both"/>
        <w:rPr>
          <w:lang w:val="lt-LT"/>
        </w:rPr>
      </w:pPr>
      <w:r w:rsidRPr="00560363">
        <w:rPr>
          <w:lang w:val="lt-LT"/>
        </w:rPr>
        <w:t xml:space="preserve">- ar sandarinimo medžiagos atitinka visus reikalavimus; </w:t>
      </w:r>
    </w:p>
    <w:p w14:paraId="6A9EE92B" w14:textId="77777777" w:rsidR="007C29A2" w:rsidRPr="00560363" w:rsidRDefault="007C29A2" w:rsidP="00560363">
      <w:pPr>
        <w:ind w:firstLine="708"/>
        <w:jc w:val="both"/>
        <w:rPr>
          <w:lang w:val="lt-LT"/>
        </w:rPr>
      </w:pPr>
      <w:r w:rsidRPr="00560363">
        <w:rPr>
          <w:lang w:val="lt-LT"/>
        </w:rPr>
        <w:t xml:space="preserve">- ar sandarinimo sistema užtikrina suderinamumą su rėmu, siena; </w:t>
      </w:r>
    </w:p>
    <w:p w14:paraId="2F34C338" w14:textId="7F5283DE" w:rsidR="007C29A2" w:rsidRPr="00560363" w:rsidRDefault="007C29A2" w:rsidP="00560363">
      <w:pPr>
        <w:ind w:firstLine="708"/>
        <w:jc w:val="both"/>
        <w:rPr>
          <w:lang w:val="lt-LT"/>
        </w:rPr>
      </w:pPr>
      <w:r w:rsidRPr="00560363">
        <w:rPr>
          <w:lang w:val="lt-LT"/>
        </w:rPr>
        <w:t xml:space="preserve">- ar yra kritinių sukibimo paviršių. </w:t>
      </w:r>
    </w:p>
    <w:p w14:paraId="16321257" w14:textId="3AE4C0D6" w:rsidR="007C29A2" w:rsidRPr="00560363" w:rsidRDefault="007C29A2" w:rsidP="00560363">
      <w:pPr>
        <w:jc w:val="both"/>
        <w:rPr>
          <w:lang w:val="lt-LT"/>
        </w:rPr>
      </w:pPr>
      <w:r w:rsidRPr="00560363">
        <w:rPr>
          <w:b/>
          <w:bCs/>
          <w:lang w:val="lt-LT"/>
        </w:rPr>
        <w:t xml:space="preserve">Leistini durų įrengimo nuokrypiai </w:t>
      </w:r>
      <w:r w:rsidR="00621631" w:rsidRPr="00560363">
        <w:rPr>
          <w:b/>
          <w:bCs/>
          <w:lang w:val="lt-LT"/>
        </w:rPr>
        <w:t>:</w:t>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4818"/>
        <w:gridCol w:w="4822"/>
      </w:tblGrid>
      <w:tr w:rsidR="007C29A2" w:rsidRPr="00560363" w14:paraId="121D75D1" w14:textId="77777777" w:rsidTr="004F11FF">
        <w:tc>
          <w:tcPr>
            <w:tcW w:w="4818" w:type="dxa"/>
            <w:tcBorders>
              <w:top w:val="single" w:sz="2" w:space="0" w:color="000000"/>
              <w:left w:val="single" w:sz="2" w:space="0" w:color="000000"/>
              <w:bottom w:val="single" w:sz="2" w:space="0" w:color="000000"/>
            </w:tcBorders>
          </w:tcPr>
          <w:p w14:paraId="19F642AA" w14:textId="77777777" w:rsidR="007C29A2" w:rsidRPr="00560363" w:rsidRDefault="007C29A2" w:rsidP="00560363">
            <w:pPr>
              <w:jc w:val="both"/>
              <w:rPr>
                <w:lang w:val="lt-LT"/>
              </w:rPr>
            </w:pPr>
            <w:r w:rsidRPr="00560363">
              <w:rPr>
                <w:lang w:val="lt-LT"/>
              </w:rPr>
              <w:t>Nuokrypio pavadinimas</w:t>
            </w:r>
          </w:p>
        </w:tc>
        <w:tc>
          <w:tcPr>
            <w:tcW w:w="4822" w:type="dxa"/>
            <w:tcBorders>
              <w:top w:val="single" w:sz="2" w:space="0" w:color="000000"/>
              <w:left w:val="single" w:sz="2" w:space="0" w:color="000000"/>
              <w:bottom w:val="single" w:sz="2" w:space="0" w:color="000000"/>
              <w:right w:val="single" w:sz="2" w:space="0" w:color="000000"/>
            </w:tcBorders>
          </w:tcPr>
          <w:p w14:paraId="176829EF" w14:textId="77777777" w:rsidR="007C29A2" w:rsidRPr="00560363" w:rsidRDefault="007C29A2" w:rsidP="00560363">
            <w:pPr>
              <w:jc w:val="both"/>
              <w:rPr>
                <w:lang w:val="lt-LT"/>
              </w:rPr>
            </w:pPr>
            <w:r w:rsidRPr="00560363">
              <w:rPr>
                <w:lang w:val="lt-LT"/>
              </w:rPr>
              <w:t>Leistinas nuokrypis, mm</w:t>
            </w:r>
          </w:p>
        </w:tc>
      </w:tr>
      <w:tr w:rsidR="007C29A2" w:rsidRPr="00560363" w14:paraId="3843C3F8" w14:textId="77777777" w:rsidTr="004F11FF">
        <w:tc>
          <w:tcPr>
            <w:tcW w:w="4818" w:type="dxa"/>
            <w:tcBorders>
              <w:left w:val="single" w:sz="2" w:space="0" w:color="000000"/>
              <w:bottom w:val="single" w:sz="2" w:space="0" w:color="000000"/>
            </w:tcBorders>
          </w:tcPr>
          <w:p w14:paraId="0F3D8B0D" w14:textId="77777777" w:rsidR="007C29A2" w:rsidRPr="00560363" w:rsidRDefault="007C29A2" w:rsidP="00560363">
            <w:pPr>
              <w:jc w:val="both"/>
              <w:rPr>
                <w:lang w:val="lt-LT"/>
              </w:rPr>
            </w:pPr>
            <w:r w:rsidRPr="00560363">
              <w:rPr>
                <w:lang w:val="lt-LT"/>
              </w:rPr>
              <w:t>Durų blokų nuokrypis nuo vertikalės</w:t>
            </w:r>
          </w:p>
        </w:tc>
        <w:tc>
          <w:tcPr>
            <w:tcW w:w="4822" w:type="dxa"/>
            <w:tcBorders>
              <w:left w:val="single" w:sz="2" w:space="0" w:color="000000"/>
              <w:bottom w:val="single" w:sz="2" w:space="0" w:color="000000"/>
              <w:right w:val="single" w:sz="2" w:space="0" w:color="000000"/>
            </w:tcBorders>
          </w:tcPr>
          <w:p w14:paraId="470C2712" w14:textId="77777777" w:rsidR="007C29A2" w:rsidRPr="00560363" w:rsidRDefault="007C29A2" w:rsidP="00560363">
            <w:pPr>
              <w:jc w:val="both"/>
            </w:pPr>
            <w:r w:rsidRPr="00560363">
              <w:t>3</w:t>
            </w:r>
          </w:p>
        </w:tc>
      </w:tr>
      <w:tr w:rsidR="007C29A2" w:rsidRPr="00560363" w14:paraId="31CB3A90" w14:textId="77777777" w:rsidTr="004F11FF">
        <w:tc>
          <w:tcPr>
            <w:tcW w:w="4818" w:type="dxa"/>
            <w:tcBorders>
              <w:left w:val="single" w:sz="2" w:space="0" w:color="000000"/>
              <w:bottom w:val="single" w:sz="2" w:space="0" w:color="000000"/>
            </w:tcBorders>
          </w:tcPr>
          <w:p w14:paraId="1AC1C030" w14:textId="77777777" w:rsidR="007C29A2" w:rsidRPr="00560363" w:rsidRDefault="007C29A2" w:rsidP="00560363">
            <w:pPr>
              <w:jc w:val="both"/>
              <w:rPr>
                <w:lang w:val="lt-LT"/>
              </w:rPr>
            </w:pPr>
            <w:r w:rsidRPr="00560363">
              <w:rPr>
                <w:lang w:val="lt-LT"/>
              </w:rPr>
              <w:t>Apvadų nukrypimas nuo vertikalės</w:t>
            </w:r>
          </w:p>
        </w:tc>
        <w:tc>
          <w:tcPr>
            <w:tcW w:w="4822" w:type="dxa"/>
            <w:tcBorders>
              <w:left w:val="single" w:sz="2" w:space="0" w:color="000000"/>
              <w:bottom w:val="single" w:sz="2" w:space="0" w:color="000000"/>
              <w:right w:val="single" w:sz="2" w:space="0" w:color="000000"/>
            </w:tcBorders>
          </w:tcPr>
          <w:p w14:paraId="15F6A2AB" w14:textId="77777777" w:rsidR="007C29A2" w:rsidRPr="00560363" w:rsidRDefault="007C29A2" w:rsidP="00560363">
            <w:pPr>
              <w:jc w:val="both"/>
            </w:pPr>
            <w:r w:rsidRPr="00560363">
              <w:t>3</w:t>
            </w:r>
          </w:p>
        </w:tc>
      </w:tr>
      <w:tr w:rsidR="007C29A2" w:rsidRPr="00560363" w14:paraId="0671DAAC" w14:textId="77777777" w:rsidTr="004F11FF">
        <w:tc>
          <w:tcPr>
            <w:tcW w:w="4818" w:type="dxa"/>
            <w:tcBorders>
              <w:left w:val="single" w:sz="2" w:space="0" w:color="000000"/>
              <w:bottom w:val="single" w:sz="2" w:space="0" w:color="000000"/>
            </w:tcBorders>
          </w:tcPr>
          <w:p w14:paraId="5C9261E1" w14:textId="77777777" w:rsidR="007C29A2" w:rsidRPr="00560363" w:rsidRDefault="007C29A2" w:rsidP="00560363">
            <w:pPr>
              <w:jc w:val="both"/>
              <w:rPr>
                <w:lang w:val="lt-LT"/>
              </w:rPr>
            </w:pPr>
            <w:r w:rsidRPr="00560363">
              <w:rPr>
                <w:lang w:val="lt-LT"/>
              </w:rPr>
              <w:t>Gaminių persikreipimas (kreivumas) bet kuria kryptimi</w:t>
            </w:r>
          </w:p>
        </w:tc>
        <w:tc>
          <w:tcPr>
            <w:tcW w:w="4822" w:type="dxa"/>
            <w:tcBorders>
              <w:left w:val="single" w:sz="2" w:space="0" w:color="000000"/>
              <w:bottom w:val="single" w:sz="2" w:space="0" w:color="000000"/>
              <w:right w:val="single" w:sz="2" w:space="0" w:color="000000"/>
            </w:tcBorders>
          </w:tcPr>
          <w:p w14:paraId="76C1DE16" w14:textId="77777777" w:rsidR="007C29A2" w:rsidRPr="00560363" w:rsidRDefault="007C29A2" w:rsidP="00560363">
            <w:pPr>
              <w:jc w:val="both"/>
            </w:pPr>
            <w:r w:rsidRPr="00560363">
              <w:t>2</w:t>
            </w:r>
          </w:p>
        </w:tc>
      </w:tr>
      <w:tr w:rsidR="007C29A2" w:rsidRPr="00560363" w14:paraId="558010CC" w14:textId="77777777" w:rsidTr="004F11FF">
        <w:tc>
          <w:tcPr>
            <w:tcW w:w="4818" w:type="dxa"/>
            <w:tcBorders>
              <w:left w:val="single" w:sz="2" w:space="0" w:color="000000"/>
              <w:bottom w:val="single" w:sz="2" w:space="0" w:color="000000"/>
            </w:tcBorders>
          </w:tcPr>
          <w:p w14:paraId="58DEA285" w14:textId="77777777" w:rsidR="007C29A2" w:rsidRPr="00560363" w:rsidRDefault="007C29A2" w:rsidP="00560363">
            <w:pPr>
              <w:jc w:val="both"/>
              <w:rPr>
                <w:lang w:val="lt-LT"/>
              </w:rPr>
            </w:pPr>
            <w:r w:rsidRPr="00560363">
              <w:rPr>
                <w:lang w:val="lt-LT"/>
              </w:rPr>
              <w:t>Apvadų pločio nuokrypis nuo projekto</w:t>
            </w:r>
          </w:p>
        </w:tc>
        <w:tc>
          <w:tcPr>
            <w:tcW w:w="4822" w:type="dxa"/>
            <w:tcBorders>
              <w:left w:val="single" w:sz="2" w:space="0" w:color="000000"/>
              <w:bottom w:val="single" w:sz="2" w:space="0" w:color="000000"/>
              <w:right w:val="single" w:sz="2" w:space="0" w:color="000000"/>
            </w:tcBorders>
          </w:tcPr>
          <w:p w14:paraId="700D9E55" w14:textId="77777777" w:rsidR="007C29A2" w:rsidRPr="00560363" w:rsidRDefault="007C29A2" w:rsidP="00560363">
            <w:pPr>
              <w:jc w:val="both"/>
              <w:rPr>
                <w:lang w:val="lt-LT"/>
              </w:rPr>
            </w:pPr>
            <w:r w:rsidRPr="00560363">
              <w:rPr>
                <w:lang w:val="lt-LT"/>
              </w:rPr>
              <w:t>± 3</w:t>
            </w:r>
          </w:p>
        </w:tc>
      </w:tr>
      <w:tr w:rsidR="007C29A2" w:rsidRPr="00560363" w14:paraId="4CEF4B6D" w14:textId="77777777" w:rsidTr="004F11FF">
        <w:tc>
          <w:tcPr>
            <w:tcW w:w="4818" w:type="dxa"/>
            <w:tcBorders>
              <w:left w:val="single" w:sz="2" w:space="0" w:color="000000"/>
              <w:bottom w:val="single" w:sz="2" w:space="0" w:color="000000"/>
            </w:tcBorders>
          </w:tcPr>
          <w:p w14:paraId="2D114DEF" w14:textId="77777777" w:rsidR="007C29A2" w:rsidRPr="00560363" w:rsidRDefault="007C29A2" w:rsidP="00560363">
            <w:pPr>
              <w:jc w:val="both"/>
              <w:rPr>
                <w:lang w:val="lt-LT"/>
              </w:rPr>
            </w:pPr>
            <w:r w:rsidRPr="00560363">
              <w:rPr>
                <w:lang w:val="lt-LT"/>
              </w:rPr>
              <w:t>Horizontalių elementų nesutapimas duryse</w:t>
            </w:r>
          </w:p>
        </w:tc>
        <w:tc>
          <w:tcPr>
            <w:tcW w:w="4822" w:type="dxa"/>
            <w:tcBorders>
              <w:left w:val="single" w:sz="2" w:space="0" w:color="000000"/>
              <w:bottom w:val="single" w:sz="2" w:space="0" w:color="000000"/>
              <w:right w:val="single" w:sz="2" w:space="0" w:color="000000"/>
            </w:tcBorders>
          </w:tcPr>
          <w:p w14:paraId="0BE78BEA" w14:textId="77777777" w:rsidR="007C29A2" w:rsidRPr="00560363" w:rsidRDefault="007C29A2" w:rsidP="00560363">
            <w:pPr>
              <w:jc w:val="both"/>
            </w:pPr>
            <w:r w:rsidRPr="00560363">
              <w:t>2</w:t>
            </w:r>
          </w:p>
        </w:tc>
      </w:tr>
    </w:tbl>
    <w:p w14:paraId="105FA285" w14:textId="761BA864" w:rsidR="007C29A2" w:rsidRPr="00560363" w:rsidRDefault="007C29A2" w:rsidP="00560363">
      <w:pPr>
        <w:ind w:firstLine="708"/>
        <w:jc w:val="both"/>
        <w:rPr>
          <w:lang w:val="lt-LT"/>
        </w:rPr>
      </w:pPr>
      <w:r w:rsidRPr="00560363">
        <w:rPr>
          <w:lang w:val="lt-LT"/>
        </w:rPr>
        <w:t>Gaminių baigtas apdailinis paviršius neturi būti pažeistas statybos metu.</w:t>
      </w:r>
      <w:r w:rsidR="00560363">
        <w:rPr>
          <w:lang w:val="lt-LT"/>
        </w:rPr>
        <w:t xml:space="preserve"> </w:t>
      </w:r>
      <w:r w:rsidRPr="00560363">
        <w:rPr>
          <w:lang w:val="lt-LT"/>
        </w:rPr>
        <w:t xml:space="preserve">Defektai šalinami Rangovo sąskaita. </w:t>
      </w:r>
    </w:p>
    <w:p w14:paraId="2DE1946E" w14:textId="684BC47B" w:rsidR="007C29A2" w:rsidRPr="0006473F" w:rsidRDefault="002420C3" w:rsidP="00560363">
      <w:pPr>
        <w:jc w:val="both"/>
        <w:rPr>
          <w:lang w:val="lt-LT"/>
        </w:rPr>
      </w:pPr>
      <w:r w:rsidRPr="00560363">
        <w:rPr>
          <w:lang w:val="lt-LT"/>
        </w:rPr>
        <w:tab/>
      </w:r>
      <w:r w:rsidR="007C29A2" w:rsidRPr="00560363">
        <w:rPr>
          <w:lang w:val="lt-LT"/>
        </w:rPr>
        <w:t>Durys turi būti priduo</w:t>
      </w:r>
      <w:r w:rsidR="00302570" w:rsidRPr="00560363">
        <w:rPr>
          <w:lang w:val="lt-LT"/>
        </w:rPr>
        <w:t>tos</w:t>
      </w:r>
      <w:r w:rsidR="007C29A2" w:rsidRPr="00560363">
        <w:rPr>
          <w:lang w:val="lt-LT"/>
        </w:rPr>
        <w:t xml:space="preserve"> nuvalyt</w:t>
      </w:r>
      <w:r w:rsidR="00302570" w:rsidRPr="00560363">
        <w:rPr>
          <w:lang w:val="lt-LT"/>
        </w:rPr>
        <w:t>os</w:t>
      </w:r>
      <w:r w:rsidR="007C29A2" w:rsidRPr="00560363">
        <w:rPr>
          <w:lang w:val="lt-LT"/>
        </w:rPr>
        <w:t>, su rankenomis ir užraktais</w:t>
      </w:r>
      <w:r w:rsidRPr="00560363">
        <w:rPr>
          <w:lang w:val="lt-LT"/>
        </w:rPr>
        <w:t>.</w:t>
      </w:r>
    </w:p>
    <w:p w14:paraId="75962C0E" w14:textId="77777777" w:rsidR="002420C3" w:rsidRPr="002337E0" w:rsidRDefault="002420C3" w:rsidP="00560363">
      <w:pPr>
        <w:jc w:val="both"/>
        <w:rPr>
          <w:lang w:val="pt-BR"/>
        </w:rPr>
      </w:pPr>
    </w:p>
    <w:p w14:paraId="590E8C00" w14:textId="19839730" w:rsidR="00B52061" w:rsidRPr="00560363" w:rsidRDefault="0006473F" w:rsidP="00560363">
      <w:pPr>
        <w:jc w:val="center"/>
        <w:rPr>
          <w:b/>
          <w:bCs/>
          <w:lang w:val="it-IT"/>
        </w:rPr>
      </w:pPr>
      <w:r>
        <w:rPr>
          <w:b/>
          <w:bCs/>
          <w:lang w:val="it-IT"/>
        </w:rPr>
        <w:t xml:space="preserve">              </w:t>
      </w:r>
      <w:r w:rsidR="00B52061" w:rsidRPr="00560363">
        <w:rPr>
          <w:b/>
          <w:bCs/>
          <w:lang w:val="it-IT"/>
        </w:rPr>
        <w:t>ELEKTROTECHNIKOS DARBAI</w:t>
      </w:r>
    </w:p>
    <w:p w14:paraId="77DB07FC" w14:textId="37D81D4B" w:rsidR="00B52061" w:rsidRPr="00560363" w:rsidRDefault="00B52061" w:rsidP="00560363">
      <w:pPr>
        <w:ind w:firstLine="708"/>
        <w:jc w:val="center"/>
        <w:rPr>
          <w:b/>
          <w:bCs/>
          <w:lang w:val="it-IT"/>
        </w:rPr>
      </w:pPr>
      <w:r w:rsidRPr="00560363">
        <w:rPr>
          <w:b/>
          <w:bCs/>
          <w:lang w:val="it-IT"/>
        </w:rPr>
        <w:t>BENDR</w:t>
      </w:r>
      <w:r w:rsidR="00560363">
        <w:rPr>
          <w:b/>
          <w:bCs/>
          <w:lang w:val="it-IT"/>
        </w:rPr>
        <w:t>OJI</w:t>
      </w:r>
      <w:r w:rsidRPr="00560363">
        <w:rPr>
          <w:b/>
          <w:bCs/>
          <w:lang w:val="it-IT"/>
        </w:rPr>
        <w:t xml:space="preserve"> DALIS</w:t>
      </w:r>
    </w:p>
    <w:p w14:paraId="28CE5246" w14:textId="1EE24BC7" w:rsidR="00B52061" w:rsidRPr="00560363" w:rsidRDefault="00B52061" w:rsidP="00560363">
      <w:pPr>
        <w:ind w:firstLine="708"/>
        <w:jc w:val="both"/>
        <w:rPr>
          <w:bCs/>
          <w:lang w:val="it-IT"/>
        </w:rPr>
      </w:pPr>
      <w:r w:rsidRPr="00560363">
        <w:rPr>
          <w:bCs/>
          <w:lang w:val="it-IT"/>
        </w:rPr>
        <w:t xml:space="preserve">Visa elektros įranga, pagalbiniai įrenginiai ir instaliacinės detalės turi atitikti eksploatavimui </w:t>
      </w:r>
      <w:r w:rsidR="00664E37" w:rsidRPr="00560363">
        <w:rPr>
          <w:bCs/>
          <w:lang w:val="it-IT"/>
        </w:rPr>
        <w:t xml:space="preserve">el. </w:t>
      </w:r>
      <w:r w:rsidRPr="00560363">
        <w:rPr>
          <w:bCs/>
          <w:lang w:val="it-IT"/>
        </w:rPr>
        <w:t>energijos tiekimo sistemoje, kurios charakteristikos yra tokios:</w:t>
      </w:r>
    </w:p>
    <w:p w14:paraId="0E37077F" w14:textId="77777777" w:rsidR="00B52061" w:rsidRPr="00560363" w:rsidRDefault="00B52061" w:rsidP="00560363">
      <w:pPr>
        <w:ind w:firstLine="708"/>
        <w:jc w:val="both"/>
        <w:rPr>
          <w:bCs/>
          <w:lang w:val="it-IT"/>
        </w:rPr>
      </w:pPr>
      <w:r w:rsidRPr="00560363">
        <w:rPr>
          <w:bCs/>
          <w:lang w:val="it-IT"/>
        </w:rPr>
        <w:t>-įtampa 380/220 V+5%;</w:t>
      </w:r>
    </w:p>
    <w:p w14:paraId="70275239" w14:textId="2168E83D" w:rsidR="00B52061" w:rsidRPr="00560363" w:rsidRDefault="00B52061" w:rsidP="00560363">
      <w:pPr>
        <w:ind w:firstLine="708"/>
        <w:jc w:val="both"/>
        <w:rPr>
          <w:bCs/>
          <w:lang w:val="it-IT"/>
        </w:rPr>
      </w:pPr>
      <w:r w:rsidRPr="00560363">
        <w:rPr>
          <w:bCs/>
          <w:lang w:val="it-IT"/>
        </w:rPr>
        <w:t>-3 fazės, projektuojama - TN-S sistema (penkialaidė sistema), esamų e</w:t>
      </w:r>
      <w:r w:rsidR="007726FC" w:rsidRPr="00560363">
        <w:rPr>
          <w:bCs/>
          <w:lang w:val="it-IT"/>
        </w:rPr>
        <w:t>l</w:t>
      </w:r>
      <w:r w:rsidRPr="00560363">
        <w:rPr>
          <w:bCs/>
          <w:lang w:val="it-IT"/>
        </w:rPr>
        <w:t>. tinklų - TN-C-S;</w:t>
      </w:r>
    </w:p>
    <w:p w14:paraId="68920445" w14:textId="413ED6DC" w:rsidR="00B52061" w:rsidRPr="00560363" w:rsidRDefault="00B52061" w:rsidP="00560363">
      <w:pPr>
        <w:ind w:firstLine="708"/>
        <w:jc w:val="both"/>
        <w:rPr>
          <w:bCs/>
          <w:lang w:val="it-IT"/>
        </w:rPr>
      </w:pPr>
      <w:r w:rsidRPr="00560363">
        <w:rPr>
          <w:bCs/>
          <w:lang w:val="it-IT"/>
        </w:rPr>
        <w:t>-dažnis 50 Hz.</w:t>
      </w:r>
      <w:r w:rsidR="00664E37" w:rsidRPr="00560363">
        <w:rPr>
          <w:bCs/>
          <w:lang w:val="it-IT"/>
        </w:rPr>
        <w:t xml:space="preserve"> Į</w:t>
      </w:r>
      <w:r w:rsidRPr="00560363">
        <w:rPr>
          <w:bCs/>
          <w:lang w:val="it-IT"/>
        </w:rPr>
        <w:t>renginiai turi būti sertifi</w:t>
      </w:r>
      <w:r w:rsidR="00664E37" w:rsidRPr="00560363">
        <w:rPr>
          <w:bCs/>
          <w:lang w:val="it-IT"/>
        </w:rPr>
        <w:t>k</w:t>
      </w:r>
      <w:r w:rsidRPr="00560363">
        <w:rPr>
          <w:bCs/>
          <w:lang w:val="it-IT"/>
        </w:rPr>
        <w:t>uoti Lietuvoje.</w:t>
      </w:r>
    </w:p>
    <w:p w14:paraId="44BAB3F7" w14:textId="7C574A6E" w:rsidR="00B52061" w:rsidRPr="00560363" w:rsidRDefault="00B52061" w:rsidP="00560363">
      <w:pPr>
        <w:ind w:firstLine="708"/>
        <w:jc w:val="both"/>
        <w:rPr>
          <w:bCs/>
          <w:lang w:val="it-IT"/>
        </w:rPr>
      </w:pPr>
      <w:r w:rsidRPr="00560363">
        <w:rPr>
          <w:bCs/>
          <w:lang w:val="it-IT"/>
        </w:rPr>
        <w:t>EI. tinklų nutiesimas, jų gyslų sujungimas paskirstymo dėžutėse ir prijungimas prie e</w:t>
      </w:r>
      <w:r w:rsidR="00664E37" w:rsidRPr="00560363">
        <w:rPr>
          <w:bCs/>
          <w:lang w:val="it-IT"/>
        </w:rPr>
        <w:t>l</w:t>
      </w:r>
      <w:r w:rsidRPr="00560363">
        <w:rPr>
          <w:bCs/>
          <w:lang w:val="it-IT"/>
        </w:rPr>
        <w:t>. aparatūros turi atitikti E</w:t>
      </w:r>
      <w:r w:rsidR="008B78B8" w:rsidRPr="00560363">
        <w:rPr>
          <w:bCs/>
          <w:lang w:val="it-IT"/>
        </w:rPr>
        <w:t>ĮĮ</w:t>
      </w:r>
      <w:r w:rsidRPr="00560363">
        <w:rPr>
          <w:bCs/>
          <w:lang w:val="it-IT"/>
        </w:rPr>
        <w:t>T. Darbai turi būti atliekami prisilaikant “Saugos taisyklių eksploatuojant elektros įrenginius”.</w:t>
      </w:r>
    </w:p>
    <w:p w14:paraId="4996EFF5" w14:textId="17D67A34" w:rsidR="00B52061" w:rsidRPr="00560363" w:rsidRDefault="00B52061" w:rsidP="00560363">
      <w:pPr>
        <w:ind w:firstLine="708"/>
        <w:jc w:val="both"/>
        <w:rPr>
          <w:bCs/>
          <w:lang w:val="it-IT"/>
        </w:rPr>
      </w:pPr>
      <w:r w:rsidRPr="00560363">
        <w:rPr>
          <w:bCs/>
          <w:lang w:val="it-IT"/>
        </w:rPr>
        <w:t xml:space="preserve">Rangovas </w:t>
      </w:r>
      <w:r w:rsidR="00302570" w:rsidRPr="00560363">
        <w:rPr>
          <w:bCs/>
          <w:lang w:val="it-IT"/>
        </w:rPr>
        <w:t>U</w:t>
      </w:r>
      <w:r w:rsidRPr="00560363">
        <w:rPr>
          <w:bCs/>
          <w:lang w:val="it-IT"/>
        </w:rPr>
        <w:t>žsakovo atstovo akivaizdoje turi išbandyti elektros instaliacijos veikimą ir suderinti su elektros įrangą priimančiu asmeniu.</w:t>
      </w:r>
    </w:p>
    <w:p w14:paraId="60CAACE3" w14:textId="77777777" w:rsidR="00B52061" w:rsidRPr="00560363" w:rsidRDefault="00B52061" w:rsidP="00560363">
      <w:pPr>
        <w:ind w:firstLine="708"/>
        <w:jc w:val="both"/>
        <w:rPr>
          <w:bCs/>
          <w:lang w:val="it-IT"/>
        </w:rPr>
      </w:pPr>
      <w:r w:rsidRPr="00560363">
        <w:rPr>
          <w:bCs/>
          <w:lang w:val="it-IT"/>
        </w:rPr>
        <w:t>Rangovas turi garantuoti, kad visa sistemų įranga ir medžiagos būtų tinkamos ir pakankamai galingos, kad būtų įvykdyti joms keliami veikimo reikalavimai.</w:t>
      </w:r>
    </w:p>
    <w:p w14:paraId="5A576145" w14:textId="77777777" w:rsidR="00B52061" w:rsidRPr="00560363" w:rsidRDefault="00B52061" w:rsidP="00560363">
      <w:pPr>
        <w:ind w:firstLine="708"/>
        <w:jc w:val="both"/>
        <w:rPr>
          <w:bCs/>
          <w:lang w:val="it-IT"/>
        </w:rPr>
      </w:pPr>
      <w:r w:rsidRPr="00560363">
        <w:rPr>
          <w:bCs/>
          <w:lang w:val="it-IT"/>
        </w:rPr>
        <w:lastRenderedPageBreak/>
        <w:t>Rangovas turi atsakyti už pagal sutartį atliktą darbą, pateiktas medžiagas ir įrangą.</w:t>
      </w:r>
    </w:p>
    <w:p w14:paraId="653B87FB" w14:textId="77777777" w:rsidR="00B52061" w:rsidRPr="00560363" w:rsidRDefault="00B52061" w:rsidP="00560363">
      <w:pPr>
        <w:jc w:val="both"/>
        <w:rPr>
          <w:bCs/>
          <w:lang w:val="it-IT"/>
        </w:rPr>
      </w:pPr>
      <w:r w:rsidRPr="00560363">
        <w:rPr>
          <w:bCs/>
          <w:lang w:val="it-IT"/>
        </w:rPr>
        <w:t>Turi būti atlikti visi elektros įrangos instaliavimui bei elektros paslaugų tiekimui būtini ir reikalingi statybiniai darbai.</w:t>
      </w:r>
    </w:p>
    <w:p w14:paraId="37DC81F3" w14:textId="06B268BD" w:rsidR="00B52061" w:rsidRPr="00560363" w:rsidRDefault="00B52061" w:rsidP="00560363">
      <w:pPr>
        <w:ind w:firstLine="708"/>
        <w:jc w:val="both"/>
        <w:rPr>
          <w:bCs/>
          <w:lang w:val="it-IT"/>
        </w:rPr>
      </w:pPr>
      <w:r w:rsidRPr="00560363">
        <w:rPr>
          <w:bCs/>
          <w:lang w:val="it-IT"/>
        </w:rPr>
        <w:t>Rangovas privalo padaryti užrašus ant paskirstymo skydų, pritvirtinti schemas skydų durelių vidinėje pusėje, atitinkančias išpildymui, o išorinėje durelių pusėj</w:t>
      </w:r>
      <w:r w:rsidR="00E2764E" w:rsidRPr="00560363">
        <w:rPr>
          <w:bCs/>
          <w:lang w:val="it-IT"/>
        </w:rPr>
        <w:t>e</w:t>
      </w:r>
      <w:r w:rsidRPr="00560363">
        <w:rPr>
          <w:bCs/>
          <w:lang w:val="it-IT"/>
        </w:rPr>
        <w:t xml:space="preserve"> priklijuoti lipdukus pagal Saugos taisyklių reikalavimus.</w:t>
      </w:r>
    </w:p>
    <w:p w14:paraId="217211FC" w14:textId="77777777" w:rsidR="00B52061" w:rsidRPr="00560363" w:rsidRDefault="00B52061" w:rsidP="00560363">
      <w:pPr>
        <w:ind w:firstLine="708"/>
        <w:jc w:val="both"/>
        <w:rPr>
          <w:bCs/>
          <w:lang w:val="it-IT"/>
        </w:rPr>
      </w:pPr>
      <w:r w:rsidRPr="00560363">
        <w:rPr>
          <w:bCs/>
          <w:lang w:val="it-IT"/>
        </w:rPr>
        <w:t>Užbaigus sistemos perdavimą, Rangovas turi pateikti Užsakovui išpildomuosiuos brėžinius, išsamius atitinkamus visų sistemų ir įrangos valdymo, priežiūros ir duomenų vadovus bei instrukcijas lietuvių kalba.</w:t>
      </w:r>
    </w:p>
    <w:p w14:paraId="01779C78" w14:textId="77777777" w:rsidR="00E2764E" w:rsidRPr="00560363" w:rsidRDefault="00E2764E" w:rsidP="00560363">
      <w:pPr>
        <w:jc w:val="both"/>
        <w:rPr>
          <w:bCs/>
          <w:lang w:val="it-IT"/>
        </w:rPr>
      </w:pPr>
    </w:p>
    <w:p w14:paraId="3028A7B2" w14:textId="78E88A5A" w:rsidR="00B52061" w:rsidRDefault="00B52061" w:rsidP="00560363">
      <w:pPr>
        <w:jc w:val="center"/>
        <w:rPr>
          <w:b/>
          <w:bCs/>
          <w:lang w:val="it-IT"/>
        </w:rPr>
      </w:pPr>
      <w:r w:rsidRPr="00560363">
        <w:rPr>
          <w:b/>
          <w:bCs/>
          <w:lang w:val="it-IT"/>
        </w:rPr>
        <w:t>REIKALAVIMAI MONTAVIMO DARBŲ VYKDYMUI</w:t>
      </w:r>
    </w:p>
    <w:p w14:paraId="4D30C14D" w14:textId="77777777" w:rsidR="004028CF" w:rsidRPr="00560363" w:rsidRDefault="004028CF" w:rsidP="00560363">
      <w:pPr>
        <w:jc w:val="center"/>
        <w:rPr>
          <w:b/>
          <w:bCs/>
          <w:lang w:val="it-IT"/>
        </w:rPr>
      </w:pPr>
    </w:p>
    <w:p w14:paraId="22B62584" w14:textId="2F78628D" w:rsidR="00B52061" w:rsidRPr="00560363" w:rsidRDefault="00B52061" w:rsidP="00560363">
      <w:pPr>
        <w:ind w:firstLine="708"/>
        <w:jc w:val="both"/>
        <w:rPr>
          <w:bCs/>
          <w:lang w:val="it-IT"/>
        </w:rPr>
      </w:pPr>
      <w:r w:rsidRPr="00560363">
        <w:rPr>
          <w:bCs/>
          <w:lang w:val="it-IT"/>
        </w:rPr>
        <w:t xml:space="preserve">Elektros laidininkus tiesti lygiagrečiai pastato architektūrinėms linijoms. Siekiant išvengti elektros traumų eksploatuojant pastatą, laidininkus privaloma tiesti tam tikslui skirtose zonose </w:t>
      </w:r>
      <w:r w:rsidRPr="00A87113">
        <w:rPr>
          <w:bCs/>
          <w:lang w:val="it-IT"/>
        </w:rPr>
        <w:t>paslėptai.</w:t>
      </w:r>
    </w:p>
    <w:p w14:paraId="7D1D7F1E" w14:textId="77777777" w:rsidR="00E2764E" w:rsidRPr="00560363" w:rsidRDefault="00B52061" w:rsidP="00F77CF7">
      <w:pPr>
        <w:ind w:firstLine="708"/>
        <w:jc w:val="both"/>
        <w:rPr>
          <w:bCs/>
          <w:lang w:val="it-IT"/>
        </w:rPr>
      </w:pPr>
      <w:r w:rsidRPr="00560363">
        <w:rPr>
          <w:bCs/>
          <w:lang w:val="it-IT"/>
        </w:rPr>
        <w:t>Tiesiant laidininkus lygiagrečiai vamzdynams, juos tiesti 0,40 m atstumu nuo dujotiekio arba degių skysčių vamzdynų, bei 0,1 m atstumu nuo kitų vamzdynų. Elektros laidininkus tiesiant lygiagrečiai silpnųjų srovių tinklams, juos tiesti 0,25 m atstumu.</w:t>
      </w:r>
    </w:p>
    <w:p w14:paraId="40CA083A" w14:textId="6F6648E7" w:rsidR="00B52061" w:rsidRPr="00560363" w:rsidRDefault="00B52061" w:rsidP="00F77CF7">
      <w:pPr>
        <w:ind w:firstLine="708"/>
        <w:jc w:val="both"/>
        <w:rPr>
          <w:bCs/>
          <w:lang w:val="it-IT"/>
        </w:rPr>
      </w:pPr>
      <w:r w:rsidRPr="00560363">
        <w:rPr>
          <w:bCs/>
          <w:lang w:val="it-IT"/>
        </w:rPr>
        <w:t>Elektros laidininkus tiesiant lygiagrečiai gaisro signalizacijos kabeliams, juos tiesti ne mažesniu kaip 0,5 m atstumu. Leidžiama šį atstumą sumažinti iki 0,25 m, kai lygiagrečiai tiesiamas tiktai vienas elektros laidininkas. Kai nurodytų atstumų išlaikyti negalima, gaisro signalizacijos kabeliai turi būti apsaugomi nuo elektromagnetinės indukcijos (ekranuoti).</w:t>
      </w:r>
    </w:p>
    <w:p w14:paraId="2409DAAE" w14:textId="1EFA2E12" w:rsidR="00B52061" w:rsidRPr="00560363" w:rsidRDefault="00B52061" w:rsidP="00F77CF7">
      <w:pPr>
        <w:ind w:firstLine="708"/>
        <w:jc w:val="both"/>
        <w:rPr>
          <w:bCs/>
          <w:lang w:val="it-IT"/>
        </w:rPr>
      </w:pPr>
      <w:r w:rsidRPr="00560363">
        <w:rPr>
          <w:bCs/>
          <w:lang w:val="it-IT"/>
        </w:rPr>
        <w:t>Kertant minėtų vamzdynų trasas, laidininkus tiesti 0,1 m atstumu nuo dujotiekio arba degių skysčių vamzdynų, bei 0,05 m atstumu nuo kitų vamzdynų. Jeigu atstumas nuo laidininkų iki vamzdžių yra mažesnis nei 0,025 m, tai laidininkus būtina papildomai apsaugoti nuo galimų mechaninių pažeidimų po 0,025 m į abi puses nuo vamzdžio.</w:t>
      </w:r>
    </w:p>
    <w:p w14:paraId="291704FA" w14:textId="27D669EF" w:rsidR="00B52061" w:rsidRPr="00560363" w:rsidRDefault="00B52061" w:rsidP="00F77CF7">
      <w:pPr>
        <w:ind w:firstLine="708"/>
        <w:jc w:val="both"/>
        <w:rPr>
          <w:bCs/>
          <w:lang w:val="it-IT"/>
        </w:rPr>
      </w:pPr>
      <w:r w:rsidRPr="00560363">
        <w:rPr>
          <w:bCs/>
          <w:lang w:val="it-IT"/>
        </w:rPr>
        <w:t>Laidininkus tvirtinti kas 0,5 m tiesi</w:t>
      </w:r>
      <w:r w:rsidR="0006473F">
        <w:rPr>
          <w:bCs/>
          <w:lang w:val="it-IT"/>
        </w:rPr>
        <w:t>u</w:t>
      </w:r>
      <w:r w:rsidRPr="00560363">
        <w:rPr>
          <w:bCs/>
          <w:lang w:val="it-IT"/>
        </w:rPr>
        <w:t>ose trasos ruožuose ir 0,15 m atstumu nuo posūkio kampo viršūnės, bei 0,05-0,1 m atstumu nuo atšakų dėžučių arba aparatų (prietaisų).</w:t>
      </w:r>
    </w:p>
    <w:p w14:paraId="7326B466" w14:textId="77777777" w:rsidR="00B52061" w:rsidRPr="00560363" w:rsidRDefault="00B52061" w:rsidP="00F77CF7">
      <w:pPr>
        <w:ind w:firstLine="708"/>
        <w:jc w:val="both"/>
        <w:rPr>
          <w:bCs/>
          <w:lang w:val="it-IT"/>
        </w:rPr>
      </w:pPr>
      <w:r w:rsidRPr="00560363">
        <w:rPr>
          <w:bCs/>
          <w:lang w:val="it-IT"/>
        </w:rPr>
        <w:t>Patalpose su pakabinamomis lubomis, atšakų dėžutes montuoti:</w:t>
      </w:r>
    </w:p>
    <w:p w14:paraId="2EE39522" w14:textId="4207C9B8" w:rsidR="00B52061" w:rsidRPr="00560363" w:rsidRDefault="007A73B7" w:rsidP="00F77CF7">
      <w:pPr>
        <w:ind w:firstLine="708"/>
        <w:jc w:val="both"/>
        <w:rPr>
          <w:bCs/>
          <w:lang w:val="it-IT"/>
        </w:rPr>
      </w:pPr>
      <w:r w:rsidRPr="00560363">
        <w:rPr>
          <w:bCs/>
          <w:lang w:val="it-IT"/>
        </w:rPr>
        <w:t>-</w:t>
      </w:r>
      <w:r w:rsidR="00F77CF7">
        <w:rPr>
          <w:bCs/>
          <w:lang w:val="it-IT"/>
        </w:rPr>
        <w:t xml:space="preserve"> </w:t>
      </w:r>
      <w:r w:rsidR="00B52061" w:rsidRPr="00560363">
        <w:rPr>
          <w:bCs/>
          <w:lang w:val="it-IT"/>
        </w:rPr>
        <w:t>virš pakabinamų lubų, kai ertmė virš jų yra lengvai prieinama</w:t>
      </w:r>
      <w:r w:rsidR="00605C00" w:rsidRPr="00560363">
        <w:rPr>
          <w:bCs/>
          <w:lang w:val="it-IT"/>
        </w:rPr>
        <w:t>;</w:t>
      </w:r>
    </w:p>
    <w:p w14:paraId="6BDCF85D" w14:textId="20FE3022" w:rsidR="00B52061" w:rsidRPr="00560363" w:rsidRDefault="007A73B7" w:rsidP="00F77CF7">
      <w:pPr>
        <w:ind w:firstLine="708"/>
        <w:jc w:val="both"/>
        <w:rPr>
          <w:bCs/>
          <w:lang w:val="it-IT"/>
        </w:rPr>
      </w:pPr>
      <w:r w:rsidRPr="00560363">
        <w:rPr>
          <w:bCs/>
          <w:lang w:val="it-IT"/>
        </w:rPr>
        <w:t>-</w:t>
      </w:r>
      <w:r w:rsidR="00605C00" w:rsidRPr="00560363">
        <w:rPr>
          <w:bCs/>
          <w:lang w:val="it-IT"/>
        </w:rPr>
        <w:t xml:space="preserve"> </w:t>
      </w:r>
      <w:r w:rsidR="00B52061" w:rsidRPr="00560363">
        <w:rPr>
          <w:bCs/>
          <w:lang w:val="it-IT"/>
        </w:rPr>
        <w:t>0,1 m žemiau lubų, kai ertmė virš jų yra neprieinama.</w:t>
      </w:r>
    </w:p>
    <w:p w14:paraId="1730FEC6" w14:textId="77777777" w:rsidR="00B52061" w:rsidRPr="00560363" w:rsidRDefault="00B52061" w:rsidP="00F77CF7">
      <w:pPr>
        <w:ind w:firstLine="708"/>
        <w:jc w:val="both"/>
        <w:rPr>
          <w:bCs/>
          <w:lang w:val="it-IT"/>
        </w:rPr>
      </w:pPr>
      <w:r w:rsidRPr="00560363">
        <w:rPr>
          <w:bCs/>
          <w:lang w:val="it-IT"/>
        </w:rPr>
        <w:t>Kiti pagrindiniai reikalavimai darbams:</w:t>
      </w:r>
    </w:p>
    <w:p w14:paraId="4DAAB67D" w14:textId="20FF8944" w:rsidR="00B52061" w:rsidRPr="00560363" w:rsidRDefault="007A73B7" w:rsidP="00F77CF7">
      <w:pPr>
        <w:ind w:firstLine="708"/>
        <w:jc w:val="both"/>
        <w:rPr>
          <w:bCs/>
          <w:lang w:val="it-IT"/>
        </w:rPr>
      </w:pPr>
      <w:r w:rsidRPr="00560363">
        <w:rPr>
          <w:bCs/>
          <w:lang w:val="it-IT"/>
        </w:rPr>
        <w:t>-</w:t>
      </w:r>
      <w:r w:rsidR="00961274" w:rsidRPr="00560363">
        <w:rPr>
          <w:bCs/>
          <w:lang w:val="it-IT"/>
        </w:rPr>
        <w:t>v</w:t>
      </w:r>
      <w:r w:rsidR="00B52061" w:rsidRPr="00560363">
        <w:rPr>
          <w:bCs/>
          <w:lang w:val="it-IT"/>
        </w:rPr>
        <w:t>amzdžius tiesti taip, kad juose negalėtų kauptis drėgmė (taip pat ir dėl ore esančių garų kondensacijos). Vamzdžių lenkimo spinduliai turi atitikti tiesiamiems laidininkams leistinus lenkimo spindulius</w:t>
      </w:r>
      <w:r w:rsidR="00961274" w:rsidRPr="00560363">
        <w:rPr>
          <w:bCs/>
          <w:lang w:val="it-IT"/>
        </w:rPr>
        <w:t>;</w:t>
      </w:r>
    </w:p>
    <w:p w14:paraId="2927BAF8" w14:textId="05D4A52E" w:rsidR="00B52061" w:rsidRPr="00560363" w:rsidRDefault="007A73B7" w:rsidP="00F77CF7">
      <w:pPr>
        <w:ind w:firstLine="708"/>
        <w:jc w:val="both"/>
        <w:rPr>
          <w:bCs/>
          <w:lang w:val="it-IT"/>
        </w:rPr>
      </w:pPr>
      <w:r w:rsidRPr="00560363">
        <w:rPr>
          <w:bCs/>
          <w:lang w:val="it-IT"/>
        </w:rPr>
        <w:t>-</w:t>
      </w:r>
      <w:r w:rsidR="00B45B96" w:rsidRPr="00560363">
        <w:rPr>
          <w:bCs/>
          <w:lang w:val="it-IT"/>
        </w:rPr>
        <w:t xml:space="preserve"> </w:t>
      </w:r>
      <w:r w:rsidR="00961274" w:rsidRPr="00560363">
        <w:rPr>
          <w:bCs/>
          <w:lang w:val="it-IT"/>
        </w:rPr>
        <w:t>t</w:t>
      </w:r>
      <w:r w:rsidR="00B52061" w:rsidRPr="00560363">
        <w:rPr>
          <w:bCs/>
          <w:lang w:val="it-IT"/>
        </w:rPr>
        <w:t>raukiant laidininkus į vamzdžius, negalima viršyti jiems leidžiamos tempimo jėgos.</w:t>
      </w:r>
    </w:p>
    <w:p w14:paraId="743C8299" w14:textId="037DBB2E" w:rsidR="00B52061" w:rsidRPr="00560363" w:rsidRDefault="007A73B7" w:rsidP="00F77CF7">
      <w:pPr>
        <w:ind w:firstLine="708"/>
        <w:jc w:val="both"/>
        <w:rPr>
          <w:bCs/>
          <w:lang w:val="it-IT"/>
        </w:rPr>
      </w:pPr>
      <w:r w:rsidRPr="00560363">
        <w:rPr>
          <w:bCs/>
          <w:lang w:val="it-IT"/>
        </w:rPr>
        <w:t>-</w:t>
      </w:r>
      <w:r w:rsidR="00B45B96" w:rsidRPr="00560363">
        <w:rPr>
          <w:bCs/>
          <w:lang w:val="it-IT"/>
        </w:rPr>
        <w:t xml:space="preserve"> </w:t>
      </w:r>
      <w:r w:rsidR="00961274" w:rsidRPr="00560363">
        <w:rPr>
          <w:bCs/>
          <w:lang w:val="it-IT"/>
        </w:rPr>
        <w:t>v</w:t>
      </w:r>
      <w:r w:rsidR="00B52061" w:rsidRPr="00560363">
        <w:rPr>
          <w:bCs/>
          <w:lang w:val="it-IT"/>
        </w:rPr>
        <w:t>ertikaliuose trasų ruožuose kas 3 - 4 m vamzdžius tvirtinti nejudamai. Minėtuose ruožuose laidininkus tvirtinti kas 30 m (iki 50 mm</w:t>
      </w:r>
      <w:r w:rsidR="00961274" w:rsidRPr="00560363">
        <w:rPr>
          <w:bCs/>
          <w:lang w:val="it-IT"/>
        </w:rPr>
        <w:t>²</w:t>
      </w:r>
      <w:r w:rsidR="00B52061" w:rsidRPr="00560363">
        <w:rPr>
          <w:bCs/>
          <w:lang w:val="it-IT"/>
        </w:rPr>
        <w:t xml:space="preserve"> imtinai) i</w:t>
      </w:r>
      <w:r w:rsidR="008E74B1">
        <w:rPr>
          <w:bCs/>
          <w:lang w:val="it-IT"/>
        </w:rPr>
        <w:t>r</w:t>
      </w:r>
      <w:r w:rsidR="00B52061" w:rsidRPr="00560363">
        <w:rPr>
          <w:bCs/>
          <w:lang w:val="it-IT"/>
        </w:rPr>
        <w:t xml:space="preserve"> kas 20 m (70</w:t>
      </w:r>
      <w:r w:rsidR="008E74B1">
        <w:rPr>
          <w:bCs/>
          <w:lang w:val="it-IT"/>
        </w:rPr>
        <w:t>-</w:t>
      </w:r>
      <w:r w:rsidR="00B52061" w:rsidRPr="00560363">
        <w:rPr>
          <w:bCs/>
          <w:lang w:val="it-IT"/>
        </w:rPr>
        <w:t>150 mm2), įrengiant dėžutes.</w:t>
      </w:r>
    </w:p>
    <w:p w14:paraId="644B151F" w14:textId="2B4EC512" w:rsidR="00961274" w:rsidRPr="00560363" w:rsidRDefault="007A73B7" w:rsidP="00F77CF7">
      <w:pPr>
        <w:ind w:left="708"/>
        <w:jc w:val="both"/>
        <w:rPr>
          <w:bCs/>
          <w:lang w:val="it-IT"/>
        </w:rPr>
      </w:pPr>
      <w:r w:rsidRPr="00560363">
        <w:rPr>
          <w:bCs/>
          <w:lang w:val="it-IT"/>
        </w:rPr>
        <w:t>-</w:t>
      </w:r>
      <w:r w:rsidR="00B45B96" w:rsidRPr="00560363">
        <w:rPr>
          <w:bCs/>
          <w:lang w:val="it-IT"/>
        </w:rPr>
        <w:t xml:space="preserve"> </w:t>
      </w:r>
      <w:r w:rsidR="00961274" w:rsidRPr="00560363">
        <w:rPr>
          <w:bCs/>
          <w:lang w:val="it-IT"/>
        </w:rPr>
        <w:t>l</w:t>
      </w:r>
      <w:r w:rsidR="00B52061" w:rsidRPr="00560363">
        <w:rPr>
          <w:bCs/>
          <w:lang w:val="it-IT"/>
        </w:rPr>
        <w:t>aidininkų sujungimo ir šakojimosi vietos turi būti prieinamos apžiūrai ir remontui. Laidininkų sujungimo, atsišakojimo ir prijungimo vietose turi būti paliekama ne mažesnė kaip</w:t>
      </w:r>
    </w:p>
    <w:p w14:paraId="506B24DD" w14:textId="6A755523" w:rsidR="00B52061" w:rsidRPr="00560363" w:rsidRDefault="00B52061" w:rsidP="00560363">
      <w:pPr>
        <w:jc w:val="both"/>
        <w:rPr>
          <w:bCs/>
          <w:lang w:val="it-IT"/>
        </w:rPr>
      </w:pPr>
      <w:r w:rsidRPr="00560363">
        <w:rPr>
          <w:bCs/>
          <w:lang w:val="it-IT"/>
        </w:rPr>
        <w:t>50 mm ilgio atsarga pakartotiniam sujungimui, atsišakojimui arba prijungimui. Laidininkų sujungimui turi būti naudojami jų gyslų medžiagą ir skerspjūvį atitinkantys varžtiniai arba spyruokliniai gnybtai</w:t>
      </w:r>
      <w:r w:rsidR="00961274" w:rsidRPr="00560363">
        <w:rPr>
          <w:bCs/>
          <w:lang w:val="it-IT"/>
        </w:rPr>
        <w:t>;</w:t>
      </w:r>
    </w:p>
    <w:p w14:paraId="397200BC" w14:textId="07EB0DF2" w:rsidR="00B52061" w:rsidRPr="00560363" w:rsidRDefault="007A73B7" w:rsidP="00F77CF7">
      <w:pPr>
        <w:ind w:firstLine="708"/>
        <w:jc w:val="both"/>
        <w:rPr>
          <w:bCs/>
          <w:lang w:val="it-IT"/>
        </w:rPr>
      </w:pPr>
      <w:r w:rsidRPr="00560363">
        <w:rPr>
          <w:bCs/>
          <w:lang w:val="it-IT"/>
        </w:rPr>
        <w:t>-</w:t>
      </w:r>
      <w:r w:rsidR="00B45B96" w:rsidRPr="00560363">
        <w:rPr>
          <w:bCs/>
          <w:lang w:val="it-IT"/>
        </w:rPr>
        <w:t xml:space="preserve"> </w:t>
      </w:r>
      <w:r w:rsidR="00961274" w:rsidRPr="00560363">
        <w:rPr>
          <w:bCs/>
          <w:lang w:val="it-IT"/>
        </w:rPr>
        <w:t>v</w:t>
      </w:r>
      <w:r w:rsidR="00B52061" w:rsidRPr="00560363">
        <w:rPr>
          <w:bCs/>
          <w:lang w:val="it-IT"/>
        </w:rPr>
        <w:t>isi kabeliai turi būti su nepalaikančia degimo izoliacija.</w:t>
      </w:r>
    </w:p>
    <w:p w14:paraId="5564D29E" w14:textId="61D7752C" w:rsidR="00B52061" w:rsidRPr="00560363" w:rsidRDefault="007A73B7" w:rsidP="00F77CF7">
      <w:pPr>
        <w:ind w:firstLine="708"/>
        <w:jc w:val="both"/>
        <w:rPr>
          <w:bCs/>
          <w:lang w:val="it-IT"/>
        </w:rPr>
      </w:pPr>
      <w:r w:rsidRPr="00560363">
        <w:rPr>
          <w:bCs/>
          <w:lang w:val="it-IT"/>
        </w:rPr>
        <w:t>-</w:t>
      </w:r>
      <w:r w:rsidR="00961274" w:rsidRPr="00560363">
        <w:rPr>
          <w:bCs/>
          <w:lang w:val="it-IT"/>
        </w:rPr>
        <w:t xml:space="preserve"> s</w:t>
      </w:r>
      <w:r w:rsidR="00B52061" w:rsidRPr="00560363">
        <w:rPr>
          <w:bCs/>
          <w:lang w:val="it-IT"/>
        </w:rPr>
        <w:t>kirstomųjų skydų apsaugos laipsnis ir talpa turi atitikti projekte nurodytiems</w:t>
      </w:r>
      <w:r w:rsidR="00961274" w:rsidRPr="00560363">
        <w:rPr>
          <w:bCs/>
          <w:lang w:val="it-IT"/>
        </w:rPr>
        <w:t>;</w:t>
      </w:r>
    </w:p>
    <w:p w14:paraId="17F0D968" w14:textId="5EAC0F29" w:rsidR="00B52061" w:rsidRPr="00560363" w:rsidRDefault="007A73B7" w:rsidP="00F77CF7">
      <w:pPr>
        <w:ind w:firstLine="708"/>
        <w:jc w:val="both"/>
        <w:rPr>
          <w:bCs/>
          <w:lang w:val="it-IT"/>
        </w:rPr>
      </w:pPr>
      <w:r w:rsidRPr="00560363">
        <w:rPr>
          <w:bCs/>
          <w:lang w:val="it-IT"/>
        </w:rPr>
        <w:t>-</w:t>
      </w:r>
      <w:r w:rsidR="00B45B96" w:rsidRPr="00560363">
        <w:rPr>
          <w:bCs/>
          <w:lang w:val="it-IT"/>
        </w:rPr>
        <w:t xml:space="preserve"> </w:t>
      </w:r>
      <w:r w:rsidR="00961274" w:rsidRPr="00560363">
        <w:rPr>
          <w:bCs/>
          <w:lang w:val="it-IT"/>
        </w:rPr>
        <w:t>s</w:t>
      </w:r>
      <w:r w:rsidR="00B52061" w:rsidRPr="00560363">
        <w:rPr>
          <w:bCs/>
          <w:lang w:val="it-IT"/>
        </w:rPr>
        <w:t>urenkant skirstomuosius skydus būtina vadovautis Elektros įrenginių įrengimo taisyklėmis bei gamintojų reikalavimais, tam kad visi skyde įrengiami komponentai būtų elektromagnetiškai suderinti tarpusavyje</w:t>
      </w:r>
      <w:r w:rsidR="00961274" w:rsidRPr="00560363">
        <w:rPr>
          <w:bCs/>
          <w:lang w:val="it-IT"/>
        </w:rPr>
        <w:t>;</w:t>
      </w:r>
    </w:p>
    <w:p w14:paraId="0DD134BD" w14:textId="35D5058F" w:rsidR="00B52061" w:rsidRPr="00560363" w:rsidRDefault="007A73B7" w:rsidP="00F77CF7">
      <w:pPr>
        <w:ind w:firstLine="708"/>
        <w:jc w:val="both"/>
        <w:rPr>
          <w:bCs/>
          <w:lang w:val="it-IT"/>
        </w:rPr>
      </w:pPr>
      <w:r w:rsidRPr="00560363">
        <w:rPr>
          <w:bCs/>
          <w:lang w:val="it-IT"/>
        </w:rPr>
        <w:t>-</w:t>
      </w:r>
      <w:r w:rsidR="00B45B96" w:rsidRPr="00560363">
        <w:rPr>
          <w:bCs/>
          <w:lang w:val="it-IT"/>
        </w:rPr>
        <w:t xml:space="preserve"> </w:t>
      </w:r>
      <w:r w:rsidR="00961274" w:rsidRPr="00560363">
        <w:rPr>
          <w:bCs/>
          <w:lang w:val="it-IT"/>
        </w:rPr>
        <w:t>t</w:t>
      </w:r>
      <w:r w:rsidR="00B52061" w:rsidRPr="00560363">
        <w:rPr>
          <w:bCs/>
          <w:lang w:val="it-IT"/>
        </w:rPr>
        <w:t>am</w:t>
      </w:r>
      <w:r w:rsidR="00961274" w:rsidRPr="00560363">
        <w:rPr>
          <w:bCs/>
          <w:lang w:val="it-IT"/>
        </w:rPr>
        <w:t>,</w:t>
      </w:r>
      <w:r w:rsidR="00B52061" w:rsidRPr="00560363">
        <w:rPr>
          <w:bCs/>
          <w:lang w:val="it-IT"/>
        </w:rPr>
        <w:t xml:space="preserve"> kad išvengti nepageidaujamos įrengiamų aparatų tarpusavio įtakos, būtina naudoti tiktai CE žymeniu ženklintus aparatus ir prietaisus.</w:t>
      </w:r>
    </w:p>
    <w:p w14:paraId="76AE07F4" w14:textId="77777777" w:rsidR="00961274" w:rsidRDefault="00961274" w:rsidP="00560363">
      <w:pPr>
        <w:jc w:val="both"/>
        <w:rPr>
          <w:bCs/>
          <w:lang w:val="it-IT"/>
        </w:rPr>
      </w:pPr>
    </w:p>
    <w:p w14:paraId="519A57B3" w14:textId="77777777" w:rsidR="00990BBC" w:rsidRPr="00560363" w:rsidRDefault="00990BBC" w:rsidP="00560363">
      <w:pPr>
        <w:jc w:val="both"/>
        <w:rPr>
          <w:bCs/>
          <w:lang w:val="it-IT"/>
        </w:rPr>
      </w:pPr>
    </w:p>
    <w:p w14:paraId="2DE0F4DA" w14:textId="4D96273E" w:rsidR="00B52061" w:rsidRPr="00560363" w:rsidRDefault="00B52061" w:rsidP="00F854A4">
      <w:pPr>
        <w:jc w:val="center"/>
        <w:rPr>
          <w:b/>
          <w:bCs/>
          <w:lang w:val="it-IT"/>
        </w:rPr>
      </w:pPr>
      <w:r w:rsidRPr="00560363">
        <w:rPr>
          <w:b/>
          <w:bCs/>
          <w:lang w:val="it-IT"/>
        </w:rPr>
        <w:lastRenderedPageBreak/>
        <w:t>REIKALAVIMAI SKIRSTOMIESIEMS SKYDAMS</w:t>
      </w:r>
    </w:p>
    <w:p w14:paraId="2A1E1FE5" w14:textId="77777777" w:rsidR="00B52061" w:rsidRPr="00560363" w:rsidRDefault="00B52061" w:rsidP="00F854A4">
      <w:pPr>
        <w:ind w:firstLine="708"/>
        <w:jc w:val="both"/>
        <w:rPr>
          <w:bCs/>
          <w:lang w:val="it-IT"/>
        </w:rPr>
      </w:pPr>
      <w:r w:rsidRPr="00560363">
        <w:rPr>
          <w:bCs/>
          <w:lang w:val="it-IT"/>
        </w:rPr>
        <w:t>Skirstomieji skydai turi būti skirti modulinių aparatų, kurių gylis neviršija 70 mm, įrenginiui ant bėgelio DIN EN 50022, arba ant montažinių plokščių. Skydai privalo būti komplektuojami apsauginiais gaubtais aktyviųjų srovinių dalių apsaugai nuo prisilietimo su 45 mm aukščio išpjovomis aparatams bei atskirais gnybtynais neutralės ir apsauginių laidininkų prijungimui. Visiems skirstomiesiems skydams būtina palikti talpos rezervą, ne mažesnį kaip 20% bendrosios skydo montažinės talpos.</w:t>
      </w:r>
    </w:p>
    <w:p w14:paraId="60BA5FB8" w14:textId="77777777" w:rsidR="00B52061" w:rsidRPr="00560363" w:rsidRDefault="00B52061" w:rsidP="00A21227">
      <w:pPr>
        <w:ind w:firstLine="708"/>
        <w:jc w:val="both"/>
        <w:rPr>
          <w:bCs/>
          <w:lang w:val="it-IT"/>
        </w:rPr>
      </w:pPr>
      <w:r w:rsidRPr="00560363">
        <w:rPr>
          <w:bCs/>
          <w:lang w:val="it-IT"/>
        </w:rPr>
        <w:t>Skydai, skirti įrengimui nišoje, privalo turėti nuimamą dekoratyvinį rėmą. Skydų, įrengiamų elektros skydinėje ar tiktai aptarnaujančiam personalui prieinamose patalpose, apsaugos indeksas turi būti ne mažesnis nei IP 30, jeigu aplinkos sąlygos nereikalauja aukštesnio apsaugos indekso. Skydų, įrengiamų kitose drėgnose patalpose, apsaugos indeksas turi būti ne mažesnis nei IP 41, šlapiose bei dulkėtose patalpose apsaugos indeksas turi būti ne mažesnis nei IP 54.</w:t>
      </w:r>
    </w:p>
    <w:p w14:paraId="68FF9A23" w14:textId="77777777" w:rsidR="00A21227" w:rsidRDefault="00B52061" w:rsidP="00A21227">
      <w:pPr>
        <w:ind w:left="708"/>
        <w:jc w:val="both"/>
        <w:rPr>
          <w:bCs/>
          <w:lang w:val="it-IT"/>
        </w:rPr>
      </w:pPr>
      <w:r w:rsidRPr="00560363">
        <w:rPr>
          <w:bCs/>
          <w:lang w:val="it-IT"/>
        </w:rPr>
        <w:t>Visi skydai, įrengiami pašaliniams asmenims prieinamose vietose, privalo būti užrakinami. Skydų durelės privalo atsidaryti 90° kampu. Jei esant atidalytoms skydo durelėms lieka</w:t>
      </w:r>
    </w:p>
    <w:p w14:paraId="68F6F347" w14:textId="0D7F557F" w:rsidR="00B52061" w:rsidRPr="00560363" w:rsidRDefault="00B52061" w:rsidP="00A21227">
      <w:pPr>
        <w:jc w:val="both"/>
        <w:rPr>
          <w:bCs/>
          <w:lang w:val="it-IT"/>
        </w:rPr>
      </w:pPr>
      <w:r w:rsidRPr="00560363">
        <w:rPr>
          <w:bCs/>
          <w:lang w:val="it-IT"/>
        </w:rPr>
        <w:t>siauresnis nei 1 m  praėjimas, skydo durelės privalo atsidaryti 180° kampu.</w:t>
      </w:r>
    </w:p>
    <w:p w14:paraId="5B48E774" w14:textId="77777777" w:rsidR="00BE3CB0" w:rsidRPr="00560363" w:rsidRDefault="00BE3CB0" w:rsidP="00560363">
      <w:pPr>
        <w:jc w:val="both"/>
        <w:rPr>
          <w:bCs/>
          <w:lang w:val="it-IT"/>
        </w:rPr>
      </w:pPr>
    </w:p>
    <w:p w14:paraId="64DFD809" w14:textId="30C928FA" w:rsidR="00B52061" w:rsidRDefault="00B52061" w:rsidP="00A21227">
      <w:pPr>
        <w:jc w:val="center"/>
        <w:rPr>
          <w:b/>
          <w:bCs/>
          <w:lang w:val="it-IT"/>
        </w:rPr>
      </w:pPr>
      <w:r w:rsidRPr="00560363">
        <w:rPr>
          <w:b/>
          <w:bCs/>
          <w:lang w:val="it-IT"/>
        </w:rPr>
        <w:t>REIKALAVIMAI APŠVIETIMO ĮRANGAI</w:t>
      </w:r>
    </w:p>
    <w:p w14:paraId="1A169BFA" w14:textId="77777777" w:rsidR="00A21227" w:rsidRPr="00560363" w:rsidRDefault="00A21227" w:rsidP="00A21227">
      <w:pPr>
        <w:jc w:val="center"/>
        <w:rPr>
          <w:b/>
          <w:bCs/>
          <w:lang w:val="it-IT"/>
        </w:rPr>
      </w:pPr>
    </w:p>
    <w:p w14:paraId="7A6FCB06" w14:textId="29234732" w:rsidR="00B52061" w:rsidRPr="00560363" w:rsidRDefault="00B52061" w:rsidP="00A21227">
      <w:pPr>
        <w:ind w:firstLine="708"/>
        <w:jc w:val="both"/>
        <w:rPr>
          <w:bCs/>
          <w:lang w:val="it-IT"/>
        </w:rPr>
      </w:pPr>
      <w:r w:rsidRPr="00560363">
        <w:rPr>
          <w:bCs/>
          <w:lang w:val="it-IT"/>
        </w:rPr>
        <w:t>Šviestuvai numatomi su LED šviesos diodais. LED efektyvumas turi būti ne mažiau kaip 100 Lm/ W. Tarnavimo laikas ne mažiau kaip 30000 valandų. Šviestuvo švietimo kampas t</w:t>
      </w:r>
      <w:r w:rsidR="00BE3CB0" w:rsidRPr="00560363">
        <w:rPr>
          <w:bCs/>
          <w:lang w:val="it-IT"/>
        </w:rPr>
        <w:t>uri</w:t>
      </w:r>
      <w:r w:rsidRPr="00560363">
        <w:rPr>
          <w:bCs/>
          <w:lang w:val="it-IT"/>
        </w:rPr>
        <w:t xml:space="preserve"> būti ne mažesnis kaip 140°. Spalvinė temperatūra ne mažesnė 3000 K. Papildomi reikalavimai apšvietimo įrangai:</w:t>
      </w:r>
    </w:p>
    <w:p w14:paraId="4D1AE986" w14:textId="4F4C03E0" w:rsidR="00B52061" w:rsidRPr="00560363" w:rsidRDefault="00F17B1A" w:rsidP="00A21227">
      <w:pPr>
        <w:ind w:firstLine="708"/>
        <w:jc w:val="both"/>
        <w:rPr>
          <w:bCs/>
          <w:lang w:val="it-IT"/>
        </w:rPr>
      </w:pPr>
      <w:r w:rsidRPr="00560363">
        <w:rPr>
          <w:bCs/>
          <w:lang w:val="it-IT"/>
        </w:rPr>
        <w:t>-</w:t>
      </w:r>
      <w:r w:rsidR="00B45B96" w:rsidRPr="00560363">
        <w:rPr>
          <w:bCs/>
          <w:lang w:val="it-IT"/>
        </w:rPr>
        <w:t xml:space="preserve"> </w:t>
      </w:r>
      <w:r w:rsidR="00BE3CB0" w:rsidRPr="00560363">
        <w:rPr>
          <w:bCs/>
          <w:lang w:val="it-IT"/>
        </w:rPr>
        <w:t>n</w:t>
      </w:r>
      <w:r w:rsidR="00B52061" w:rsidRPr="00560363">
        <w:rPr>
          <w:bCs/>
          <w:lang w:val="it-IT"/>
        </w:rPr>
        <w:t>audojamų lempų galia, šviesos srautas bei spalvų perteikimo geba turi atitikti projekte nurodytoms techninėms charakteristikoms</w:t>
      </w:r>
      <w:r w:rsidR="00BE3CB0" w:rsidRPr="00560363">
        <w:rPr>
          <w:bCs/>
          <w:lang w:val="it-IT"/>
        </w:rPr>
        <w:t>;</w:t>
      </w:r>
    </w:p>
    <w:p w14:paraId="1C7DA7C0" w14:textId="438A9E71" w:rsidR="00B52061" w:rsidRPr="00560363" w:rsidRDefault="00F17B1A" w:rsidP="00A21227">
      <w:pPr>
        <w:ind w:firstLine="708"/>
        <w:jc w:val="both"/>
        <w:rPr>
          <w:bCs/>
          <w:lang w:val="it-IT"/>
        </w:rPr>
      </w:pPr>
      <w:r w:rsidRPr="00560363">
        <w:rPr>
          <w:bCs/>
          <w:lang w:val="it-IT"/>
        </w:rPr>
        <w:t>-</w:t>
      </w:r>
      <w:r w:rsidR="00A21227">
        <w:rPr>
          <w:bCs/>
          <w:lang w:val="it-IT"/>
        </w:rPr>
        <w:t xml:space="preserve"> </w:t>
      </w:r>
      <w:r w:rsidR="00BE3CB0" w:rsidRPr="00560363">
        <w:rPr>
          <w:bCs/>
          <w:lang w:val="it-IT"/>
        </w:rPr>
        <w:t>a</w:t>
      </w:r>
      <w:r w:rsidR="00B52061" w:rsidRPr="00560363">
        <w:rPr>
          <w:bCs/>
          <w:lang w:val="it-IT"/>
        </w:rPr>
        <w:t>nt degių paviršių galima įrengti tiktai tam skirtus šviestuvus su atitinkamomis charakteristikomis (paženklintus tai patvirtinančiu žymeniu)</w:t>
      </w:r>
      <w:r w:rsidR="00BE3CB0" w:rsidRPr="00560363">
        <w:rPr>
          <w:bCs/>
          <w:lang w:val="it-IT"/>
        </w:rPr>
        <w:t>;</w:t>
      </w:r>
    </w:p>
    <w:p w14:paraId="1B994413" w14:textId="7E5A16E6" w:rsidR="00B52061" w:rsidRPr="00560363" w:rsidRDefault="00F17B1A" w:rsidP="00A21227">
      <w:pPr>
        <w:ind w:firstLine="708"/>
        <w:jc w:val="both"/>
        <w:rPr>
          <w:bCs/>
          <w:lang w:val="it-IT"/>
        </w:rPr>
      </w:pPr>
      <w:r w:rsidRPr="00560363">
        <w:rPr>
          <w:bCs/>
          <w:lang w:val="it-IT"/>
        </w:rPr>
        <w:t>-</w:t>
      </w:r>
      <w:r w:rsidR="00B45B96" w:rsidRPr="00560363">
        <w:rPr>
          <w:bCs/>
          <w:lang w:val="it-IT"/>
        </w:rPr>
        <w:t xml:space="preserve"> </w:t>
      </w:r>
      <w:r w:rsidR="00BE3CB0" w:rsidRPr="00560363">
        <w:rPr>
          <w:bCs/>
          <w:lang w:val="it-IT"/>
        </w:rPr>
        <w:t>m</w:t>
      </w:r>
      <w:r w:rsidR="00B52061" w:rsidRPr="00560363">
        <w:rPr>
          <w:bCs/>
          <w:lang w:val="it-IT"/>
        </w:rPr>
        <w:t>inimalus atstumas tarp į pakabinamas lubas įleidžiamų šviestuvų ir perdangos konstrukcijos, įskaitant šilumos bei garso izoliacijos sluoksnį turi būti lygus 25 mm. Minimalus atstumas tarp šoninių šviestuvų paviršių ir statybinių konstrukcijų privalo būti lygus 50 mm.</w:t>
      </w:r>
    </w:p>
    <w:p w14:paraId="61D53FC7" w14:textId="612D5F34" w:rsidR="00B52061" w:rsidRPr="00560363" w:rsidRDefault="00F17B1A" w:rsidP="00A21227">
      <w:pPr>
        <w:ind w:firstLine="708"/>
        <w:jc w:val="both"/>
        <w:rPr>
          <w:bCs/>
          <w:lang w:val="it-IT"/>
        </w:rPr>
      </w:pPr>
      <w:r w:rsidRPr="00560363">
        <w:rPr>
          <w:bCs/>
          <w:lang w:val="it-IT"/>
        </w:rPr>
        <w:t>-</w:t>
      </w:r>
      <w:r w:rsidR="00B45B96" w:rsidRPr="00560363">
        <w:rPr>
          <w:bCs/>
          <w:lang w:val="it-IT"/>
        </w:rPr>
        <w:t xml:space="preserve"> </w:t>
      </w:r>
      <w:r w:rsidR="00B76D2C" w:rsidRPr="00560363">
        <w:rPr>
          <w:bCs/>
          <w:lang w:val="it-IT"/>
        </w:rPr>
        <w:t>š</w:t>
      </w:r>
      <w:r w:rsidR="00B52061" w:rsidRPr="00560363">
        <w:rPr>
          <w:bCs/>
          <w:lang w:val="it-IT"/>
        </w:rPr>
        <w:t>viestuvų tvirtinimui naudoti kartu su šviestuvais tiekiamus montažinius aksesuarus, užtikrinančius saugų ir patikimą atitinkamos masės šviestuvų įrengimą bei leidžiančius prireikus juos nuimti ir vėl pakartotinai pritvirtinti</w:t>
      </w:r>
      <w:r w:rsidR="00B76D2C" w:rsidRPr="00560363">
        <w:rPr>
          <w:bCs/>
          <w:lang w:val="it-IT"/>
        </w:rPr>
        <w:t>;</w:t>
      </w:r>
    </w:p>
    <w:p w14:paraId="4CFC9BF2" w14:textId="24AA2C3A" w:rsidR="00B52061" w:rsidRPr="00560363" w:rsidRDefault="00F17B1A" w:rsidP="00A21227">
      <w:pPr>
        <w:ind w:firstLine="708"/>
        <w:jc w:val="both"/>
        <w:rPr>
          <w:bCs/>
          <w:lang w:val="it-IT"/>
        </w:rPr>
      </w:pPr>
      <w:r w:rsidRPr="00560363">
        <w:rPr>
          <w:bCs/>
          <w:lang w:val="it-IT"/>
        </w:rPr>
        <w:t>-</w:t>
      </w:r>
      <w:r w:rsidR="00B76D2C" w:rsidRPr="00560363">
        <w:rPr>
          <w:bCs/>
          <w:lang w:val="it-IT"/>
        </w:rPr>
        <w:t xml:space="preserve"> </w:t>
      </w:r>
      <w:r w:rsidR="00B45B96" w:rsidRPr="00560363">
        <w:rPr>
          <w:bCs/>
          <w:lang w:val="it-IT"/>
        </w:rPr>
        <w:t xml:space="preserve"> </w:t>
      </w:r>
      <w:r w:rsidR="00B76D2C" w:rsidRPr="00560363">
        <w:rPr>
          <w:bCs/>
          <w:lang w:val="it-IT"/>
        </w:rPr>
        <w:t>p</w:t>
      </w:r>
      <w:r w:rsidR="00B52061" w:rsidRPr="00560363">
        <w:rPr>
          <w:bCs/>
          <w:lang w:val="it-IT"/>
        </w:rPr>
        <w:t>rijungimui skirtų laidininkų ilgio atsarga turi užtikrinti pakartotinio prijungimo galimybę</w:t>
      </w:r>
      <w:r w:rsidR="00B76D2C" w:rsidRPr="00560363">
        <w:rPr>
          <w:bCs/>
          <w:lang w:val="it-IT"/>
        </w:rPr>
        <w:t>;</w:t>
      </w:r>
    </w:p>
    <w:p w14:paraId="178BA4DC" w14:textId="1EBA0EB2" w:rsidR="00D62098" w:rsidRPr="00560363" w:rsidRDefault="003D7BFF" w:rsidP="00A21227">
      <w:pPr>
        <w:ind w:firstLine="708"/>
        <w:jc w:val="both"/>
        <w:rPr>
          <w:bCs/>
          <w:lang w:val="it-IT"/>
        </w:rPr>
      </w:pPr>
      <w:r w:rsidRPr="00560363">
        <w:rPr>
          <w:bCs/>
          <w:lang w:val="it-IT"/>
        </w:rPr>
        <w:t>-</w:t>
      </w:r>
      <w:r w:rsidR="00B45B96" w:rsidRPr="00560363">
        <w:rPr>
          <w:bCs/>
          <w:lang w:val="it-IT"/>
        </w:rPr>
        <w:t xml:space="preserve"> </w:t>
      </w:r>
      <w:r w:rsidR="00B76D2C" w:rsidRPr="00560363">
        <w:rPr>
          <w:bCs/>
          <w:lang w:val="it-IT"/>
        </w:rPr>
        <w:t>p</w:t>
      </w:r>
      <w:r w:rsidR="00D62098" w:rsidRPr="00560363">
        <w:rPr>
          <w:bCs/>
          <w:lang w:val="it-IT"/>
        </w:rPr>
        <w:t>atalpų apšvieta priimta pagal HN 47:1995, HN 98:2000 ir pagal Europos standartą EN 12464-</w:t>
      </w:r>
      <w:r w:rsidR="006D1C2C" w:rsidRPr="00560363">
        <w:rPr>
          <w:bCs/>
          <w:lang w:val="it-IT"/>
        </w:rPr>
        <w:t xml:space="preserve"> </w:t>
      </w:r>
      <w:r w:rsidR="00D62098" w:rsidRPr="00560363">
        <w:rPr>
          <w:bCs/>
          <w:lang w:val="it-IT"/>
        </w:rPr>
        <w:t>1.</w:t>
      </w:r>
      <w:r w:rsidR="00B76D2C" w:rsidRPr="00560363">
        <w:rPr>
          <w:bCs/>
          <w:lang w:val="it-IT"/>
        </w:rPr>
        <w:t xml:space="preserve"> </w:t>
      </w:r>
      <w:r w:rsidR="00D62098" w:rsidRPr="00560363">
        <w:rPr>
          <w:bCs/>
          <w:lang w:val="it-IT"/>
        </w:rPr>
        <w:t>Apšvietimo galia apskaičiuota kompiuterine programa. Techniniai reikalavimai šviestuvams sudaryti atsižvelgiant į patalpų paskirtį, jų aplinkos klasę, architektūrinius ir konstrukcinius sprendimus</w:t>
      </w:r>
      <w:r w:rsidR="00A21227">
        <w:rPr>
          <w:bCs/>
          <w:lang w:val="it-IT"/>
        </w:rPr>
        <w:t>.</w:t>
      </w:r>
    </w:p>
    <w:p w14:paraId="0E8A3B7D" w14:textId="77777777" w:rsidR="00B76D2C" w:rsidRPr="00560363" w:rsidRDefault="00B76D2C" w:rsidP="00560363">
      <w:pPr>
        <w:jc w:val="both"/>
        <w:rPr>
          <w:bCs/>
          <w:lang w:val="it-IT"/>
        </w:rPr>
      </w:pPr>
    </w:p>
    <w:p w14:paraId="11F766E9" w14:textId="62D285B9" w:rsidR="00B52061" w:rsidRPr="00560363" w:rsidRDefault="00B52061" w:rsidP="00A21227">
      <w:pPr>
        <w:jc w:val="center"/>
        <w:rPr>
          <w:b/>
          <w:bCs/>
          <w:lang w:val="it-IT"/>
        </w:rPr>
      </w:pPr>
      <w:r w:rsidRPr="00560363">
        <w:rPr>
          <w:b/>
          <w:bCs/>
          <w:lang w:val="it-IT"/>
        </w:rPr>
        <w:t>REIKALAVIMAI APSAUGOS APARATAMS</w:t>
      </w:r>
    </w:p>
    <w:p w14:paraId="5012C2DB" w14:textId="77777777" w:rsidR="00A41B61" w:rsidRPr="00560363" w:rsidRDefault="00B52061" w:rsidP="0029675C">
      <w:pPr>
        <w:ind w:firstLine="708"/>
        <w:jc w:val="both"/>
        <w:rPr>
          <w:bCs/>
          <w:lang w:val="it-IT"/>
        </w:rPr>
      </w:pPr>
      <w:r w:rsidRPr="00560363">
        <w:rPr>
          <w:bCs/>
          <w:lang w:val="it-IT"/>
        </w:rPr>
        <w:t>Apsaugos aparatų vardinė įtampa ir srovės privalo atitikti elektros tinklo parametrus. Aparatų konstrukcija turi garantuoti jų patikimą tvirtinimą skyde ant montažinio profilio DIN EN 50022 arba ant montažinės plokštės.</w:t>
      </w:r>
    </w:p>
    <w:p w14:paraId="6BEE29EF" w14:textId="0EE3B13A" w:rsidR="00B52061" w:rsidRPr="00560363" w:rsidRDefault="00B52061" w:rsidP="0029675C">
      <w:pPr>
        <w:ind w:firstLine="708"/>
        <w:jc w:val="both"/>
        <w:rPr>
          <w:bCs/>
          <w:lang w:val="it-IT"/>
        </w:rPr>
      </w:pPr>
      <w:r w:rsidRPr="00560363">
        <w:rPr>
          <w:bCs/>
          <w:lang w:val="it-IT"/>
        </w:rPr>
        <w:t>Žemos įtampos saugikliai turi tenkinti standarto IEC 269 reikalavimus. Saugiklių korpusai turi būti hermetiški ir atsparūs staigiems temperatūros pokyčiams. Saugiklių tirptukų eksploatacijos klasė turi atitikti saugomų elektros grandinių arba imtuvų funkcinę paskirtį.</w:t>
      </w:r>
    </w:p>
    <w:p w14:paraId="2ACBB38E" w14:textId="77777777" w:rsidR="00B52061" w:rsidRPr="00560363" w:rsidRDefault="00B52061" w:rsidP="0029675C">
      <w:pPr>
        <w:ind w:firstLine="708"/>
        <w:jc w:val="both"/>
        <w:rPr>
          <w:bCs/>
          <w:lang w:val="it-IT"/>
        </w:rPr>
      </w:pPr>
      <w:r w:rsidRPr="00560363">
        <w:rPr>
          <w:bCs/>
          <w:lang w:val="it-IT"/>
        </w:rPr>
        <w:t>Atskirų grandinių saugiklių tirptukų srovės privalo atitikti projektą.</w:t>
      </w:r>
    </w:p>
    <w:p w14:paraId="1DD8BED4" w14:textId="77777777" w:rsidR="00B52061" w:rsidRPr="00560363" w:rsidRDefault="00B52061" w:rsidP="005510A1">
      <w:pPr>
        <w:ind w:firstLine="708"/>
        <w:jc w:val="both"/>
        <w:rPr>
          <w:bCs/>
          <w:lang w:val="it-IT"/>
        </w:rPr>
      </w:pPr>
      <w:r w:rsidRPr="00560363">
        <w:rPr>
          <w:bCs/>
          <w:lang w:val="it-IT"/>
        </w:rPr>
        <w:t>Apsaugos aparatai turi turėti aparato (grandinės) paskirtį nurodančios etiketės laikiklį bei kontaktų būklės indikaciją ( 0 = atjungta, 1 = įjungta).</w:t>
      </w:r>
    </w:p>
    <w:p w14:paraId="67E811B2" w14:textId="77777777" w:rsidR="000A0601" w:rsidRPr="00560363" w:rsidRDefault="000A0601" w:rsidP="00560363">
      <w:pPr>
        <w:jc w:val="both"/>
        <w:rPr>
          <w:bCs/>
          <w:lang w:val="it-IT"/>
        </w:rPr>
      </w:pPr>
    </w:p>
    <w:p w14:paraId="4493FAC8" w14:textId="650BD81F" w:rsidR="003D4906" w:rsidRPr="00560363" w:rsidRDefault="00CB110B" w:rsidP="008E74B1">
      <w:pPr>
        <w:jc w:val="center"/>
        <w:rPr>
          <w:bCs/>
          <w:lang w:val="lt-LT"/>
        </w:rPr>
      </w:pPr>
      <w:r w:rsidRPr="00560363">
        <w:rPr>
          <w:b/>
          <w:lang w:val="it-IT"/>
        </w:rPr>
        <w:t>DOKUMENTACIJA</w:t>
      </w:r>
    </w:p>
    <w:p w14:paraId="7C08AB29" w14:textId="61D2505A" w:rsidR="003D4906" w:rsidRDefault="005510A1" w:rsidP="00560363">
      <w:pPr>
        <w:jc w:val="both"/>
        <w:rPr>
          <w:lang w:val="lt-LT"/>
        </w:rPr>
      </w:pPr>
      <w:r>
        <w:rPr>
          <w:lang w:val="lt-LT"/>
        </w:rPr>
        <w:t>Dokumentacija pateikiama po įvykdytų darbų eksploatacijai</w:t>
      </w:r>
      <w:r w:rsidR="009D6CEB">
        <w:rPr>
          <w:lang w:val="lt-LT"/>
        </w:rPr>
        <w:t>,</w:t>
      </w:r>
      <w:r>
        <w:rPr>
          <w:lang w:val="lt-LT"/>
        </w:rPr>
        <w:t xml:space="preserve"> kartu su perdavimo- priėmimo aktu.</w:t>
      </w:r>
    </w:p>
    <w:p w14:paraId="7DF3EEDA" w14:textId="77777777" w:rsidR="005510A1" w:rsidRPr="005510A1" w:rsidRDefault="005510A1" w:rsidP="00560363">
      <w:pPr>
        <w:jc w:val="both"/>
        <w:rPr>
          <w:lang w:val="lt-LT"/>
        </w:rPr>
      </w:pPr>
    </w:p>
    <w:tbl>
      <w:tblPr>
        <w:tblW w:w="0" w:type="auto"/>
        <w:tblInd w:w="108" w:type="dxa"/>
        <w:tblLayout w:type="fixed"/>
        <w:tblLook w:val="04A0" w:firstRow="1" w:lastRow="0" w:firstColumn="1" w:lastColumn="0" w:noHBand="0" w:noVBand="1"/>
      </w:tblPr>
      <w:tblGrid>
        <w:gridCol w:w="880"/>
        <w:gridCol w:w="2664"/>
        <w:gridCol w:w="1559"/>
        <w:gridCol w:w="1564"/>
        <w:gridCol w:w="1697"/>
        <w:gridCol w:w="1109"/>
      </w:tblGrid>
      <w:tr w:rsidR="003D4906" w:rsidRPr="00560363" w14:paraId="66C1E67D" w14:textId="77777777" w:rsidTr="00D435A1">
        <w:tc>
          <w:tcPr>
            <w:tcW w:w="880" w:type="dxa"/>
            <w:tcBorders>
              <w:top w:val="single" w:sz="4" w:space="0" w:color="000000"/>
              <w:left w:val="single" w:sz="4" w:space="0" w:color="000000"/>
              <w:bottom w:val="single" w:sz="4" w:space="0" w:color="000000"/>
              <w:right w:val="nil"/>
            </w:tcBorders>
          </w:tcPr>
          <w:p w14:paraId="739B424C" w14:textId="77777777" w:rsidR="003D4906" w:rsidRPr="00560363" w:rsidRDefault="003D4906" w:rsidP="00560363">
            <w:pPr>
              <w:jc w:val="both"/>
              <w:rPr>
                <w:b/>
                <w:lang w:val="lt-LT" w:eastAsia="ar-SA"/>
              </w:rPr>
            </w:pPr>
            <w:r w:rsidRPr="00560363">
              <w:rPr>
                <w:b/>
                <w:lang w:val="lt-LT" w:eastAsia="ar-SA"/>
              </w:rPr>
              <w:lastRenderedPageBreak/>
              <w:t>Eil. Nr.</w:t>
            </w:r>
          </w:p>
          <w:p w14:paraId="264B47EF" w14:textId="77777777" w:rsidR="003D4906" w:rsidRPr="00560363" w:rsidRDefault="003D4906" w:rsidP="00560363">
            <w:pPr>
              <w:jc w:val="both"/>
              <w:rPr>
                <w:b/>
                <w:lang w:val="lt-LT" w:eastAsia="ar-SA"/>
              </w:rPr>
            </w:pPr>
          </w:p>
        </w:tc>
        <w:tc>
          <w:tcPr>
            <w:tcW w:w="2664" w:type="dxa"/>
            <w:tcBorders>
              <w:top w:val="single" w:sz="4" w:space="0" w:color="000000"/>
              <w:left w:val="single" w:sz="4" w:space="0" w:color="000000"/>
              <w:bottom w:val="single" w:sz="4" w:space="0" w:color="000000"/>
              <w:right w:val="nil"/>
            </w:tcBorders>
          </w:tcPr>
          <w:p w14:paraId="31136C13" w14:textId="77777777" w:rsidR="003D4906" w:rsidRPr="00560363" w:rsidRDefault="003D4906" w:rsidP="00560363">
            <w:pPr>
              <w:jc w:val="both"/>
              <w:rPr>
                <w:b/>
                <w:lang w:val="lt-LT" w:eastAsia="ar-SA"/>
              </w:rPr>
            </w:pPr>
            <w:r w:rsidRPr="00560363">
              <w:rPr>
                <w:b/>
                <w:lang w:val="lt-LT" w:eastAsia="ar-SA"/>
              </w:rPr>
              <w:t>Dokumento pavadinimas</w:t>
            </w:r>
          </w:p>
          <w:p w14:paraId="5125DCFC" w14:textId="77777777" w:rsidR="003D4906" w:rsidRPr="00560363" w:rsidRDefault="003D4906" w:rsidP="00560363">
            <w:pPr>
              <w:jc w:val="both"/>
              <w:rPr>
                <w:b/>
                <w:lang w:val="lt-LT" w:eastAsia="ar-SA"/>
              </w:rPr>
            </w:pPr>
          </w:p>
        </w:tc>
        <w:tc>
          <w:tcPr>
            <w:tcW w:w="1559" w:type="dxa"/>
            <w:tcBorders>
              <w:top w:val="single" w:sz="4" w:space="0" w:color="000000"/>
              <w:left w:val="single" w:sz="4" w:space="0" w:color="000000"/>
              <w:bottom w:val="single" w:sz="4" w:space="0" w:color="000000"/>
              <w:right w:val="nil"/>
            </w:tcBorders>
          </w:tcPr>
          <w:p w14:paraId="349B7F59" w14:textId="77777777" w:rsidR="003D4906" w:rsidRPr="00560363" w:rsidRDefault="003D4906" w:rsidP="00560363">
            <w:pPr>
              <w:jc w:val="both"/>
              <w:rPr>
                <w:b/>
                <w:lang w:val="lt-LT" w:eastAsia="ar-SA"/>
              </w:rPr>
            </w:pPr>
            <w:r w:rsidRPr="00560363">
              <w:rPr>
                <w:b/>
                <w:lang w:val="lt-LT" w:eastAsia="ar-SA"/>
              </w:rPr>
              <w:t>Dokumento</w:t>
            </w:r>
          </w:p>
          <w:p w14:paraId="4C713DF7" w14:textId="1697E0B7" w:rsidR="003D4906" w:rsidRPr="00560363" w:rsidRDefault="00D435A1" w:rsidP="00560363">
            <w:pPr>
              <w:jc w:val="both"/>
              <w:rPr>
                <w:b/>
                <w:lang w:val="lt-LT" w:eastAsia="ar-SA"/>
              </w:rPr>
            </w:pPr>
            <w:r w:rsidRPr="00560363">
              <w:rPr>
                <w:b/>
                <w:lang w:val="lt-LT" w:eastAsia="ar-SA"/>
              </w:rPr>
              <w:t>N</w:t>
            </w:r>
            <w:r w:rsidR="003D4906" w:rsidRPr="00560363">
              <w:rPr>
                <w:b/>
                <w:lang w:val="lt-LT" w:eastAsia="ar-SA"/>
              </w:rPr>
              <w:t>.</w:t>
            </w:r>
          </w:p>
          <w:p w14:paraId="2F631542" w14:textId="77777777" w:rsidR="003D4906" w:rsidRPr="00560363" w:rsidRDefault="003D4906" w:rsidP="00560363">
            <w:pPr>
              <w:jc w:val="both"/>
              <w:rPr>
                <w:b/>
                <w:lang w:val="lt-LT" w:eastAsia="ar-SA"/>
              </w:rPr>
            </w:pPr>
          </w:p>
        </w:tc>
        <w:tc>
          <w:tcPr>
            <w:tcW w:w="1564" w:type="dxa"/>
            <w:tcBorders>
              <w:top w:val="single" w:sz="4" w:space="0" w:color="000000"/>
              <w:left w:val="single" w:sz="4" w:space="0" w:color="000000"/>
              <w:bottom w:val="single" w:sz="4" w:space="0" w:color="000000"/>
              <w:right w:val="nil"/>
            </w:tcBorders>
          </w:tcPr>
          <w:p w14:paraId="0733475E" w14:textId="77777777" w:rsidR="003D4906" w:rsidRPr="00560363" w:rsidRDefault="003D4906" w:rsidP="00560363">
            <w:pPr>
              <w:jc w:val="both"/>
              <w:rPr>
                <w:b/>
                <w:lang w:val="lt-LT" w:eastAsia="ar-SA"/>
              </w:rPr>
            </w:pPr>
            <w:r w:rsidRPr="00560363">
              <w:rPr>
                <w:b/>
                <w:lang w:val="lt-LT" w:eastAsia="ar-SA"/>
              </w:rPr>
              <w:t>Išdavimo</w:t>
            </w:r>
          </w:p>
          <w:p w14:paraId="55459213" w14:textId="77777777" w:rsidR="003D4906" w:rsidRPr="00560363" w:rsidRDefault="003D4906" w:rsidP="00560363">
            <w:pPr>
              <w:jc w:val="both"/>
              <w:rPr>
                <w:b/>
                <w:lang w:val="lt-LT" w:eastAsia="ar-SA"/>
              </w:rPr>
            </w:pPr>
            <w:r w:rsidRPr="00560363">
              <w:rPr>
                <w:b/>
                <w:lang w:val="lt-LT" w:eastAsia="ar-SA"/>
              </w:rPr>
              <w:t>data</w:t>
            </w:r>
          </w:p>
          <w:p w14:paraId="6901D431" w14:textId="77777777" w:rsidR="003D4906" w:rsidRPr="00560363" w:rsidRDefault="003D4906" w:rsidP="00560363">
            <w:pPr>
              <w:jc w:val="both"/>
              <w:rPr>
                <w:b/>
                <w:lang w:val="lt-LT" w:eastAsia="ar-SA"/>
              </w:rPr>
            </w:pPr>
          </w:p>
        </w:tc>
        <w:tc>
          <w:tcPr>
            <w:tcW w:w="1697" w:type="dxa"/>
            <w:tcBorders>
              <w:top w:val="single" w:sz="4" w:space="0" w:color="000000"/>
              <w:left w:val="single" w:sz="4" w:space="0" w:color="000000"/>
              <w:bottom w:val="single" w:sz="4" w:space="0" w:color="000000"/>
              <w:right w:val="nil"/>
            </w:tcBorders>
          </w:tcPr>
          <w:p w14:paraId="06364E38" w14:textId="77777777" w:rsidR="003D4906" w:rsidRPr="00560363" w:rsidRDefault="003D4906" w:rsidP="00560363">
            <w:pPr>
              <w:jc w:val="both"/>
              <w:rPr>
                <w:b/>
                <w:lang w:val="lt-LT" w:eastAsia="ar-SA"/>
              </w:rPr>
            </w:pPr>
            <w:r w:rsidRPr="00560363">
              <w:rPr>
                <w:b/>
                <w:lang w:val="lt-LT" w:eastAsia="ar-SA"/>
              </w:rPr>
              <w:t>Kas užpildė</w:t>
            </w:r>
          </w:p>
          <w:p w14:paraId="6C637BD4" w14:textId="77777777" w:rsidR="003D4906" w:rsidRPr="00560363" w:rsidRDefault="003D4906" w:rsidP="00560363">
            <w:pPr>
              <w:jc w:val="both"/>
              <w:rPr>
                <w:b/>
                <w:lang w:val="lt-LT" w:eastAsia="ar-SA"/>
              </w:rPr>
            </w:pPr>
          </w:p>
        </w:tc>
        <w:tc>
          <w:tcPr>
            <w:tcW w:w="1109" w:type="dxa"/>
            <w:tcBorders>
              <w:top w:val="single" w:sz="4" w:space="0" w:color="000000"/>
              <w:left w:val="single" w:sz="4" w:space="0" w:color="000000"/>
              <w:bottom w:val="single" w:sz="4" w:space="0" w:color="000000"/>
              <w:right w:val="single" w:sz="4" w:space="0" w:color="000000"/>
            </w:tcBorders>
          </w:tcPr>
          <w:p w14:paraId="3F926AC7" w14:textId="77777777" w:rsidR="003D4906" w:rsidRPr="00560363" w:rsidRDefault="003D4906" w:rsidP="00560363">
            <w:pPr>
              <w:jc w:val="both"/>
              <w:rPr>
                <w:b/>
                <w:lang w:val="lt-LT" w:eastAsia="ar-SA"/>
              </w:rPr>
            </w:pPr>
            <w:r w:rsidRPr="00560363">
              <w:rPr>
                <w:b/>
                <w:lang w:val="lt-LT" w:eastAsia="ar-SA"/>
              </w:rPr>
              <w:t>Lapų skaičius</w:t>
            </w:r>
          </w:p>
          <w:p w14:paraId="6F172A62" w14:textId="77777777" w:rsidR="003D4906" w:rsidRPr="00560363" w:rsidRDefault="003D4906" w:rsidP="00560363">
            <w:pPr>
              <w:jc w:val="both"/>
              <w:rPr>
                <w:b/>
                <w:lang w:val="lt-LT" w:eastAsia="ar-SA"/>
              </w:rPr>
            </w:pPr>
          </w:p>
        </w:tc>
      </w:tr>
      <w:tr w:rsidR="003D4906" w:rsidRPr="00560363" w14:paraId="2D0AC32F" w14:textId="77777777" w:rsidTr="00D435A1">
        <w:tc>
          <w:tcPr>
            <w:tcW w:w="880" w:type="dxa"/>
            <w:tcBorders>
              <w:top w:val="single" w:sz="4" w:space="0" w:color="000000"/>
              <w:left w:val="single" w:sz="4" w:space="0" w:color="000000"/>
              <w:bottom w:val="single" w:sz="4" w:space="0" w:color="000000"/>
              <w:right w:val="nil"/>
            </w:tcBorders>
          </w:tcPr>
          <w:p w14:paraId="4EF34D90" w14:textId="3900F548" w:rsidR="003D4906" w:rsidRPr="00560363" w:rsidRDefault="00E07FF8" w:rsidP="00560363">
            <w:pPr>
              <w:jc w:val="both"/>
              <w:rPr>
                <w:bCs/>
                <w:lang w:val="lt-LT" w:eastAsia="ar-SA"/>
              </w:rPr>
            </w:pPr>
            <w:r>
              <w:rPr>
                <w:bCs/>
                <w:lang w:val="lt-LT" w:eastAsia="ar-SA"/>
              </w:rPr>
              <w:t>1.</w:t>
            </w:r>
          </w:p>
        </w:tc>
        <w:tc>
          <w:tcPr>
            <w:tcW w:w="2664" w:type="dxa"/>
            <w:tcBorders>
              <w:top w:val="single" w:sz="4" w:space="0" w:color="000000"/>
              <w:left w:val="single" w:sz="4" w:space="0" w:color="000000"/>
              <w:bottom w:val="single" w:sz="4" w:space="0" w:color="000000"/>
              <w:right w:val="nil"/>
            </w:tcBorders>
            <w:hideMark/>
          </w:tcPr>
          <w:p w14:paraId="66F3771C" w14:textId="3791FE34" w:rsidR="003D4906" w:rsidRPr="00560363" w:rsidRDefault="00D435A1" w:rsidP="00560363">
            <w:pPr>
              <w:jc w:val="both"/>
              <w:rPr>
                <w:bCs/>
                <w:lang w:val="lt-LT" w:eastAsia="ar-SA"/>
              </w:rPr>
            </w:pPr>
            <w:r w:rsidRPr="00560363">
              <w:rPr>
                <w:bCs/>
                <w:lang w:val="lt-LT" w:eastAsia="ar-SA"/>
              </w:rPr>
              <w:t xml:space="preserve">Izoliacijos </w:t>
            </w:r>
            <w:r w:rsidR="003D4906" w:rsidRPr="00560363">
              <w:rPr>
                <w:bCs/>
                <w:lang w:val="lt-LT" w:eastAsia="ar-SA"/>
              </w:rPr>
              <w:t>varžos išbandymų protokolai</w:t>
            </w:r>
          </w:p>
        </w:tc>
        <w:tc>
          <w:tcPr>
            <w:tcW w:w="1559" w:type="dxa"/>
            <w:tcBorders>
              <w:top w:val="single" w:sz="4" w:space="0" w:color="000000"/>
              <w:left w:val="single" w:sz="4" w:space="0" w:color="000000"/>
              <w:bottom w:val="single" w:sz="4" w:space="0" w:color="000000"/>
              <w:right w:val="nil"/>
            </w:tcBorders>
          </w:tcPr>
          <w:p w14:paraId="252D594C" w14:textId="77777777" w:rsidR="003D4906" w:rsidRPr="00560363" w:rsidRDefault="003D4906" w:rsidP="00560363">
            <w:pPr>
              <w:jc w:val="both"/>
              <w:rPr>
                <w:bCs/>
                <w:lang w:val="lt-LT" w:eastAsia="ar-SA"/>
              </w:rPr>
            </w:pPr>
          </w:p>
        </w:tc>
        <w:tc>
          <w:tcPr>
            <w:tcW w:w="1564" w:type="dxa"/>
            <w:tcBorders>
              <w:top w:val="single" w:sz="4" w:space="0" w:color="000000"/>
              <w:left w:val="single" w:sz="4" w:space="0" w:color="000000"/>
              <w:bottom w:val="single" w:sz="4" w:space="0" w:color="000000"/>
              <w:right w:val="nil"/>
            </w:tcBorders>
          </w:tcPr>
          <w:p w14:paraId="57C77034" w14:textId="77777777" w:rsidR="003D4906" w:rsidRPr="00560363" w:rsidRDefault="003D4906" w:rsidP="00560363">
            <w:pPr>
              <w:jc w:val="both"/>
              <w:rPr>
                <w:bCs/>
                <w:lang w:val="lt-LT" w:eastAsia="ar-SA"/>
              </w:rPr>
            </w:pPr>
          </w:p>
        </w:tc>
        <w:tc>
          <w:tcPr>
            <w:tcW w:w="1697" w:type="dxa"/>
            <w:tcBorders>
              <w:top w:val="single" w:sz="4" w:space="0" w:color="000000"/>
              <w:left w:val="single" w:sz="4" w:space="0" w:color="000000"/>
              <w:bottom w:val="single" w:sz="4" w:space="0" w:color="000000"/>
              <w:right w:val="nil"/>
            </w:tcBorders>
          </w:tcPr>
          <w:p w14:paraId="1928728E" w14:textId="77777777" w:rsidR="003D4906" w:rsidRPr="00560363" w:rsidRDefault="003D4906" w:rsidP="00560363">
            <w:pPr>
              <w:jc w:val="both"/>
              <w:rPr>
                <w:bCs/>
                <w:lang w:val="lt-LT" w:eastAsia="ar-SA"/>
              </w:rPr>
            </w:pPr>
          </w:p>
        </w:tc>
        <w:tc>
          <w:tcPr>
            <w:tcW w:w="1109" w:type="dxa"/>
            <w:tcBorders>
              <w:top w:val="single" w:sz="4" w:space="0" w:color="000000"/>
              <w:left w:val="single" w:sz="4" w:space="0" w:color="000000"/>
              <w:bottom w:val="single" w:sz="4" w:space="0" w:color="000000"/>
              <w:right w:val="single" w:sz="4" w:space="0" w:color="000000"/>
            </w:tcBorders>
          </w:tcPr>
          <w:p w14:paraId="3FBF6822" w14:textId="77777777" w:rsidR="003D4906" w:rsidRPr="00560363" w:rsidRDefault="003D4906" w:rsidP="00560363">
            <w:pPr>
              <w:jc w:val="both"/>
              <w:rPr>
                <w:bCs/>
                <w:lang w:val="lt-LT" w:eastAsia="ar-SA"/>
              </w:rPr>
            </w:pPr>
          </w:p>
        </w:tc>
      </w:tr>
      <w:tr w:rsidR="003D4906" w:rsidRPr="00705140" w14:paraId="7C1FA132" w14:textId="77777777" w:rsidTr="00D435A1">
        <w:tc>
          <w:tcPr>
            <w:tcW w:w="880" w:type="dxa"/>
            <w:tcBorders>
              <w:top w:val="single" w:sz="4" w:space="0" w:color="000000"/>
              <w:left w:val="single" w:sz="4" w:space="0" w:color="000000"/>
              <w:bottom w:val="single" w:sz="4" w:space="0" w:color="000000"/>
              <w:right w:val="nil"/>
            </w:tcBorders>
          </w:tcPr>
          <w:p w14:paraId="10EEABF5" w14:textId="35382C59" w:rsidR="003D4906" w:rsidRPr="00560363" w:rsidRDefault="00E07FF8" w:rsidP="00560363">
            <w:pPr>
              <w:jc w:val="both"/>
              <w:rPr>
                <w:bCs/>
                <w:lang w:val="lt-LT" w:eastAsia="ar-SA"/>
              </w:rPr>
            </w:pPr>
            <w:r>
              <w:rPr>
                <w:bCs/>
                <w:lang w:val="lt-LT" w:eastAsia="ar-SA"/>
              </w:rPr>
              <w:t>2.</w:t>
            </w:r>
          </w:p>
        </w:tc>
        <w:tc>
          <w:tcPr>
            <w:tcW w:w="2664" w:type="dxa"/>
            <w:tcBorders>
              <w:top w:val="single" w:sz="4" w:space="0" w:color="000000"/>
              <w:left w:val="single" w:sz="4" w:space="0" w:color="000000"/>
              <w:bottom w:val="single" w:sz="4" w:space="0" w:color="000000"/>
              <w:right w:val="nil"/>
            </w:tcBorders>
            <w:hideMark/>
          </w:tcPr>
          <w:p w14:paraId="2F478D3A" w14:textId="77777777" w:rsidR="003D4906" w:rsidRPr="00560363" w:rsidRDefault="003D4906" w:rsidP="00560363">
            <w:pPr>
              <w:jc w:val="both"/>
              <w:rPr>
                <w:bCs/>
                <w:lang w:val="lt-LT" w:eastAsia="ar-SA"/>
              </w:rPr>
            </w:pPr>
            <w:r w:rsidRPr="00560363">
              <w:rPr>
                <w:bCs/>
                <w:lang w:val="lt-LT" w:eastAsia="ar-SA"/>
              </w:rPr>
              <w:t>Kilpos „Fazė – nulis“ matavimo protokolai</w:t>
            </w:r>
          </w:p>
        </w:tc>
        <w:tc>
          <w:tcPr>
            <w:tcW w:w="1559" w:type="dxa"/>
            <w:tcBorders>
              <w:top w:val="single" w:sz="4" w:space="0" w:color="000000"/>
              <w:left w:val="single" w:sz="4" w:space="0" w:color="000000"/>
              <w:bottom w:val="single" w:sz="4" w:space="0" w:color="000000"/>
              <w:right w:val="nil"/>
            </w:tcBorders>
          </w:tcPr>
          <w:p w14:paraId="6701BEE3" w14:textId="77777777" w:rsidR="003D4906" w:rsidRPr="00560363" w:rsidRDefault="003D4906" w:rsidP="00560363">
            <w:pPr>
              <w:jc w:val="both"/>
              <w:rPr>
                <w:bCs/>
                <w:lang w:val="lt-LT" w:eastAsia="ar-SA"/>
              </w:rPr>
            </w:pPr>
          </w:p>
        </w:tc>
        <w:tc>
          <w:tcPr>
            <w:tcW w:w="1564" w:type="dxa"/>
            <w:tcBorders>
              <w:top w:val="single" w:sz="4" w:space="0" w:color="000000"/>
              <w:left w:val="single" w:sz="4" w:space="0" w:color="000000"/>
              <w:bottom w:val="single" w:sz="4" w:space="0" w:color="000000"/>
              <w:right w:val="nil"/>
            </w:tcBorders>
          </w:tcPr>
          <w:p w14:paraId="4904FBFB" w14:textId="77777777" w:rsidR="003D4906" w:rsidRPr="00560363" w:rsidRDefault="003D4906" w:rsidP="00560363">
            <w:pPr>
              <w:jc w:val="both"/>
              <w:rPr>
                <w:bCs/>
                <w:lang w:val="lt-LT" w:eastAsia="ar-SA"/>
              </w:rPr>
            </w:pPr>
          </w:p>
        </w:tc>
        <w:tc>
          <w:tcPr>
            <w:tcW w:w="1697" w:type="dxa"/>
            <w:tcBorders>
              <w:top w:val="single" w:sz="4" w:space="0" w:color="000000"/>
              <w:left w:val="single" w:sz="4" w:space="0" w:color="000000"/>
              <w:bottom w:val="single" w:sz="4" w:space="0" w:color="000000"/>
              <w:right w:val="nil"/>
            </w:tcBorders>
          </w:tcPr>
          <w:p w14:paraId="5F43AD24" w14:textId="77777777" w:rsidR="003D4906" w:rsidRPr="00560363" w:rsidRDefault="003D4906" w:rsidP="00560363">
            <w:pPr>
              <w:jc w:val="both"/>
              <w:rPr>
                <w:bCs/>
                <w:lang w:val="lt-LT" w:eastAsia="ar-SA"/>
              </w:rPr>
            </w:pPr>
          </w:p>
        </w:tc>
        <w:tc>
          <w:tcPr>
            <w:tcW w:w="1109" w:type="dxa"/>
            <w:tcBorders>
              <w:top w:val="single" w:sz="4" w:space="0" w:color="000000"/>
              <w:left w:val="single" w:sz="4" w:space="0" w:color="000000"/>
              <w:bottom w:val="single" w:sz="4" w:space="0" w:color="000000"/>
              <w:right w:val="single" w:sz="4" w:space="0" w:color="000000"/>
            </w:tcBorders>
          </w:tcPr>
          <w:p w14:paraId="42561991" w14:textId="77777777" w:rsidR="003D4906" w:rsidRPr="00560363" w:rsidRDefault="003D4906" w:rsidP="00560363">
            <w:pPr>
              <w:jc w:val="both"/>
              <w:rPr>
                <w:bCs/>
                <w:lang w:val="lt-LT" w:eastAsia="ar-SA"/>
              </w:rPr>
            </w:pPr>
          </w:p>
        </w:tc>
      </w:tr>
      <w:tr w:rsidR="003D4906" w:rsidRPr="00705140" w14:paraId="5EB98391" w14:textId="77777777" w:rsidTr="00D435A1">
        <w:tc>
          <w:tcPr>
            <w:tcW w:w="880" w:type="dxa"/>
            <w:tcBorders>
              <w:top w:val="single" w:sz="4" w:space="0" w:color="000000"/>
              <w:left w:val="single" w:sz="4" w:space="0" w:color="000000"/>
              <w:bottom w:val="single" w:sz="4" w:space="0" w:color="000000"/>
              <w:right w:val="nil"/>
            </w:tcBorders>
          </w:tcPr>
          <w:p w14:paraId="6477ECFA" w14:textId="42BF272A" w:rsidR="003D4906" w:rsidRPr="00560363" w:rsidRDefault="00990BBC" w:rsidP="00560363">
            <w:pPr>
              <w:jc w:val="both"/>
              <w:rPr>
                <w:bCs/>
                <w:lang w:val="lt-LT" w:eastAsia="ar-SA"/>
              </w:rPr>
            </w:pPr>
            <w:r>
              <w:rPr>
                <w:bCs/>
                <w:lang w:val="lt-LT" w:eastAsia="ar-SA"/>
              </w:rPr>
              <w:t>3.</w:t>
            </w:r>
          </w:p>
        </w:tc>
        <w:tc>
          <w:tcPr>
            <w:tcW w:w="2664" w:type="dxa"/>
            <w:tcBorders>
              <w:top w:val="single" w:sz="4" w:space="0" w:color="000000"/>
              <w:left w:val="single" w:sz="4" w:space="0" w:color="000000"/>
              <w:bottom w:val="single" w:sz="4" w:space="0" w:color="000000"/>
              <w:right w:val="nil"/>
            </w:tcBorders>
            <w:hideMark/>
          </w:tcPr>
          <w:p w14:paraId="67CB2FB9" w14:textId="77777777" w:rsidR="003D4906" w:rsidRPr="00560363" w:rsidRDefault="003D4906" w:rsidP="00560363">
            <w:pPr>
              <w:jc w:val="both"/>
              <w:rPr>
                <w:bCs/>
                <w:lang w:val="lt-LT" w:eastAsia="ar-SA"/>
              </w:rPr>
            </w:pPr>
            <w:r w:rsidRPr="00560363">
              <w:rPr>
                <w:bCs/>
                <w:lang w:val="lt-LT" w:eastAsia="ar-SA"/>
              </w:rPr>
              <w:t>Pereinamųjų taškų varžos išbandymų protokolai</w:t>
            </w:r>
          </w:p>
        </w:tc>
        <w:tc>
          <w:tcPr>
            <w:tcW w:w="1559" w:type="dxa"/>
            <w:tcBorders>
              <w:top w:val="single" w:sz="4" w:space="0" w:color="000000"/>
              <w:left w:val="single" w:sz="4" w:space="0" w:color="000000"/>
              <w:bottom w:val="single" w:sz="4" w:space="0" w:color="000000"/>
              <w:right w:val="nil"/>
            </w:tcBorders>
          </w:tcPr>
          <w:p w14:paraId="78F2C48A" w14:textId="77777777" w:rsidR="003D4906" w:rsidRPr="00560363" w:rsidRDefault="003D4906" w:rsidP="00560363">
            <w:pPr>
              <w:jc w:val="both"/>
              <w:rPr>
                <w:bCs/>
                <w:lang w:val="lt-LT" w:eastAsia="ar-SA"/>
              </w:rPr>
            </w:pPr>
          </w:p>
        </w:tc>
        <w:tc>
          <w:tcPr>
            <w:tcW w:w="1564" w:type="dxa"/>
            <w:tcBorders>
              <w:top w:val="single" w:sz="4" w:space="0" w:color="000000"/>
              <w:left w:val="single" w:sz="4" w:space="0" w:color="000000"/>
              <w:bottom w:val="single" w:sz="4" w:space="0" w:color="000000"/>
              <w:right w:val="nil"/>
            </w:tcBorders>
          </w:tcPr>
          <w:p w14:paraId="146AD766" w14:textId="77777777" w:rsidR="003D4906" w:rsidRPr="00560363" w:rsidRDefault="003D4906" w:rsidP="00560363">
            <w:pPr>
              <w:jc w:val="both"/>
              <w:rPr>
                <w:bCs/>
                <w:lang w:val="lt-LT" w:eastAsia="ar-SA"/>
              </w:rPr>
            </w:pPr>
          </w:p>
        </w:tc>
        <w:tc>
          <w:tcPr>
            <w:tcW w:w="1697" w:type="dxa"/>
            <w:tcBorders>
              <w:top w:val="single" w:sz="4" w:space="0" w:color="000000"/>
              <w:left w:val="single" w:sz="4" w:space="0" w:color="000000"/>
              <w:bottom w:val="single" w:sz="4" w:space="0" w:color="000000"/>
              <w:right w:val="nil"/>
            </w:tcBorders>
          </w:tcPr>
          <w:p w14:paraId="61D621DE" w14:textId="77777777" w:rsidR="003D4906" w:rsidRPr="00560363" w:rsidRDefault="003D4906" w:rsidP="00560363">
            <w:pPr>
              <w:jc w:val="both"/>
              <w:rPr>
                <w:bCs/>
                <w:lang w:val="lt-LT" w:eastAsia="ar-SA"/>
              </w:rPr>
            </w:pPr>
          </w:p>
        </w:tc>
        <w:tc>
          <w:tcPr>
            <w:tcW w:w="1109" w:type="dxa"/>
            <w:tcBorders>
              <w:top w:val="single" w:sz="4" w:space="0" w:color="000000"/>
              <w:left w:val="single" w:sz="4" w:space="0" w:color="000000"/>
              <w:bottom w:val="single" w:sz="4" w:space="0" w:color="000000"/>
              <w:right w:val="single" w:sz="4" w:space="0" w:color="000000"/>
            </w:tcBorders>
          </w:tcPr>
          <w:p w14:paraId="6EDE3C3B" w14:textId="77777777" w:rsidR="003D4906" w:rsidRPr="00560363" w:rsidRDefault="003D4906" w:rsidP="00560363">
            <w:pPr>
              <w:jc w:val="both"/>
              <w:rPr>
                <w:bCs/>
                <w:lang w:val="lt-LT" w:eastAsia="ar-SA"/>
              </w:rPr>
            </w:pPr>
          </w:p>
        </w:tc>
      </w:tr>
      <w:tr w:rsidR="003D4906" w:rsidRPr="00705140" w14:paraId="52098BFE" w14:textId="77777777" w:rsidTr="00D435A1">
        <w:tc>
          <w:tcPr>
            <w:tcW w:w="880" w:type="dxa"/>
            <w:tcBorders>
              <w:top w:val="single" w:sz="4" w:space="0" w:color="000000"/>
              <w:left w:val="single" w:sz="4" w:space="0" w:color="000000"/>
              <w:bottom w:val="single" w:sz="4" w:space="0" w:color="000000"/>
              <w:right w:val="nil"/>
            </w:tcBorders>
          </w:tcPr>
          <w:p w14:paraId="0DF92D51" w14:textId="6724BA9E" w:rsidR="003D4906" w:rsidRPr="00560363" w:rsidRDefault="00990BBC" w:rsidP="00560363">
            <w:pPr>
              <w:jc w:val="both"/>
              <w:rPr>
                <w:bCs/>
                <w:lang w:val="lt-LT" w:eastAsia="ar-SA"/>
              </w:rPr>
            </w:pPr>
            <w:r>
              <w:rPr>
                <w:bCs/>
                <w:lang w:val="lt-LT" w:eastAsia="ar-SA"/>
              </w:rPr>
              <w:t>4.</w:t>
            </w:r>
          </w:p>
        </w:tc>
        <w:tc>
          <w:tcPr>
            <w:tcW w:w="2664" w:type="dxa"/>
            <w:tcBorders>
              <w:top w:val="single" w:sz="4" w:space="0" w:color="000000"/>
              <w:left w:val="single" w:sz="4" w:space="0" w:color="000000"/>
              <w:bottom w:val="single" w:sz="4" w:space="0" w:color="000000"/>
              <w:right w:val="nil"/>
            </w:tcBorders>
            <w:hideMark/>
          </w:tcPr>
          <w:p w14:paraId="2B4C3586" w14:textId="77777777" w:rsidR="003D4906" w:rsidRPr="00560363" w:rsidRDefault="003D4906" w:rsidP="00560363">
            <w:pPr>
              <w:jc w:val="both"/>
              <w:rPr>
                <w:bCs/>
                <w:lang w:val="lt-LT" w:eastAsia="ar-SA"/>
              </w:rPr>
            </w:pPr>
            <w:r w:rsidRPr="00560363">
              <w:rPr>
                <w:bCs/>
                <w:lang w:val="lt-LT" w:eastAsia="ar-SA"/>
              </w:rPr>
              <w:t>Dengtų darbų aktai (visų darbų)</w:t>
            </w:r>
          </w:p>
        </w:tc>
        <w:tc>
          <w:tcPr>
            <w:tcW w:w="1559" w:type="dxa"/>
            <w:tcBorders>
              <w:top w:val="single" w:sz="4" w:space="0" w:color="000000"/>
              <w:left w:val="single" w:sz="4" w:space="0" w:color="000000"/>
              <w:bottom w:val="single" w:sz="4" w:space="0" w:color="000000"/>
              <w:right w:val="nil"/>
            </w:tcBorders>
          </w:tcPr>
          <w:p w14:paraId="25AE18E4" w14:textId="77777777" w:rsidR="003D4906" w:rsidRPr="00560363" w:rsidRDefault="003D4906" w:rsidP="00560363">
            <w:pPr>
              <w:jc w:val="both"/>
              <w:rPr>
                <w:bCs/>
                <w:lang w:val="lt-LT" w:eastAsia="ar-SA"/>
              </w:rPr>
            </w:pPr>
          </w:p>
        </w:tc>
        <w:tc>
          <w:tcPr>
            <w:tcW w:w="1564" w:type="dxa"/>
            <w:tcBorders>
              <w:top w:val="single" w:sz="4" w:space="0" w:color="000000"/>
              <w:left w:val="single" w:sz="4" w:space="0" w:color="000000"/>
              <w:bottom w:val="single" w:sz="4" w:space="0" w:color="000000"/>
              <w:right w:val="nil"/>
            </w:tcBorders>
          </w:tcPr>
          <w:p w14:paraId="22FDBA0C" w14:textId="77777777" w:rsidR="003D4906" w:rsidRPr="00560363" w:rsidRDefault="003D4906" w:rsidP="00560363">
            <w:pPr>
              <w:jc w:val="both"/>
              <w:rPr>
                <w:bCs/>
                <w:lang w:val="lt-LT" w:eastAsia="ar-SA"/>
              </w:rPr>
            </w:pPr>
          </w:p>
        </w:tc>
        <w:tc>
          <w:tcPr>
            <w:tcW w:w="1697" w:type="dxa"/>
            <w:tcBorders>
              <w:top w:val="single" w:sz="4" w:space="0" w:color="000000"/>
              <w:left w:val="single" w:sz="4" w:space="0" w:color="000000"/>
              <w:bottom w:val="single" w:sz="4" w:space="0" w:color="000000"/>
              <w:right w:val="nil"/>
            </w:tcBorders>
          </w:tcPr>
          <w:p w14:paraId="7AD72251" w14:textId="77777777" w:rsidR="003D4906" w:rsidRPr="00560363" w:rsidRDefault="003D4906" w:rsidP="00560363">
            <w:pPr>
              <w:jc w:val="both"/>
              <w:rPr>
                <w:bCs/>
                <w:lang w:val="lt-LT" w:eastAsia="ar-SA"/>
              </w:rPr>
            </w:pPr>
          </w:p>
        </w:tc>
        <w:tc>
          <w:tcPr>
            <w:tcW w:w="1109" w:type="dxa"/>
            <w:tcBorders>
              <w:top w:val="single" w:sz="4" w:space="0" w:color="000000"/>
              <w:left w:val="single" w:sz="4" w:space="0" w:color="000000"/>
              <w:bottom w:val="single" w:sz="4" w:space="0" w:color="000000"/>
              <w:right w:val="single" w:sz="4" w:space="0" w:color="000000"/>
            </w:tcBorders>
          </w:tcPr>
          <w:p w14:paraId="2A4C73F7" w14:textId="77777777" w:rsidR="003D4906" w:rsidRPr="00560363" w:rsidRDefault="003D4906" w:rsidP="00560363">
            <w:pPr>
              <w:jc w:val="both"/>
              <w:rPr>
                <w:bCs/>
                <w:lang w:val="lt-LT" w:eastAsia="ar-SA"/>
              </w:rPr>
            </w:pPr>
          </w:p>
        </w:tc>
      </w:tr>
      <w:tr w:rsidR="003D4906" w:rsidRPr="00705140" w14:paraId="56B2068E" w14:textId="77777777" w:rsidTr="00D435A1">
        <w:tc>
          <w:tcPr>
            <w:tcW w:w="880" w:type="dxa"/>
            <w:tcBorders>
              <w:top w:val="single" w:sz="4" w:space="0" w:color="000000"/>
              <w:left w:val="single" w:sz="4" w:space="0" w:color="000000"/>
              <w:bottom w:val="single" w:sz="4" w:space="0" w:color="000000"/>
              <w:right w:val="nil"/>
            </w:tcBorders>
          </w:tcPr>
          <w:p w14:paraId="534C7121" w14:textId="4544AB89" w:rsidR="003D4906" w:rsidRPr="00560363" w:rsidRDefault="00990BBC" w:rsidP="00560363">
            <w:pPr>
              <w:jc w:val="both"/>
              <w:rPr>
                <w:bCs/>
                <w:lang w:val="lt-LT" w:eastAsia="ar-SA"/>
              </w:rPr>
            </w:pPr>
            <w:r>
              <w:rPr>
                <w:bCs/>
                <w:lang w:val="lt-LT" w:eastAsia="ar-SA"/>
              </w:rPr>
              <w:t>5.</w:t>
            </w:r>
          </w:p>
        </w:tc>
        <w:tc>
          <w:tcPr>
            <w:tcW w:w="2664" w:type="dxa"/>
            <w:tcBorders>
              <w:top w:val="single" w:sz="4" w:space="0" w:color="000000"/>
              <w:left w:val="single" w:sz="4" w:space="0" w:color="000000"/>
              <w:bottom w:val="single" w:sz="4" w:space="0" w:color="000000"/>
              <w:right w:val="nil"/>
            </w:tcBorders>
          </w:tcPr>
          <w:p w14:paraId="369CE15F" w14:textId="77777777" w:rsidR="003D4906" w:rsidRPr="00560363" w:rsidRDefault="003D4906" w:rsidP="00560363">
            <w:pPr>
              <w:jc w:val="both"/>
              <w:rPr>
                <w:bCs/>
                <w:lang w:val="lt-LT" w:eastAsia="ar-SA"/>
              </w:rPr>
            </w:pPr>
            <w:r w:rsidRPr="00560363">
              <w:rPr>
                <w:bCs/>
                <w:lang w:val="lt-LT" w:eastAsia="ar-SA"/>
              </w:rPr>
              <w:t>Įsakymo išrašas (sutartis) atsakingo asmens už elektros ūkį (rangovo ir užsakovo)</w:t>
            </w:r>
          </w:p>
          <w:p w14:paraId="3B7EBFF2" w14:textId="77777777" w:rsidR="003D4906" w:rsidRPr="00560363" w:rsidRDefault="003D4906" w:rsidP="00560363">
            <w:pPr>
              <w:jc w:val="both"/>
              <w:rPr>
                <w:bCs/>
                <w:lang w:val="lt-LT" w:eastAsia="ar-SA"/>
              </w:rPr>
            </w:pPr>
          </w:p>
        </w:tc>
        <w:tc>
          <w:tcPr>
            <w:tcW w:w="1559" w:type="dxa"/>
            <w:tcBorders>
              <w:top w:val="single" w:sz="4" w:space="0" w:color="000000"/>
              <w:left w:val="single" w:sz="4" w:space="0" w:color="000000"/>
              <w:bottom w:val="single" w:sz="4" w:space="0" w:color="000000"/>
              <w:right w:val="nil"/>
            </w:tcBorders>
          </w:tcPr>
          <w:p w14:paraId="089676DE" w14:textId="77777777" w:rsidR="003D4906" w:rsidRPr="00560363" w:rsidRDefault="003D4906" w:rsidP="00560363">
            <w:pPr>
              <w:jc w:val="both"/>
              <w:rPr>
                <w:bCs/>
                <w:lang w:val="lt-LT" w:eastAsia="ar-SA"/>
              </w:rPr>
            </w:pPr>
          </w:p>
        </w:tc>
        <w:tc>
          <w:tcPr>
            <w:tcW w:w="1564" w:type="dxa"/>
            <w:tcBorders>
              <w:top w:val="single" w:sz="4" w:space="0" w:color="000000"/>
              <w:left w:val="single" w:sz="4" w:space="0" w:color="000000"/>
              <w:bottom w:val="single" w:sz="4" w:space="0" w:color="000000"/>
              <w:right w:val="nil"/>
            </w:tcBorders>
          </w:tcPr>
          <w:p w14:paraId="0F5ACEDC" w14:textId="77777777" w:rsidR="003D4906" w:rsidRPr="00560363" w:rsidRDefault="003D4906" w:rsidP="00560363">
            <w:pPr>
              <w:jc w:val="both"/>
              <w:rPr>
                <w:bCs/>
                <w:lang w:val="lt-LT" w:eastAsia="ar-SA"/>
              </w:rPr>
            </w:pPr>
          </w:p>
        </w:tc>
        <w:tc>
          <w:tcPr>
            <w:tcW w:w="1697" w:type="dxa"/>
            <w:tcBorders>
              <w:top w:val="single" w:sz="4" w:space="0" w:color="000000"/>
              <w:left w:val="single" w:sz="4" w:space="0" w:color="000000"/>
              <w:bottom w:val="single" w:sz="4" w:space="0" w:color="000000"/>
              <w:right w:val="nil"/>
            </w:tcBorders>
          </w:tcPr>
          <w:p w14:paraId="29BE87D8" w14:textId="77777777" w:rsidR="003D4906" w:rsidRPr="00560363" w:rsidRDefault="003D4906" w:rsidP="00560363">
            <w:pPr>
              <w:jc w:val="both"/>
              <w:rPr>
                <w:bCs/>
                <w:lang w:val="lt-LT" w:eastAsia="ar-SA"/>
              </w:rPr>
            </w:pPr>
          </w:p>
        </w:tc>
        <w:tc>
          <w:tcPr>
            <w:tcW w:w="1109" w:type="dxa"/>
            <w:tcBorders>
              <w:top w:val="single" w:sz="4" w:space="0" w:color="000000"/>
              <w:left w:val="single" w:sz="4" w:space="0" w:color="000000"/>
              <w:bottom w:val="single" w:sz="4" w:space="0" w:color="000000"/>
              <w:right w:val="single" w:sz="4" w:space="0" w:color="000000"/>
            </w:tcBorders>
          </w:tcPr>
          <w:p w14:paraId="0D6E2C9C" w14:textId="77777777" w:rsidR="003D4906" w:rsidRPr="00560363" w:rsidRDefault="003D4906" w:rsidP="00560363">
            <w:pPr>
              <w:jc w:val="both"/>
              <w:rPr>
                <w:bCs/>
                <w:lang w:val="lt-LT" w:eastAsia="ar-SA"/>
              </w:rPr>
            </w:pPr>
          </w:p>
        </w:tc>
      </w:tr>
      <w:tr w:rsidR="003D4906" w:rsidRPr="00560363" w14:paraId="74F4FFAE" w14:textId="77777777" w:rsidTr="00D435A1">
        <w:tc>
          <w:tcPr>
            <w:tcW w:w="880" w:type="dxa"/>
            <w:tcBorders>
              <w:top w:val="single" w:sz="4" w:space="0" w:color="000000"/>
              <w:left w:val="single" w:sz="4" w:space="0" w:color="000000"/>
              <w:bottom w:val="single" w:sz="4" w:space="0" w:color="000000"/>
              <w:right w:val="nil"/>
            </w:tcBorders>
          </w:tcPr>
          <w:p w14:paraId="3A6A1634" w14:textId="15FBF515" w:rsidR="003D4906" w:rsidRPr="00560363" w:rsidRDefault="00990BBC" w:rsidP="00560363">
            <w:pPr>
              <w:jc w:val="both"/>
              <w:rPr>
                <w:bCs/>
                <w:lang w:val="lt-LT" w:eastAsia="ar-SA"/>
              </w:rPr>
            </w:pPr>
            <w:r>
              <w:rPr>
                <w:bCs/>
                <w:lang w:val="lt-LT" w:eastAsia="ar-SA"/>
              </w:rPr>
              <w:t>6.</w:t>
            </w:r>
          </w:p>
        </w:tc>
        <w:tc>
          <w:tcPr>
            <w:tcW w:w="2664" w:type="dxa"/>
            <w:tcBorders>
              <w:top w:val="single" w:sz="4" w:space="0" w:color="000000"/>
              <w:left w:val="single" w:sz="4" w:space="0" w:color="000000"/>
              <w:bottom w:val="single" w:sz="4" w:space="0" w:color="000000"/>
              <w:right w:val="nil"/>
            </w:tcBorders>
            <w:hideMark/>
          </w:tcPr>
          <w:p w14:paraId="12E28A62" w14:textId="77777777" w:rsidR="003D4906" w:rsidRPr="00560363" w:rsidRDefault="003D4906" w:rsidP="00560363">
            <w:pPr>
              <w:jc w:val="both"/>
              <w:rPr>
                <w:bCs/>
                <w:lang w:val="lt-LT" w:eastAsia="ar-SA"/>
              </w:rPr>
            </w:pPr>
            <w:r w:rsidRPr="00560363">
              <w:rPr>
                <w:bCs/>
                <w:lang w:val="lt-LT" w:eastAsia="ar-SA"/>
              </w:rPr>
              <w:t>Elektros įrenginių sąrašas (rejestras)</w:t>
            </w:r>
          </w:p>
        </w:tc>
        <w:tc>
          <w:tcPr>
            <w:tcW w:w="1559" w:type="dxa"/>
            <w:tcBorders>
              <w:top w:val="single" w:sz="4" w:space="0" w:color="000000"/>
              <w:left w:val="single" w:sz="4" w:space="0" w:color="000000"/>
              <w:bottom w:val="single" w:sz="4" w:space="0" w:color="000000"/>
              <w:right w:val="nil"/>
            </w:tcBorders>
          </w:tcPr>
          <w:p w14:paraId="17E37BA4" w14:textId="77777777" w:rsidR="003D4906" w:rsidRPr="00560363" w:rsidRDefault="003D4906" w:rsidP="00560363">
            <w:pPr>
              <w:jc w:val="both"/>
              <w:rPr>
                <w:bCs/>
                <w:lang w:val="lt-LT" w:eastAsia="ar-SA"/>
              </w:rPr>
            </w:pPr>
          </w:p>
        </w:tc>
        <w:tc>
          <w:tcPr>
            <w:tcW w:w="1564" w:type="dxa"/>
            <w:tcBorders>
              <w:top w:val="single" w:sz="4" w:space="0" w:color="000000"/>
              <w:left w:val="single" w:sz="4" w:space="0" w:color="000000"/>
              <w:bottom w:val="single" w:sz="4" w:space="0" w:color="000000"/>
              <w:right w:val="nil"/>
            </w:tcBorders>
          </w:tcPr>
          <w:p w14:paraId="0D0AF23C" w14:textId="77777777" w:rsidR="003D4906" w:rsidRPr="00560363" w:rsidRDefault="003D4906" w:rsidP="00560363">
            <w:pPr>
              <w:jc w:val="both"/>
              <w:rPr>
                <w:bCs/>
                <w:lang w:val="lt-LT" w:eastAsia="ar-SA"/>
              </w:rPr>
            </w:pPr>
          </w:p>
        </w:tc>
        <w:tc>
          <w:tcPr>
            <w:tcW w:w="1697" w:type="dxa"/>
            <w:tcBorders>
              <w:top w:val="single" w:sz="4" w:space="0" w:color="000000"/>
              <w:left w:val="single" w:sz="4" w:space="0" w:color="000000"/>
              <w:bottom w:val="single" w:sz="4" w:space="0" w:color="000000"/>
              <w:right w:val="nil"/>
            </w:tcBorders>
          </w:tcPr>
          <w:p w14:paraId="77FBAF5A" w14:textId="77777777" w:rsidR="003D4906" w:rsidRPr="00560363" w:rsidRDefault="003D4906" w:rsidP="00560363">
            <w:pPr>
              <w:jc w:val="both"/>
              <w:rPr>
                <w:bCs/>
                <w:lang w:val="lt-LT" w:eastAsia="ar-SA"/>
              </w:rPr>
            </w:pPr>
          </w:p>
        </w:tc>
        <w:tc>
          <w:tcPr>
            <w:tcW w:w="1109" w:type="dxa"/>
            <w:tcBorders>
              <w:top w:val="single" w:sz="4" w:space="0" w:color="000000"/>
              <w:left w:val="single" w:sz="4" w:space="0" w:color="000000"/>
              <w:bottom w:val="single" w:sz="4" w:space="0" w:color="000000"/>
              <w:right w:val="single" w:sz="4" w:space="0" w:color="000000"/>
            </w:tcBorders>
          </w:tcPr>
          <w:p w14:paraId="0D82FB72" w14:textId="77777777" w:rsidR="003D4906" w:rsidRPr="00560363" w:rsidRDefault="003D4906" w:rsidP="00560363">
            <w:pPr>
              <w:jc w:val="both"/>
              <w:rPr>
                <w:bCs/>
                <w:lang w:val="lt-LT" w:eastAsia="ar-SA"/>
              </w:rPr>
            </w:pPr>
          </w:p>
        </w:tc>
      </w:tr>
      <w:tr w:rsidR="003D4906" w:rsidRPr="00705140" w14:paraId="16537C4C" w14:textId="77777777" w:rsidTr="00D435A1">
        <w:tc>
          <w:tcPr>
            <w:tcW w:w="880" w:type="dxa"/>
            <w:tcBorders>
              <w:top w:val="single" w:sz="4" w:space="0" w:color="000000"/>
              <w:left w:val="single" w:sz="4" w:space="0" w:color="000000"/>
              <w:bottom w:val="single" w:sz="4" w:space="0" w:color="000000"/>
              <w:right w:val="nil"/>
            </w:tcBorders>
          </w:tcPr>
          <w:p w14:paraId="7601AA0C" w14:textId="5DBCB875" w:rsidR="003D4906" w:rsidRPr="00560363" w:rsidRDefault="00990BBC" w:rsidP="00560363">
            <w:pPr>
              <w:jc w:val="both"/>
              <w:rPr>
                <w:bCs/>
                <w:lang w:val="lt-LT" w:eastAsia="ar-SA"/>
              </w:rPr>
            </w:pPr>
            <w:r>
              <w:rPr>
                <w:bCs/>
                <w:lang w:val="lt-LT" w:eastAsia="ar-SA"/>
              </w:rPr>
              <w:t>7.</w:t>
            </w:r>
          </w:p>
        </w:tc>
        <w:tc>
          <w:tcPr>
            <w:tcW w:w="2664" w:type="dxa"/>
            <w:tcBorders>
              <w:top w:val="single" w:sz="4" w:space="0" w:color="000000"/>
              <w:left w:val="single" w:sz="4" w:space="0" w:color="000000"/>
              <w:bottom w:val="single" w:sz="4" w:space="0" w:color="000000"/>
              <w:right w:val="nil"/>
            </w:tcBorders>
            <w:hideMark/>
          </w:tcPr>
          <w:p w14:paraId="38E587AB" w14:textId="77777777" w:rsidR="003D4906" w:rsidRPr="00560363" w:rsidRDefault="003D4906" w:rsidP="00560363">
            <w:pPr>
              <w:jc w:val="both"/>
              <w:rPr>
                <w:bCs/>
                <w:lang w:val="lt-LT" w:eastAsia="ar-SA"/>
              </w:rPr>
            </w:pPr>
            <w:r w:rsidRPr="00560363">
              <w:rPr>
                <w:bCs/>
                <w:lang w:val="lt-LT" w:eastAsia="ar-SA"/>
              </w:rPr>
              <w:t>El. montavimo darbų baigimo pažyma</w:t>
            </w:r>
          </w:p>
        </w:tc>
        <w:tc>
          <w:tcPr>
            <w:tcW w:w="1559" w:type="dxa"/>
            <w:tcBorders>
              <w:top w:val="single" w:sz="4" w:space="0" w:color="000000"/>
              <w:left w:val="single" w:sz="4" w:space="0" w:color="000000"/>
              <w:bottom w:val="single" w:sz="4" w:space="0" w:color="000000"/>
              <w:right w:val="nil"/>
            </w:tcBorders>
          </w:tcPr>
          <w:p w14:paraId="589287F5" w14:textId="77777777" w:rsidR="003D4906" w:rsidRPr="00560363" w:rsidRDefault="003D4906" w:rsidP="00560363">
            <w:pPr>
              <w:jc w:val="both"/>
              <w:rPr>
                <w:bCs/>
                <w:lang w:val="lt-LT" w:eastAsia="ar-SA"/>
              </w:rPr>
            </w:pPr>
          </w:p>
        </w:tc>
        <w:tc>
          <w:tcPr>
            <w:tcW w:w="1564" w:type="dxa"/>
            <w:tcBorders>
              <w:top w:val="single" w:sz="4" w:space="0" w:color="000000"/>
              <w:left w:val="single" w:sz="4" w:space="0" w:color="000000"/>
              <w:bottom w:val="single" w:sz="4" w:space="0" w:color="000000"/>
              <w:right w:val="nil"/>
            </w:tcBorders>
          </w:tcPr>
          <w:p w14:paraId="08769DDF" w14:textId="77777777" w:rsidR="003D4906" w:rsidRPr="00560363" w:rsidRDefault="003D4906" w:rsidP="00560363">
            <w:pPr>
              <w:jc w:val="both"/>
              <w:rPr>
                <w:bCs/>
                <w:lang w:val="lt-LT" w:eastAsia="ar-SA"/>
              </w:rPr>
            </w:pPr>
          </w:p>
        </w:tc>
        <w:tc>
          <w:tcPr>
            <w:tcW w:w="1697" w:type="dxa"/>
            <w:tcBorders>
              <w:top w:val="single" w:sz="4" w:space="0" w:color="000000"/>
              <w:left w:val="single" w:sz="4" w:space="0" w:color="000000"/>
              <w:bottom w:val="single" w:sz="4" w:space="0" w:color="000000"/>
              <w:right w:val="nil"/>
            </w:tcBorders>
          </w:tcPr>
          <w:p w14:paraId="49931BA6" w14:textId="77777777" w:rsidR="003D4906" w:rsidRPr="00560363" w:rsidRDefault="003D4906" w:rsidP="00560363">
            <w:pPr>
              <w:jc w:val="both"/>
              <w:rPr>
                <w:bCs/>
                <w:lang w:val="lt-LT" w:eastAsia="ar-SA"/>
              </w:rPr>
            </w:pPr>
          </w:p>
        </w:tc>
        <w:tc>
          <w:tcPr>
            <w:tcW w:w="1109" w:type="dxa"/>
            <w:tcBorders>
              <w:top w:val="single" w:sz="4" w:space="0" w:color="000000"/>
              <w:left w:val="single" w:sz="4" w:space="0" w:color="000000"/>
              <w:bottom w:val="single" w:sz="4" w:space="0" w:color="000000"/>
              <w:right w:val="single" w:sz="4" w:space="0" w:color="000000"/>
            </w:tcBorders>
          </w:tcPr>
          <w:p w14:paraId="2B988C84" w14:textId="77777777" w:rsidR="003D4906" w:rsidRPr="00560363" w:rsidRDefault="003D4906" w:rsidP="00560363">
            <w:pPr>
              <w:jc w:val="both"/>
              <w:rPr>
                <w:bCs/>
                <w:lang w:val="lt-LT" w:eastAsia="ar-SA"/>
              </w:rPr>
            </w:pPr>
          </w:p>
        </w:tc>
      </w:tr>
      <w:tr w:rsidR="003D4906" w:rsidRPr="00560363" w14:paraId="12F923C3" w14:textId="77777777" w:rsidTr="00E07FF8">
        <w:tc>
          <w:tcPr>
            <w:tcW w:w="880" w:type="dxa"/>
            <w:tcBorders>
              <w:top w:val="single" w:sz="4" w:space="0" w:color="000000"/>
              <w:left w:val="single" w:sz="4" w:space="0" w:color="000000"/>
              <w:bottom w:val="single" w:sz="4" w:space="0" w:color="000000"/>
              <w:right w:val="nil"/>
            </w:tcBorders>
          </w:tcPr>
          <w:p w14:paraId="574D8556" w14:textId="6859932D" w:rsidR="003D4906" w:rsidRPr="00560363" w:rsidRDefault="003D4906" w:rsidP="00560363">
            <w:pPr>
              <w:jc w:val="both"/>
              <w:rPr>
                <w:bCs/>
                <w:lang w:val="lt-LT" w:eastAsia="ar-SA"/>
              </w:rPr>
            </w:pPr>
          </w:p>
        </w:tc>
        <w:tc>
          <w:tcPr>
            <w:tcW w:w="2664" w:type="dxa"/>
            <w:tcBorders>
              <w:top w:val="single" w:sz="4" w:space="0" w:color="000000"/>
              <w:left w:val="single" w:sz="4" w:space="0" w:color="000000"/>
              <w:bottom w:val="single" w:sz="4" w:space="0" w:color="000000"/>
              <w:right w:val="nil"/>
            </w:tcBorders>
            <w:hideMark/>
          </w:tcPr>
          <w:p w14:paraId="540126A8" w14:textId="77777777" w:rsidR="003D4906" w:rsidRPr="00560363" w:rsidRDefault="003D4906" w:rsidP="00560363">
            <w:pPr>
              <w:jc w:val="both"/>
              <w:rPr>
                <w:bCs/>
                <w:lang w:val="lt-LT" w:eastAsia="ar-SA"/>
              </w:rPr>
            </w:pPr>
            <w:r w:rsidRPr="00560363">
              <w:rPr>
                <w:bCs/>
                <w:lang w:val="lt-LT" w:eastAsia="ar-SA"/>
              </w:rPr>
              <w:t>Kiti dokumentai:</w:t>
            </w:r>
          </w:p>
        </w:tc>
        <w:tc>
          <w:tcPr>
            <w:tcW w:w="1559" w:type="dxa"/>
            <w:tcBorders>
              <w:top w:val="single" w:sz="4" w:space="0" w:color="000000"/>
              <w:left w:val="single" w:sz="4" w:space="0" w:color="000000"/>
              <w:bottom w:val="single" w:sz="4" w:space="0" w:color="000000"/>
              <w:right w:val="nil"/>
            </w:tcBorders>
          </w:tcPr>
          <w:p w14:paraId="4B34E2E2" w14:textId="77777777" w:rsidR="003D4906" w:rsidRPr="00560363" w:rsidRDefault="003D4906" w:rsidP="00560363">
            <w:pPr>
              <w:jc w:val="both"/>
              <w:rPr>
                <w:bCs/>
                <w:lang w:val="lt-LT" w:eastAsia="ar-SA"/>
              </w:rPr>
            </w:pPr>
          </w:p>
        </w:tc>
        <w:tc>
          <w:tcPr>
            <w:tcW w:w="1564" w:type="dxa"/>
            <w:tcBorders>
              <w:top w:val="single" w:sz="4" w:space="0" w:color="000000"/>
              <w:left w:val="single" w:sz="4" w:space="0" w:color="000000"/>
              <w:bottom w:val="single" w:sz="4" w:space="0" w:color="000000"/>
              <w:right w:val="nil"/>
            </w:tcBorders>
          </w:tcPr>
          <w:p w14:paraId="46F0C880" w14:textId="77777777" w:rsidR="003D4906" w:rsidRPr="00560363" w:rsidRDefault="003D4906" w:rsidP="00560363">
            <w:pPr>
              <w:jc w:val="both"/>
              <w:rPr>
                <w:bCs/>
                <w:lang w:val="lt-LT" w:eastAsia="ar-SA"/>
              </w:rPr>
            </w:pPr>
          </w:p>
        </w:tc>
        <w:tc>
          <w:tcPr>
            <w:tcW w:w="1697" w:type="dxa"/>
            <w:tcBorders>
              <w:top w:val="single" w:sz="4" w:space="0" w:color="000000"/>
              <w:left w:val="single" w:sz="4" w:space="0" w:color="000000"/>
              <w:bottom w:val="single" w:sz="4" w:space="0" w:color="000000"/>
              <w:right w:val="nil"/>
            </w:tcBorders>
          </w:tcPr>
          <w:p w14:paraId="1E48AC85" w14:textId="77777777" w:rsidR="003D4906" w:rsidRPr="00560363" w:rsidRDefault="003D4906" w:rsidP="00560363">
            <w:pPr>
              <w:jc w:val="both"/>
              <w:rPr>
                <w:bCs/>
                <w:lang w:val="lt-LT" w:eastAsia="ar-SA"/>
              </w:rPr>
            </w:pPr>
          </w:p>
        </w:tc>
        <w:tc>
          <w:tcPr>
            <w:tcW w:w="1109" w:type="dxa"/>
            <w:tcBorders>
              <w:top w:val="single" w:sz="4" w:space="0" w:color="000000"/>
              <w:left w:val="single" w:sz="4" w:space="0" w:color="000000"/>
              <w:bottom w:val="single" w:sz="4" w:space="0" w:color="000000"/>
              <w:right w:val="single" w:sz="4" w:space="0" w:color="000000"/>
            </w:tcBorders>
          </w:tcPr>
          <w:p w14:paraId="650F31DF" w14:textId="77777777" w:rsidR="003D4906" w:rsidRPr="00560363" w:rsidRDefault="003D4906" w:rsidP="00560363">
            <w:pPr>
              <w:jc w:val="both"/>
              <w:rPr>
                <w:bCs/>
                <w:lang w:val="lt-LT" w:eastAsia="ar-SA"/>
              </w:rPr>
            </w:pPr>
          </w:p>
        </w:tc>
      </w:tr>
      <w:tr w:rsidR="003D4906" w:rsidRPr="00560363" w14:paraId="2F835AE9" w14:textId="77777777" w:rsidTr="00E07FF8">
        <w:tc>
          <w:tcPr>
            <w:tcW w:w="880" w:type="dxa"/>
            <w:tcBorders>
              <w:top w:val="single" w:sz="4" w:space="0" w:color="000000"/>
              <w:left w:val="single" w:sz="4" w:space="0" w:color="000000"/>
              <w:bottom w:val="single" w:sz="4" w:space="0" w:color="000000"/>
              <w:right w:val="nil"/>
            </w:tcBorders>
          </w:tcPr>
          <w:p w14:paraId="7ADDAAF4" w14:textId="31B05A39" w:rsidR="003D4906" w:rsidRPr="00560363" w:rsidRDefault="00990BBC" w:rsidP="00560363">
            <w:pPr>
              <w:jc w:val="both"/>
              <w:rPr>
                <w:bCs/>
                <w:lang w:val="lt-LT" w:eastAsia="ar-SA"/>
              </w:rPr>
            </w:pPr>
            <w:r>
              <w:rPr>
                <w:bCs/>
                <w:lang w:val="lt-LT" w:eastAsia="ar-SA"/>
              </w:rPr>
              <w:t>8.</w:t>
            </w:r>
          </w:p>
        </w:tc>
        <w:tc>
          <w:tcPr>
            <w:tcW w:w="2664" w:type="dxa"/>
            <w:tcBorders>
              <w:top w:val="single" w:sz="4" w:space="0" w:color="000000"/>
              <w:left w:val="single" w:sz="4" w:space="0" w:color="000000"/>
              <w:bottom w:val="single" w:sz="4" w:space="0" w:color="000000"/>
              <w:right w:val="nil"/>
            </w:tcBorders>
            <w:hideMark/>
          </w:tcPr>
          <w:p w14:paraId="24F45EE9" w14:textId="77777777" w:rsidR="003D4906" w:rsidRPr="00560363" w:rsidRDefault="003D4906" w:rsidP="00560363">
            <w:pPr>
              <w:jc w:val="both"/>
              <w:rPr>
                <w:bCs/>
                <w:lang w:val="lt-LT" w:eastAsia="ar-SA"/>
              </w:rPr>
            </w:pPr>
            <w:r w:rsidRPr="00560363">
              <w:rPr>
                <w:bCs/>
                <w:lang w:val="lt-LT" w:eastAsia="ar-SA"/>
              </w:rPr>
              <w:t>Įrenginių pasai</w:t>
            </w:r>
          </w:p>
        </w:tc>
        <w:tc>
          <w:tcPr>
            <w:tcW w:w="1559" w:type="dxa"/>
            <w:tcBorders>
              <w:top w:val="single" w:sz="4" w:space="0" w:color="000000"/>
              <w:left w:val="single" w:sz="4" w:space="0" w:color="000000"/>
              <w:bottom w:val="single" w:sz="4" w:space="0" w:color="000000"/>
              <w:right w:val="nil"/>
            </w:tcBorders>
          </w:tcPr>
          <w:p w14:paraId="4DE9C552" w14:textId="77777777" w:rsidR="003D4906" w:rsidRPr="00560363" w:rsidRDefault="003D4906" w:rsidP="00560363">
            <w:pPr>
              <w:jc w:val="both"/>
              <w:rPr>
                <w:bCs/>
                <w:lang w:val="lt-LT" w:eastAsia="ar-SA"/>
              </w:rPr>
            </w:pPr>
          </w:p>
        </w:tc>
        <w:tc>
          <w:tcPr>
            <w:tcW w:w="1564" w:type="dxa"/>
            <w:tcBorders>
              <w:top w:val="single" w:sz="4" w:space="0" w:color="000000"/>
              <w:left w:val="single" w:sz="4" w:space="0" w:color="000000"/>
              <w:bottom w:val="single" w:sz="4" w:space="0" w:color="000000"/>
              <w:right w:val="nil"/>
            </w:tcBorders>
          </w:tcPr>
          <w:p w14:paraId="1C43A8DE" w14:textId="77777777" w:rsidR="003D4906" w:rsidRPr="00560363" w:rsidRDefault="003D4906" w:rsidP="00560363">
            <w:pPr>
              <w:jc w:val="both"/>
              <w:rPr>
                <w:bCs/>
                <w:lang w:val="lt-LT" w:eastAsia="ar-SA"/>
              </w:rPr>
            </w:pPr>
          </w:p>
        </w:tc>
        <w:tc>
          <w:tcPr>
            <w:tcW w:w="1697" w:type="dxa"/>
            <w:tcBorders>
              <w:top w:val="single" w:sz="4" w:space="0" w:color="000000"/>
              <w:left w:val="single" w:sz="4" w:space="0" w:color="000000"/>
              <w:bottom w:val="single" w:sz="4" w:space="0" w:color="000000"/>
              <w:right w:val="nil"/>
            </w:tcBorders>
          </w:tcPr>
          <w:p w14:paraId="6AB20A76" w14:textId="77777777" w:rsidR="003D4906" w:rsidRPr="00560363" w:rsidRDefault="003D4906" w:rsidP="00560363">
            <w:pPr>
              <w:jc w:val="both"/>
              <w:rPr>
                <w:bCs/>
                <w:lang w:val="lt-LT" w:eastAsia="ar-SA"/>
              </w:rPr>
            </w:pPr>
          </w:p>
        </w:tc>
        <w:tc>
          <w:tcPr>
            <w:tcW w:w="1109" w:type="dxa"/>
            <w:tcBorders>
              <w:top w:val="single" w:sz="4" w:space="0" w:color="000000"/>
              <w:left w:val="single" w:sz="4" w:space="0" w:color="000000"/>
              <w:bottom w:val="single" w:sz="4" w:space="0" w:color="000000"/>
              <w:right w:val="single" w:sz="4" w:space="0" w:color="000000"/>
            </w:tcBorders>
          </w:tcPr>
          <w:p w14:paraId="4B484B73" w14:textId="77777777" w:rsidR="003D4906" w:rsidRPr="00560363" w:rsidRDefault="003D4906" w:rsidP="00560363">
            <w:pPr>
              <w:jc w:val="both"/>
              <w:rPr>
                <w:bCs/>
                <w:lang w:val="lt-LT" w:eastAsia="ar-SA"/>
              </w:rPr>
            </w:pPr>
          </w:p>
        </w:tc>
      </w:tr>
      <w:tr w:rsidR="003D4906" w:rsidRPr="00560363" w14:paraId="1E36266A" w14:textId="77777777" w:rsidTr="00E07FF8">
        <w:tc>
          <w:tcPr>
            <w:tcW w:w="880" w:type="dxa"/>
            <w:tcBorders>
              <w:top w:val="single" w:sz="4" w:space="0" w:color="000000"/>
              <w:left w:val="single" w:sz="4" w:space="0" w:color="000000"/>
              <w:bottom w:val="single" w:sz="4" w:space="0" w:color="000000"/>
              <w:right w:val="nil"/>
            </w:tcBorders>
          </w:tcPr>
          <w:p w14:paraId="5D437835" w14:textId="76973958" w:rsidR="003D4906" w:rsidRPr="00560363" w:rsidRDefault="00990BBC" w:rsidP="00560363">
            <w:pPr>
              <w:jc w:val="both"/>
              <w:rPr>
                <w:bCs/>
                <w:lang w:val="lt-LT" w:eastAsia="ar-SA"/>
              </w:rPr>
            </w:pPr>
            <w:r>
              <w:rPr>
                <w:bCs/>
                <w:lang w:val="lt-LT" w:eastAsia="ar-SA"/>
              </w:rPr>
              <w:t>9.</w:t>
            </w:r>
          </w:p>
        </w:tc>
        <w:tc>
          <w:tcPr>
            <w:tcW w:w="2664" w:type="dxa"/>
            <w:tcBorders>
              <w:top w:val="single" w:sz="4" w:space="0" w:color="000000"/>
              <w:left w:val="single" w:sz="4" w:space="0" w:color="000000"/>
              <w:bottom w:val="single" w:sz="4" w:space="0" w:color="000000"/>
              <w:right w:val="nil"/>
            </w:tcBorders>
            <w:hideMark/>
          </w:tcPr>
          <w:p w14:paraId="006761C0" w14:textId="77777777" w:rsidR="003D4906" w:rsidRPr="00560363" w:rsidRDefault="003D4906" w:rsidP="00560363">
            <w:pPr>
              <w:jc w:val="both"/>
              <w:rPr>
                <w:bCs/>
                <w:lang w:val="lt-LT" w:eastAsia="ar-SA"/>
              </w:rPr>
            </w:pPr>
            <w:r w:rsidRPr="00560363">
              <w:rPr>
                <w:bCs/>
                <w:lang w:val="lt-LT" w:eastAsia="ar-SA"/>
              </w:rPr>
              <w:t>Sertifikatai</w:t>
            </w:r>
          </w:p>
        </w:tc>
        <w:tc>
          <w:tcPr>
            <w:tcW w:w="1559" w:type="dxa"/>
            <w:tcBorders>
              <w:top w:val="single" w:sz="4" w:space="0" w:color="000000"/>
              <w:left w:val="single" w:sz="4" w:space="0" w:color="000000"/>
              <w:bottom w:val="single" w:sz="4" w:space="0" w:color="000000"/>
              <w:right w:val="nil"/>
            </w:tcBorders>
          </w:tcPr>
          <w:p w14:paraId="191DA3B9" w14:textId="77777777" w:rsidR="003D4906" w:rsidRPr="00560363" w:rsidRDefault="003D4906" w:rsidP="00560363">
            <w:pPr>
              <w:jc w:val="both"/>
              <w:rPr>
                <w:bCs/>
                <w:lang w:val="lt-LT" w:eastAsia="ar-SA"/>
              </w:rPr>
            </w:pPr>
          </w:p>
        </w:tc>
        <w:tc>
          <w:tcPr>
            <w:tcW w:w="1564" w:type="dxa"/>
            <w:tcBorders>
              <w:top w:val="single" w:sz="4" w:space="0" w:color="000000"/>
              <w:left w:val="single" w:sz="4" w:space="0" w:color="000000"/>
              <w:bottom w:val="single" w:sz="4" w:space="0" w:color="000000"/>
              <w:right w:val="nil"/>
            </w:tcBorders>
          </w:tcPr>
          <w:p w14:paraId="211EA0B0" w14:textId="77777777" w:rsidR="003D4906" w:rsidRPr="00560363" w:rsidRDefault="003D4906" w:rsidP="00560363">
            <w:pPr>
              <w:jc w:val="both"/>
              <w:rPr>
                <w:bCs/>
                <w:lang w:val="lt-LT" w:eastAsia="ar-SA"/>
              </w:rPr>
            </w:pPr>
          </w:p>
        </w:tc>
        <w:tc>
          <w:tcPr>
            <w:tcW w:w="1697" w:type="dxa"/>
            <w:tcBorders>
              <w:top w:val="single" w:sz="4" w:space="0" w:color="000000"/>
              <w:left w:val="single" w:sz="4" w:space="0" w:color="000000"/>
              <w:bottom w:val="single" w:sz="4" w:space="0" w:color="000000"/>
              <w:right w:val="nil"/>
            </w:tcBorders>
          </w:tcPr>
          <w:p w14:paraId="2F0755CA" w14:textId="77777777" w:rsidR="003D4906" w:rsidRPr="00560363" w:rsidRDefault="003D4906" w:rsidP="00560363">
            <w:pPr>
              <w:jc w:val="both"/>
              <w:rPr>
                <w:bCs/>
                <w:lang w:val="lt-LT" w:eastAsia="ar-SA"/>
              </w:rPr>
            </w:pPr>
          </w:p>
        </w:tc>
        <w:tc>
          <w:tcPr>
            <w:tcW w:w="1109" w:type="dxa"/>
            <w:tcBorders>
              <w:top w:val="single" w:sz="4" w:space="0" w:color="000000"/>
              <w:left w:val="single" w:sz="4" w:space="0" w:color="000000"/>
              <w:bottom w:val="single" w:sz="4" w:space="0" w:color="000000"/>
              <w:right w:val="single" w:sz="4" w:space="0" w:color="000000"/>
            </w:tcBorders>
          </w:tcPr>
          <w:p w14:paraId="4772E7DF" w14:textId="77777777" w:rsidR="003D4906" w:rsidRPr="00560363" w:rsidRDefault="003D4906" w:rsidP="00560363">
            <w:pPr>
              <w:jc w:val="both"/>
              <w:rPr>
                <w:bCs/>
                <w:lang w:val="lt-LT" w:eastAsia="ar-SA"/>
              </w:rPr>
            </w:pPr>
          </w:p>
        </w:tc>
      </w:tr>
      <w:tr w:rsidR="003D4906" w:rsidRPr="00560363" w14:paraId="726F43FA" w14:textId="77777777" w:rsidTr="00E07FF8">
        <w:tc>
          <w:tcPr>
            <w:tcW w:w="880" w:type="dxa"/>
            <w:tcBorders>
              <w:top w:val="single" w:sz="4" w:space="0" w:color="000000"/>
              <w:left w:val="single" w:sz="4" w:space="0" w:color="000000"/>
              <w:bottom w:val="single" w:sz="4" w:space="0" w:color="000000"/>
              <w:right w:val="nil"/>
            </w:tcBorders>
          </w:tcPr>
          <w:p w14:paraId="1E6C602A" w14:textId="1EAD5F4B" w:rsidR="003D4906" w:rsidRPr="00560363" w:rsidRDefault="00990BBC" w:rsidP="00560363">
            <w:pPr>
              <w:jc w:val="both"/>
              <w:rPr>
                <w:bCs/>
                <w:lang w:val="lt-LT" w:eastAsia="ar-SA"/>
              </w:rPr>
            </w:pPr>
            <w:r>
              <w:rPr>
                <w:bCs/>
                <w:lang w:val="lt-LT" w:eastAsia="ar-SA"/>
              </w:rPr>
              <w:t>10.</w:t>
            </w:r>
          </w:p>
        </w:tc>
        <w:tc>
          <w:tcPr>
            <w:tcW w:w="2664" w:type="dxa"/>
            <w:tcBorders>
              <w:top w:val="single" w:sz="4" w:space="0" w:color="000000"/>
              <w:left w:val="single" w:sz="4" w:space="0" w:color="000000"/>
              <w:bottom w:val="single" w:sz="4" w:space="0" w:color="000000"/>
              <w:right w:val="nil"/>
            </w:tcBorders>
            <w:hideMark/>
          </w:tcPr>
          <w:p w14:paraId="3EB1F2D1" w14:textId="77777777" w:rsidR="003D4906" w:rsidRPr="00560363" w:rsidRDefault="003D4906" w:rsidP="00560363">
            <w:pPr>
              <w:jc w:val="both"/>
              <w:rPr>
                <w:bCs/>
                <w:lang w:val="lt-LT" w:eastAsia="ar-SA"/>
              </w:rPr>
            </w:pPr>
            <w:r w:rsidRPr="00560363">
              <w:rPr>
                <w:bCs/>
                <w:lang w:val="lt-LT" w:eastAsia="ar-SA"/>
              </w:rPr>
              <w:t>Atitikties deklaracijos</w:t>
            </w:r>
          </w:p>
        </w:tc>
        <w:tc>
          <w:tcPr>
            <w:tcW w:w="1559" w:type="dxa"/>
            <w:tcBorders>
              <w:top w:val="single" w:sz="4" w:space="0" w:color="000000"/>
              <w:left w:val="single" w:sz="4" w:space="0" w:color="000000"/>
              <w:bottom w:val="single" w:sz="4" w:space="0" w:color="000000"/>
              <w:right w:val="nil"/>
            </w:tcBorders>
          </w:tcPr>
          <w:p w14:paraId="4BBD014F" w14:textId="77777777" w:rsidR="003D4906" w:rsidRPr="00560363" w:rsidRDefault="003D4906" w:rsidP="00560363">
            <w:pPr>
              <w:jc w:val="both"/>
              <w:rPr>
                <w:bCs/>
                <w:lang w:val="lt-LT" w:eastAsia="ar-SA"/>
              </w:rPr>
            </w:pPr>
          </w:p>
        </w:tc>
        <w:tc>
          <w:tcPr>
            <w:tcW w:w="1564" w:type="dxa"/>
            <w:tcBorders>
              <w:top w:val="single" w:sz="4" w:space="0" w:color="000000"/>
              <w:left w:val="single" w:sz="4" w:space="0" w:color="000000"/>
              <w:bottom w:val="single" w:sz="4" w:space="0" w:color="000000"/>
              <w:right w:val="nil"/>
            </w:tcBorders>
          </w:tcPr>
          <w:p w14:paraId="2CE8152F" w14:textId="77777777" w:rsidR="003D4906" w:rsidRPr="00560363" w:rsidRDefault="003D4906" w:rsidP="00560363">
            <w:pPr>
              <w:jc w:val="both"/>
              <w:rPr>
                <w:bCs/>
                <w:lang w:val="lt-LT" w:eastAsia="ar-SA"/>
              </w:rPr>
            </w:pPr>
          </w:p>
        </w:tc>
        <w:tc>
          <w:tcPr>
            <w:tcW w:w="1697" w:type="dxa"/>
            <w:tcBorders>
              <w:top w:val="single" w:sz="4" w:space="0" w:color="000000"/>
              <w:left w:val="single" w:sz="4" w:space="0" w:color="000000"/>
              <w:bottom w:val="single" w:sz="4" w:space="0" w:color="000000"/>
              <w:right w:val="nil"/>
            </w:tcBorders>
          </w:tcPr>
          <w:p w14:paraId="5E816B9D" w14:textId="77777777" w:rsidR="003D4906" w:rsidRPr="00560363" w:rsidRDefault="003D4906" w:rsidP="00560363">
            <w:pPr>
              <w:jc w:val="both"/>
              <w:rPr>
                <w:bCs/>
                <w:lang w:val="lt-LT" w:eastAsia="ar-SA"/>
              </w:rPr>
            </w:pPr>
          </w:p>
        </w:tc>
        <w:tc>
          <w:tcPr>
            <w:tcW w:w="1109" w:type="dxa"/>
            <w:tcBorders>
              <w:top w:val="single" w:sz="4" w:space="0" w:color="000000"/>
              <w:left w:val="single" w:sz="4" w:space="0" w:color="000000"/>
              <w:bottom w:val="single" w:sz="4" w:space="0" w:color="000000"/>
              <w:right w:val="single" w:sz="4" w:space="0" w:color="000000"/>
            </w:tcBorders>
          </w:tcPr>
          <w:p w14:paraId="260A4113" w14:textId="77777777" w:rsidR="003D4906" w:rsidRPr="00560363" w:rsidRDefault="003D4906" w:rsidP="00560363">
            <w:pPr>
              <w:jc w:val="both"/>
              <w:rPr>
                <w:bCs/>
                <w:lang w:val="lt-LT" w:eastAsia="ar-SA"/>
              </w:rPr>
            </w:pPr>
          </w:p>
        </w:tc>
      </w:tr>
      <w:tr w:rsidR="008979A5" w:rsidRPr="00560363" w14:paraId="23768FF9" w14:textId="77777777" w:rsidTr="00E07FF8">
        <w:tc>
          <w:tcPr>
            <w:tcW w:w="880" w:type="dxa"/>
            <w:tcBorders>
              <w:top w:val="single" w:sz="4" w:space="0" w:color="000000"/>
              <w:left w:val="single" w:sz="4" w:space="0" w:color="000000"/>
              <w:bottom w:val="single" w:sz="4" w:space="0" w:color="000000"/>
              <w:right w:val="nil"/>
            </w:tcBorders>
          </w:tcPr>
          <w:p w14:paraId="318FB200" w14:textId="76899434" w:rsidR="003D4906" w:rsidRPr="00560363" w:rsidRDefault="00990BBC" w:rsidP="00560363">
            <w:pPr>
              <w:jc w:val="both"/>
              <w:rPr>
                <w:bCs/>
                <w:color w:val="000000" w:themeColor="text1"/>
                <w:lang w:val="lt-LT" w:eastAsia="ar-SA"/>
              </w:rPr>
            </w:pPr>
            <w:r>
              <w:rPr>
                <w:bCs/>
                <w:color w:val="000000" w:themeColor="text1"/>
                <w:lang w:val="lt-LT" w:eastAsia="ar-SA"/>
              </w:rPr>
              <w:t>11</w:t>
            </w:r>
          </w:p>
        </w:tc>
        <w:tc>
          <w:tcPr>
            <w:tcW w:w="2664" w:type="dxa"/>
            <w:tcBorders>
              <w:top w:val="single" w:sz="4" w:space="0" w:color="000000"/>
              <w:left w:val="single" w:sz="4" w:space="0" w:color="000000"/>
              <w:bottom w:val="single" w:sz="4" w:space="0" w:color="000000"/>
              <w:right w:val="nil"/>
            </w:tcBorders>
            <w:hideMark/>
          </w:tcPr>
          <w:p w14:paraId="70AC7E4B" w14:textId="77777777" w:rsidR="003D4906" w:rsidRPr="00560363" w:rsidRDefault="003D4906" w:rsidP="00560363">
            <w:pPr>
              <w:jc w:val="both"/>
              <w:rPr>
                <w:bCs/>
                <w:color w:val="000000" w:themeColor="text1"/>
                <w:lang w:val="lt-LT" w:eastAsia="ar-SA"/>
              </w:rPr>
            </w:pPr>
            <w:r w:rsidRPr="00560363">
              <w:rPr>
                <w:bCs/>
                <w:color w:val="000000" w:themeColor="text1"/>
                <w:lang w:val="lt-LT" w:eastAsia="ar-SA"/>
              </w:rPr>
              <w:t>Montavimo schemos (brėžiniai)</w:t>
            </w:r>
          </w:p>
        </w:tc>
        <w:tc>
          <w:tcPr>
            <w:tcW w:w="1559" w:type="dxa"/>
            <w:tcBorders>
              <w:top w:val="single" w:sz="4" w:space="0" w:color="000000"/>
              <w:left w:val="single" w:sz="4" w:space="0" w:color="000000"/>
              <w:bottom w:val="single" w:sz="4" w:space="0" w:color="000000"/>
              <w:right w:val="nil"/>
            </w:tcBorders>
          </w:tcPr>
          <w:p w14:paraId="2475EA59" w14:textId="77777777" w:rsidR="003D4906" w:rsidRPr="00560363" w:rsidRDefault="003D4906" w:rsidP="00560363">
            <w:pPr>
              <w:jc w:val="both"/>
              <w:rPr>
                <w:bCs/>
                <w:color w:val="000000" w:themeColor="text1"/>
                <w:lang w:val="lt-LT" w:eastAsia="ar-SA"/>
              </w:rPr>
            </w:pPr>
          </w:p>
        </w:tc>
        <w:tc>
          <w:tcPr>
            <w:tcW w:w="1564" w:type="dxa"/>
            <w:tcBorders>
              <w:top w:val="single" w:sz="4" w:space="0" w:color="000000"/>
              <w:left w:val="single" w:sz="4" w:space="0" w:color="000000"/>
              <w:bottom w:val="single" w:sz="4" w:space="0" w:color="000000"/>
              <w:right w:val="nil"/>
            </w:tcBorders>
          </w:tcPr>
          <w:p w14:paraId="5AAC2FC6" w14:textId="77777777" w:rsidR="003D4906" w:rsidRPr="00560363" w:rsidRDefault="003D4906" w:rsidP="00560363">
            <w:pPr>
              <w:jc w:val="both"/>
              <w:rPr>
                <w:bCs/>
                <w:color w:val="000000" w:themeColor="text1"/>
                <w:lang w:val="lt-LT" w:eastAsia="ar-SA"/>
              </w:rPr>
            </w:pPr>
          </w:p>
        </w:tc>
        <w:tc>
          <w:tcPr>
            <w:tcW w:w="1697" w:type="dxa"/>
            <w:tcBorders>
              <w:top w:val="single" w:sz="4" w:space="0" w:color="000000"/>
              <w:left w:val="single" w:sz="4" w:space="0" w:color="000000"/>
              <w:bottom w:val="single" w:sz="4" w:space="0" w:color="000000"/>
              <w:right w:val="nil"/>
            </w:tcBorders>
          </w:tcPr>
          <w:p w14:paraId="1AB197CC" w14:textId="77777777" w:rsidR="003D4906" w:rsidRPr="00560363" w:rsidRDefault="003D4906" w:rsidP="00560363">
            <w:pPr>
              <w:jc w:val="both"/>
              <w:rPr>
                <w:bCs/>
                <w:color w:val="000000" w:themeColor="text1"/>
                <w:lang w:val="lt-LT" w:eastAsia="ar-SA"/>
              </w:rPr>
            </w:pPr>
          </w:p>
        </w:tc>
        <w:tc>
          <w:tcPr>
            <w:tcW w:w="1109" w:type="dxa"/>
            <w:tcBorders>
              <w:top w:val="single" w:sz="4" w:space="0" w:color="000000"/>
              <w:left w:val="single" w:sz="4" w:space="0" w:color="000000"/>
              <w:bottom w:val="single" w:sz="4" w:space="0" w:color="000000"/>
              <w:right w:val="single" w:sz="4" w:space="0" w:color="000000"/>
            </w:tcBorders>
          </w:tcPr>
          <w:p w14:paraId="2A1930EC" w14:textId="77777777" w:rsidR="003D4906" w:rsidRPr="00560363" w:rsidRDefault="003D4906" w:rsidP="00560363">
            <w:pPr>
              <w:jc w:val="both"/>
              <w:rPr>
                <w:bCs/>
                <w:color w:val="000000" w:themeColor="text1"/>
                <w:lang w:val="lt-LT" w:eastAsia="ar-SA"/>
              </w:rPr>
            </w:pPr>
          </w:p>
        </w:tc>
      </w:tr>
      <w:tr w:rsidR="008979A5" w:rsidRPr="00560363" w14:paraId="5BE4D2F7" w14:textId="77777777" w:rsidTr="00D435A1">
        <w:tc>
          <w:tcPr>
            <w:tcW w:w="880" w:type="dxa"/>
            <w:tcBorders>
              <w:top w:val="single" w:sz="4" w:space="0" w:color="000000"/>
              <w:left w:val="single" w:sz="4" w:space="0" w:color="000000"/>
              <w:bottom w:val="single" w:sz="4" w:space="0" w:color="000000"/>
              <w:right w:val="nil"/>
            </w:tcBorders>
          </w:tcPr>
          <w:p w14:paraId="167E0CD1" w14:textId="213D72D0" w:rsidR="003D4906" w:rsidRPr="00560363" w:rsidRDefault="00990BBC" w:rsidP="00560363">
            <w:pPr>
              <w:jc w:val="both"/>
              <w:rPr>
                <w:bCs/>
                <w:color w:val="000000" w:themeColor="text1"/>
                <w:lang w:val="lt-LT" w:eastAsia="ar-SA"/>
              </w:rPr>
            </w:pPr>
            <w:r>
              <w:rPr>
                <w:bCs/>
                <w:color w:val="000000" w:themeColor="text1"/>
                <w:lang w:val="lt-LT" w:eastAsia="ar-SA"/>
              </w:rPr>
              <w:t>12.</w:t>
            </w:r>
          </w:p>
        </w:tc>
        <w:tc>
          <w:tcPr>
            <w:tcW w:w="2664" w:type="dxa"/>
            <w:tcBorders>
              <w:top w:val="single" w:sz="4" w:space="0" w:color="000000"/>
              <w:left w:val="single" w:sz="4" w:space="0" w:color="000000"/>
              <w:bottom w:val="single" w:sz="4" w:space="0" w:color="000000"/>
              <w:right w:val="nil"/>
            </w:tcBorders>
          </w:tcPr>
          <w:p w14:paraId="7CBE5ABB" w14:textId="37106693" w:rsidR="003D4906" w:rsidRPr="00560363" w:rsidRDefault="00D435A1" w:rsidP="00560363">
            <w:pPr>
              <w:jc w:val="both"/>
              <w:rPr>
                <w:bCs/>
                <w:color w:val="000000" w:themeColor="text1"/>
                <w:lang w:val="lt-LT" w:eastAsia="ar-SA"/>
              </w:rPr>
            </w:pPr>
            <w:r w:rsidRPr="00560363">
              <w:rPr>
                <w:bCs/>
                <w:color w:val="000000" w:themeColor="text1"/>
                <w:lang w:val="lt-LT" w:eastAsia="ar-SA"/>
              </w:rPr>
              <w:t>S</w:t>
            </w:r>
            <w:r w:rsidR="00C20DED" w:rsidRPr="00560363">
              <w:rPr>
                <w:bCs/>
                <w:color w:val="000000" w:themeColor="text1"/>
                <w:lang w:val="lt-LT" w:eastAsia="ar-SA"/>
              </w:rPr>
              <w:t>tatybos darbų žurnalas</w:t>
            </w:r>
          </w:p>
        </w:tc>
        <w:tc>
          <w:tcPr>
            <w:tcW w:w="1559" w:type="dxa"/>
            <w:tcBorders>
              <w:top w:val="single" w:sz="4" w:space="0" w:color="000000"/>
              <w:left w:val="single" w:sz="4" w:space="0" w:color="000000"/>
              <w:bottom w:val="single" w:sz="4" w:space="0" w:color="000000"/>
              <w:right w:val="nil"/>
            </w:tcBorders>
          </w:tcPr>
          <w:p w14:paraId="2DABA99A" w14:textId="77777777" w:rsidR="003D4906" w:rsidRPr="00560363" w:rsidRDefault="003D4906" w:rsidP="00560363">
            <w:pPr>
              <w:jc w:val="both"/>
              <w:rPr>
                <w:bCs/>
                <w:color w:val="000000" w:themeColor="text1"/>
                <w:lang w:val="lt-LT" w:eastAsia="ar-SA"/>
              </w:rPr>
            </w:pPr>
          </w:p>
        </w:tc>
        <w:tc>
          <w:tcPr>
            <w:tcW w:w="1564" w:type="dxa"/>
            <w:tcBorders>
              <w:top w:val="single" w:sz="4" w:space="0" w:color="000000"/>
              <w:left w:val="single" w:sz="4" w:space="0" w:color="000000"/>
              <w:bottom w:val="single" w:sz="4" w:space="0" w:color="000000"/>
              <w:right w:val="nil"/>
            </w:tcBorders>
          </w:tcPr>
          <w:p w14:paraId="2D96418D" w14:textId="77777777" w:rsidR="003D4906" w:rsidRPr="00560363" w:rsidRDefault="003D4906" w:rsidP="00560363">
            <w:pPr>
              <w:jc w:val="both"/>
              <w:rPr>
                <w:bCs/>
                <w:color w:val="000000" w:themeColor="text1"/>
                <w:lang w:val="lt-LT" w:eastAsia="ar-SA"/>
              </w:rPr>
            </w:pPr>
          </w:p>
        </w:tc>
        <w:tc>
          <w:tcPr>
            <w:tcW w:w="1697" w:type="dxa"/>
            <w:tcBorders>
              <w:top w:val="single" w:sz="4" w:space="0" w:color="000000"/>
              <w:left w:val="single" w:sz="4" w:space="0" w:color="000000"/>
              <w:bottom w:val="single" w:sz="4" w:space="0" w:color="000000"/>
              <w:right w:val="nil"/>
            </w:tcBorders>
          </w:tcPr>
          <w:p w14:paraId="785D986F" w14:textId="77777777" w:rsidR="003D4906" w:rsidRPr="00560363" w:rsidRDefault="003D4906" w:rsidP="00560363">
            <w:pPr>
              <w:jc w:val="both"/>
              <w:rPr>
                <w:bCs/>
                <w:color w:val="000000" w:themeColor="text1"/>
                <w:lang w:val="lt-LT" w:eastAsia="ar-SA"/>
              </w:rPr>
            </w:pPr>
          </w:p>
        </w:tc>
        <w:tc>
          <w:tcPr>
            <w:tcW w:w="1109" w:type="dxa"/>
            <w:tcBorders>
              <w:top w:val="single" w:sz="4" w:space="0" w:color="000000"/>
              <w:left w:val="single" w:sz="4" w:space="0" w:color="000000"/>
              <w:bottom w:val="single" w:sz="4" w:space="0" w:color="000000"/>
              <w:right w:val="single" w:sz="4" w:space="0" w:color="000000"/>
            </w:tcBorders>
          </w:tcPr>
          <w:p w14:paraId="39ADCED7" w14:textId="77777777" w:rsidR="003D4906" w:rsidRPr="00560363" w:rsidRDefault="003D4906" w:rsidP="00560363">
            <w:pPr>
              <w:jc w:val="both"/>
              <w:rPr>
                <w:bCs/>
                <w:color w:val="000000" w:themeColor="text1"/>
                <w:lang w:val="lt-LT" w:eastAsia="ar-SA"/>
              </w:rPr>
            </w:pPr>
          </w:p>
        </w:tc>
      </w:tr>
    </w:tbl>
    <w:p w14:paraId="0A57ADF8" w14:textId="0A377D59" w:rsidR="00B52061" w:rsidRPr="00560363" w:rsidRDefault="003D4906" w:rsidP="00560363">
      <w:pPr>
        <w:jc w:val="both"/>
        <w:rPr>
          <w:color w:val="000000" w:themeColor="text1"/>
          <w:lang w:val="lt-LT" w:eastAsia="ar-SA"/>
        </w:rPr>
      </w:pPr>
      <w:r w:rsidRPr="00560363">
        <w:rPr>
          <w:color w:val="000000" w:themeColor="text1"/>
          <w:lang w:val="lt-LT" w:eastAsia="ar-SA"/>
        </w:rPr>
        <w:t xml:space="preserve"> </w:t>
      </w:r>
    </w:p>
    <w:p w14:paraId="102CFF02" w14:textId="5AFF96DD" w:rsidR="003D4906" w:rsidRDefault="007726FC" w:rsidP="0029675C">
      <w:pPr>
        <w:ind w:firstLine="708"/>
        <w:jc w:val="both"/>
        <w:rPr>
          <w:lang w:val="lt-LT"/>
        </w:rPr>
      </w:pPr>
      <w:r w:rsidRPr="00A333F8">
        <w:rPr>
          <w:lang w:val="lt-LT"/>
        </w:rPr>
        <w:t>Rangovas statybos darbų metu privalo pateikti elektroninį statybos žurnalą.</w:t>
      </w:r>
      <w:r w:rsidRPr="00560363">
        <w:rPr>
          <w:lang w:val="lt-LT"/>
        </w:rPr>
        <w:t xml:space="preserve"> Žurnalo įsigijimo sąnaudos privalo būti įskaičiuotos į  darbų kainą.</w:t>
      </w:r>
    </w:p>
    <w:p w14:paraId="0F607C6E" w14:textId="77777777" w:rsidR="0029675C" w:rsidRPr="00560363" w:rsidRDefault="0029675C" w:rsidP="0029675C">
      <w:pPr>
        <w:ind w:firstLine="708"/>
        <w:jc w:val="both"/>
        <w:rPr>
          <w:lang w:val="lt-LT"/>
        </w:rPr>
      </w:pPr>
    </w:p>
    <w:p w14:paraId="19CD2EEE" w14:textId="1375F55D" w:rsidR="00263B24" w:rsidRPr="00560363" w:rsidRDefault="00263B24" w:rsidP="0029675C">
      <w:pPr>
        <w:jc w:val="center"/>
        <w:rPr>
          <w:rFonts w:eastAsia="Calibri"/>
          <w:b/>
          <w:bCs/>
          <w:lang w:val="lt-LT" w:eastAsia="en-US"/>
        </w:rPr>
      </w:pPr>
      <w:r w:rsidRPr="00560363">
        <w:rPr>
          <w:rFonts w:eastAsia="Calibri"/>
          <w:b/>
          <w:bCs/>
          <w:lang w:val="lt-LT" w:eastAsia="en-US"/>
        </w:rPr>
        <w:t>APLINKOS APSAUGOS REIKALAVIMAI</w:t>
      </w:r>
    </w:p>
    <w:p w14:paraId="53B2E8EC" w14:textId="10CAFC30" w:rsidR="006E5C40" w:rsidRPr="00A333F8" w:rsidRDefault="006E5C40" w:rsidP="0029675C">
      <w:pPr>
        <w:ind w:firstLine="708"/>
        <w:jc w:val="both"/>
        <w:rPr>
          <w:rFonts w:eastAsia="Calibri"/>
          <w:lang w:val="lt-LT" w:eastAsia="en-US"/>
        </w:rPr>
      </w:pPr>
      <w:r w:rsidRPr="00A333F8">
        <w:rPr>
          <w:rFonts w:eastAsia="Calibri"/>
          <w:lang w:val="lt-LT" w:eastAsia="en-US"/>
        </w:rPr>
        <w:t xml:space="preserve">Aplinkos apsaugos kriterijai taikomi vadovaujantis Aplinkos apsaugos kriterijų taikymo, vykdant žaliuosius pirkimus, tvarkos aprašo (toliau – Tvarkos aprašas), patvirtinto Aplinkos ministro 2011 m. birželio 28 d.  įsakymu Nr. D1-508, 4.3. punktu: Tiekėjas sutarties vykdymo laikotarpiu privalo taikyti </w:t>
      </w:r>
      <w:r w:rsidRPr="00A333F8">
        <w:rPr>
          <w:rFonts w:eastAsia="Calibri"/>
          <w:bCs/>
          <w:lang w:val="lt-LT" w:eastAsia="en-US"/>
        </w:rPr>
        <w:t xml:space="preserve">aplinkos apsaugos vadybos priemones </w:t>
      </w:r>
      <w:r w:rsidRPr="00A333F8">
        <w:rPr>
          <w:rFonts w:eastAsia="Calibri"/>
          <w:lang w:val="lt-LT" w:eastAsia="en-US"/>
        </w:rPr>
        <w:t>pagal standartą LST EN ISO 14001 arba Europos Sąjungos aplinkosaugos vadybos ir audito sistemą (EMAS) ar kitus aplinkos apsaugos vadybos standartus, pagrįstus atitinkamais Europos arba tarptautiniais standartais (kuriuos yra patvirtinusios sertifikavimo įstaigos, atitinkančios Europos Sąjungos teisės aktus arba tarptautinius sertifikavimo standartus).</w:t>
      </w:r>
    </w:p>
    <w:p w14:paraId="75322578" w14:textId="7C55C897" w:rsidR="00956854" w:rsidRPr="00A333F8" w:rsidRDefault="00956854" w:rsidP="0029675C">
      <w:pPr>
        <w:ind w:firstLine="708"/>
        <w:jc w:val="both"/>
        <w:rPr>
          <w:rFonts w:eastAsia="Calibri"/>
          <w:lang w:val="lt-LT" w:eastAsia="en-US"/>
        </w:rPr>
      </w:pPr>
      <w:r w:rsidRPr="00A333F8">
        <w:rPr>
          <w:rFonts w:eastAsia="Calibri"/>
          <w:lang w:val="lt-LT" w:eastAsia="en-US"/>
        </w:rPr>
        <w:t xml:space="preserve">Sutarties vykdymo laikotarpiu tiekėjas privalo turėti galiojantį aplinkos apsaugos vadybos sistemos standartą ir turėti tą patvirtinančius dokumentus, bei įdiegtos aplinkos apsaugos vadybos sistemos reikalavimus taikyti atliekant nurodytus darbus. Jei tiekėjo turimas sertifikato galiojimas baigiasi iki Darbų vykdymo laikotarpio pabaigos, tiekėjas privalo pratęsti turimą sertifikatą ir pateikti jį pirkimo vykdytojui. </w:t>
      </w:r>
    </w:p>
    <w:p w14:paraId="69A666F2" w14:textId="77777777" w:rsidR="00650515" w:rsidRPr="00560363" w:rsidRDefault="00650515" w:rsidP="00560363">
      <w:pPr>
        <w:jc w:val="both"/>
        <w:rPr>
          <w:rFonts w:eastAsia="Calibri"/>
          <w:lang w:val="lt-LT" w:eastAsia="en-US"/>
        </w:rPr>
      </w:pPr>
    </w:p>
    <w:p w14:paraId="3C966235" w14:textId="74C2BF65" w:rsidR="00263B24" w:rsidRPr="00560363" w:rsidRDefault="00263B24" w:rsidP="0029675C">
      <w:pPr>
        <w:jc w:val="center"/>
        <w:rPr>
          <w:rFonts w:eastAsia="Calibri"/>
          <w:b/>
          <w:bCs/>
          <w:lang w:val="lt-LT" w:eastAsia="en-US"/>
        </w:rPr>
      </w:pPr>
      <w:r w:rsidRPr="00560363">
        <w:rPr>
          <w:rFonts w:eastAsia="Calibri"/>
          <w:b/>
          <w:bCs/>
          <w:lang w:val="lt-LT" w:eastAsia="en-US"/>
        </w:rPr>
        <w:t>KITI REIKALAVIMAI</w:t>
      </w:r>
    </w:p>
    <w:p w14:paraId="1052653F" w14:textId="1EE739EB" w:rsidR="00D557B5" w:rsidRPr="00CB110B" w:rsidRDefault="00650515" w:rsidP="005F2398">
      <w:pPr>
        <w:jc w:val="both"/>
        <w:rPr>
          <w:lang w:val="lt-LT" w:eastAsia="lt-LT"/>
        </w:rPr>
      </w:pPr>
      <w:r>
        <w:rPr>
          <w:lang w:val="lt-LT" w:eastAsia="lt-LT"/>
        </w:rPr>
        <w:tab/>
        <w:t>Į kainą</w:t>
      </w:r>
      <w:r w:rsidR="00263B24" w:rsidRPr="00CB110B">
        <w:rPr>
          <w:lang w:val="lt-LT" w:eastAsia="lt-LT"/>
        </w:rPr>
        <w:t xml:space="preserve"> turi būti į</w:t>
      </w:r>
      <w:r>
        <w:rPr>
          <w:lang w:val="lt-LT" w:eastAsia="lt-LT"/>
        </w:rPr>
        <w:t xml:space="preserve">skaičiuoti </w:t>
      </w:r>
      <w:r w:rsidR="00263B24" w:rsidRPr="00CB110B">
        <w:rPr>
          <w:lang w:val="lt-LT" w:eastAsia="lt-LT"/>
        </w:rPr>
        <w:t>visi reikiami įrengimai bei mechanizmai darbams atlikti, montavimas, personalo darb</w:t>
      </w:r>
      <w:r w:rsidR="00C20DED">
        <w:rPr>
          <w:lang w:val="lt-LT" w:eastAsia="lt-LT"/>
        </w:rPr>
        <w:t>o užmokestis</w:t>
      </w:r>
      <w:r w:rsidR="00263B24" w:rsidRPr="00CB110B">
        <w:rPr>
          <w:lang w:val="lt-LT" w:eastAsia="lt-LT"/>
        </w:rPr>
        <w:t xml:space="preserve">, medžiagos, montažinės-tvirtinimo medžiagos, priežiūra, paleidimas, derinimas, bandymai (jei tokie reikalingi), netiesioginės išlaidos, mokami mokesčiai, pelnas kartu su galimai numatoma rizika, prievolės ir įsipareigojimai apibrėžti rangos darbų sutartyje ar atsirandantys ją vykdant. </w:t>
      </w:r>
    </w:p>
    <w:p w14:paraId="747C6A44" w14:textId="0552007E" w:rsidR="00446142" w:rsidRPr="00CB110B" w:rsidRDefault="003E4BF6" w:rsidP="00772597">
      <w:pPr>
        <w:ind w:firstLine="708"/>
        <w:jc w:val="both"/>
        <w:rPr>
          <w:lang w:val="lt-LT" w:eastAsia="en-US"/>
        </w:rPr>
      </w:pPr>
      <w:r w:rsidRPr="00CB110B">
        <w:rPr>
          <w:lang w:val="lt-LT" w:eastAsia="en-US"/>
        </w:rPr>
        <w:lastRenderedPageBreak/>
        <w:t>Dokumentuose paminėti gaminių pavadinimai, m</w:t>
      </w:r>
      <w:r w:rsidR="00756FA2">
        <w:rPr>
          <w:lang w:val="lt-LT" w:eastAsia="en-US"/>
        </w:rPr>
        <w:t xml:space="preserve">odeliai </w:t>
      </w:r>
      <w:r w:rsidRPr="00CB110B">
        <w:rPr>
          <w:lang w:val="lt-LT" w:eastAsia="en-US"/>
        </w:rPr>
        <w:t xml:space="preserve">ar kiti apibūdinimai (nuotraukos) yra orientacinio pobūdžio ir gali būti pakeisti lygiaverčiais tos pačios kokybės kitų gamintojų produktais. </w:t>
      </w:r>
    </w:p>
    <w:p w14:paraId="22C69DDE" w14:textId="35E98331" w:rsidR="00635434" w:rsidRPr="009A026A" w:rsidRDefault="006D3F0A" w:rsidP="005F2398">
      <w:pPr>
        <w:jc w:val="both"/>
        <w:rPr>
          <w:lang w:val="lt-LT" w:eastAsia="en-US"/>
        </w:rPr>
      </w:pPr>
      <w:r w:rsidRPr="00CB110B">
        <w:rPr>
          <w:lang w:val="lt-LT" w:eastAsia="en-US"/>
        </w:rPr>
        <w:t>Rekomenduoj</w:t>
      </w:r>
      <w:r w:rsidR="00FC3C0F" w:rsidRPr="00CB110B">
        <w:rPr>
          <w:lang w:val="lt-LT" w:eastAsia="en-US"/>
        </w:rPr>
        <w:t>ama</w:t>
      </w:r>
      <w:r w:rsidRPr="00CB110B">
        <w:rPr>
          <w:lang w:val="lt-LT" w:eastAsia="en-US"/>
        </w:rPr>
        <w:t xml:space="preserve"> apsilankyti objekte, susipažinti su visa </w:t>
      </w:r>
      <w:r w:rsidR="00FF3E67" w:rsidRPr="00CB110B">
        <w:rPr>
          <w:lang w:val="lt-LT" w:eastAsia="en-US"/>
        </w:rPr>
        <w:t>reikalinga informacija ir įvertinti visas išlaidas, riziką bei visas aplinkybes.</w:t>
      </w:r>
      <w:r w:rsidR="00CF767D" w:rsidRPr="00CB110B">
        <w:rPr>
          <w:lang w:val="lt-LT" w:eastAsia="en-US"/>
        </w:rPr>
        <w:t xml:space="preserve"> </w:t>
      </w:r>
      <w:r w:rsidR="002D191D" w:rsidRPr="00CB110B">
        <w:rPr>
          <w:lang w:val="lt-LT" w:eastAsia="en-US"/>
        </w:rPr>
        <w:t xml:space="preserve"> </w:t>
      </w:r>
    </w:p>
    <w:p w14:paraId="6379AE34" w14:textId="1DB9B572" w:rsidR="00A9096B" w:rsidRPr="00756FA2" w:rsidRDefault="00A9096B" w:rsidP="0029675C">
      <w:pPr>
        <w:ind w:firstLine="708"/>
        <w:jc w:val="both"/>
        <w:rPr>
          <w:b/>
          <w:bCs/>
          <w:lang w:val="lt-LT" w:eastAsia="en-US"/>
        </w:rPr>
      </w:pPr>
      <w:r w:rsidRPr="00756FA2">
        <w:rPr>
          <w:b/>
          <w:bCs/>
          <w:lang w:val="lt-LT" w:eastAsia="en-US"/>
        </w:rPr>
        <w:t>Patalpų būklė užbaigus darbus</w:t>
      </w:r>
      <w:r w:rsidR="00756FA2" w:rsidRPr="00756FA2">
        <w:rPr>
          <w:b/>
          <w:bCs/>
          <w:lang w:val="lt-LT" w:eastAsia="en-US"/>
        </w:rPr>
        <w:t>.</w:t>
      </w:r>
      <w:r w:rsidR="00756FA2">
        <w:rPr>
          <w:b/>
          <w:bCs/>
          <w:lang w:val="lt-LT" w:eastAsia="en-US"/>
        </w:rPr>
        <w:t xml:space="preserve"> </w:t>
      </w:r>
      <w:r w:rsidR="00756FA2">
        <w:rPr>
          <w:lang w:val="lt-LT" w:eastAsia="en-US"/>
        </w:rPr>
        <w:t xml:space="preserve">Įvykdžius </w:t>
      </w:r>
      <w:r w:rsidRPr="009A026A">
        <w:rPr>
          <w:lang w:val="lt-LT" w:eastAsia="en-US"/>
        </w:rPr>
        <w:t>darbus Rangovas turi pašalinti visas medžiagas ir šiukšles, išvalyti purvą. Visi aptaškymai ir nuvarvėjimai turi būti pašalinti.</w:t>
      </w:r>
    </w:p>
    <w:p w14:paraId="32146FD3" w14:textId="6E35727C" w:rsidR="00463448" w:rsidRDefault="00A9096B" w:rsidP="005F2398">
      <w:pPr>
        <w:jc w:val="both"/>
        <w:rPr>
          <w:lang w:val="lt-LT" w:eastAsia="en-US"/>
        </w:rPr>
      </w:pPr>
      <w:r w:rsidRPr="009A026A">
        <w:rPr>
          <w:lang w:val="lt-LT" w:eastAsia="en-US"/>
        </w:rPr>
        <w:tab/>
      </w:r>
      <w:r w:rsidR="00756FA2">
        <w:rPr>
          <w:lang w:val="lt-LT" w:eastAsia="en-US"/>
        </w:rPr>
        <w:t>Įvykdžius darbus bei perdavus juos Užsakovui- patalpos privalo būti tvarkingos bei tinkamos eksploatavimui.</w:t>
      </w:r>
    </w:p>
    <w:p w14:paraId="3F38007E" w14:textId="77777777" w:rsidR="00561416" w:rsidRDefault="00561416" w:rsidP="005F2398">
      <w:pPr>
        <w:jc w:val="both"/>
        <w:rPr>
          <w:lang w:val="lt-LT" w:eastAsia="en-US"/>
        </w:rPr>
      </w:pPr>
    </w:p>
    <w:p w14:paraId="6277ADD3" w14:textId="357E6F26" w:rsidR="00561416" w:rsidRDefault="00561416" w:rsidP="00F21E33">
      <w:pPr>
        <w:rPr>
          <w:lang w:val="lt-LT" w:eastAsia="en-US"/>
        </w:rPr>
      </w:pPr>
    </w:p>
    <w:p w14:paraId="6DFA6E7E" w14:textId="77777777" w:rsidR="00561416" w:rsidRDefault="00561416" w:rsidP="00F21E33">
      <w:pPr>
        <w:rPr>
          <w:lang w:val="lt-LT" w:eastAsia="en-US"/>
        </w:rPr>
      </w:pPr>
    </w:p>
    <w:p w14:paraId="3B6DD9A0" w14:textId="17E1E342" w:rsidR="00561416" w:rsidRPr="009A026A" w:rsidRDefault="00561416" w:rsidP="00F21E33">
      <w:pPr>
        <w:rPr>
          <w:lang w:val="lt-LT" w:eastAsia="en-US"/>
        </w:rPr>
      </w:pPr>
    </w:p>
    <w:p w14:paraId="4E8794CF" w14:textId="6FEAFE98" w:rsidR="00A170C3" w:rsidRPr="009A026A" w:rsidRDefault="00A170C3" w:rsidP="00F21E33">
      <w:pPr>
        <w:rPr>
          <w:lang w:val="lt-LT" w:eastAsia="en-US"/>
        </w:rPr>
      </w:pPr>
    </w:p>
    <w:p w14:paraId="42649B2C" w14:textId="09E25BB9" w:rsidR="00A170C3" w:rsidRPr="009A026A" w:rsidRDefault="00A170C3" w:rsidP="00F21E33">
      <w:pPr>
        <w:rPr>
          <w:lang w:val="lt-LT" w:eastAsia="en-US"/>
        </w:rPr>
      </w:pPr>
    </w:p>
    <w:p w14:paraId="28A1C15A" w14:textId="77777777" w:rsidR="00A170C3" w:rsidRPr="009A026A" w:rsidRDefault="00A170C3" w:rsidP="00F21E33">
      <w:pPr>
        <w:rPr>
          <w:lang w:val="lt-LT" w:eastAsia="en-US"/>
        </w:rPr>
      </w:pPr>
    </w:p>
    <w:p w14:paraId="60834F6B" w14:textId="1EC05F91" w:rsidR="00A170C3" w:rsidRPr="00A60777" w:rsidRDefault="00A170C3" w:rsidP="00F21E33">
      <w:pPr>
        <w:rPr>
          <w:lang w:val="lt-LT" w:eastAsia="en-US"/>
        </w:rPr>
      </w:pPr>
    </w:p>
    <w:bookmarkEnd w:id="0"/>
    <w:p w14:paraId="4A63917C" w14:textId="06F5EAD5" w:rsidR="00FF3E67" w:rsidRDefault="00FF3E67" w:rsidP="00F21E33">
      <w:pPr>
        <w:rPr>
          <w:b/>
          <w:lang w:val="lt-LT"/>
        </w:rPr>
      </w:pPr>
    </w:p>
    <w:p w14:paraId="131C181B" w14:textId="77777777" w:rsidR="008562C6" w:rsidRDefault="008562C6" w:rsidP="00F21E33">
      <w:pPr>
        <w:rPr>
          <w:b/>
          <w:lang w:val="lt-LT"/>
        </w:rPr>
      </w:pPr>
    </w:p>
    <w:p w14:paraId="12A75BB3" w14:textId="77777777" w:rsidR="008562C6" w:rsidRDefault="008562C6" w:rsidP="00F21E33">
      <w:pPr>
        <w:rPr>
          <w:b/>
          <w:lang w:val="lt-LT"/>
        </w:rPr>
      </w:pPr>
    </w:p>
    <w:p w14:paraId="6EDB68B2" w14:textId="77777777" w:rsidR="008562C6" w:rsidRDefault="008562C6" w:rsidP="00F21E33">
      <w:pPr>
        <w:rPr>
          <w:b/>
          <w:lang w:val="lt-LT"/>
        </w:rPr>
      </w:pPr>
    </w:p>
    <w:p w14:paraId="79EA1D4B" w14:textId="77777777" w:rsidR="008562C6" w:rsidRDefault="008562C6" w:rsidP="00F21E33">
      <w:pPr>
        <w:rPr>
          <w:b/>
          <w:lang w:val="lt-LT"/>
        </w:rPr>
      </w:pPr>
    </w:p>
    <w:p w14:paraId="3C1A9F38" w14:textId="77777777" w:rsidR="008562C6" w:rsidRDefault="008562C6" w:rsidP="00F21E33">
      <w:pPr>
        <w:rPr>
          <w:b/>
          <w:lang w:val="lt-LT"/>
        </w:rPr>
      </w:pPr>
    </w:p>
    <w:p w14:paraId="113DE5C7" w14:textId="77777777" w:rsidR="008562C6" w:rsidRDefault="008562C6" w:rsidP="00F21E33">
      <w:pPr>
        <w:rPr>
          <w:b/>
          <w:lang w:val="lt-LT"/>
        </w:rPr>
      </w:pPr>
    </w:p>
    <w:p w14:paraId="5FE4D6A9" w14:textId="77777777" w:rsidR="008562C6" w:rsidRDefault="008562C6" w:rsidP="00F21E33">
      <w:pPr>
        <w:rPr>
          <w:b/>
          <w:lang w:val="lt-LT"/>
        </w:rPr>
      </w:pPr>
    </w:p>
    <w:p w14:paraId="0A464339" w14:textId="77777777" w:rsidR="008562C6" w:rsidRDefault="008562C6" w:rsidP="00F21E33">
      <w:pPr>
        <w:rPr>
          <w:b/>
          <w:lang w:val="lt-LT"/>
        </w:rPr>
      </w:pPr>
    </w:p>
    <w:p w14:paraId="0492F56B" w14:textId="77777777" w:rsidR="008562C6" w:rsidRDefault="008562C6" w:rsidP="00F21E33">
      <w:pPr>
        <w:rPr>
          <w:b/>
          <w:lang w:val="lt-LT"/>
        </w:rPr>
      </w:pPr>
    </w:p>
    <w:p w14:paraId="17AD886A" w14:textId="77777777" w:rsidR="008562C6" w:rsidRDefault="008562C6" w:rsidP="00F21E33">
      <w:pPr>
        <w:rPr>
          <w:b/>
          <w:lang w:val="lt-LT"/>
        </w:rPr>
      </w:pPr>
    </w:p>
    <w:p w14:paraId="61D5C1A3" w14:textId="77777777" w:rsidR="008562C6" w:rsidRDefault="008562C6" w:rsidP="00F21E33">
      <w:pPr>
        <w:rPr>
          <w:b/>
          <w:lang w:val="lt-LT"/>
        </w:rPr>
      </w:pPr>
    </w:p>
    <w:p w14:paraId="20E52E35" w14:textId="77777777" w:rsidR="008562C6" w:rsidRDefault="008562C6" w:rsidP="00F21E33">
      <w:pPr>
        <w:rPr>
          <w:b/>
          <w:lang w:val="lt-LT"/>
        </w:rPr>
      </w:pPr>
    </w:p>
    <w:p w14:paraId="5C4639D4" w14:textId="77777777" w:rsidR="008562C6" w:rsidRDefault="008562C6" w:rsidP="00F21E33">
      <w:pPr>
        <w:rPr>
          <w:b/>
          <w:lang w:val="lt-LT"/>
        </w:rPr>
      </w:pPr>
    </w:p>
    <w:p w14:paraId="6B6251FD" w14:textId="77777777" w:rsidR="008562C6" w:rsidRDefault="008562C6" w:rsidP="00F21E33">
      <w:pPr>
        <w:rPr>
          <w:b/>
          <w:lang w:val="lt-LT"/>
        </w:rPr>
      </w:pPr>
    </w:p>
    <w:p w14:paraId="5D092AC9" w14:textId="77777777" w:rsidR="008562C6" w:rsidRDefault="008562C6" w:rsidP="00F21E33">
      <w:pPr>
        <w:rPr>
          <w:b/>
          <w:lang w:val="lt-LT"/>
        </w:rPr>
      </w:pPr>
    </w:p>
    <w:p w14:paraId="02A82642" w14:textId="77777777" w:rsidR="008562C6" w:rsidRDefault="008562C6" w:rsidP="00F21E33">
      <w:pPr>
        <w:rPr>
          <w:b/>
          <w:lang w:val="lt-LT"/>
        </w:rPr>
      </w:pPr>
    </w:p>
    <w:p w14:paraId="6254F35B" w14:textId="77777777" w:rsidR="008562C6" w:rsidRDefault="008562C6" w:rsidP="00F21E33">
      <w:pPr>
        <w:rPr>
          <w:b/>
          <w:lang w:val="lt-LT"/>
        </w:rPr>
      </w:pPr>
    </w:p>
    <w:p w14:paraId="1BCE3E87" w14:textId="77777777" w:rsidR="008562C6" w:rsidRDefault="008562C6" w:rsidP="00F21E33">
      <w:pPr>
        <w:rPr>
          <w:b/>
          <w:lang w:val="lt-LT"/>
        </w:rPr>
      </w:pPr>
    </w:p>
    <w:p w14:paraId="35565606" w14:textId="77777777" w:rsidR="008562C6" w:rsidRDefault="008562C6" w:rsidP="00F21E33">
      <w:pPr>
        <w:rPr>
          <w:b/>
          <w:lang w:val="lt-LT"/>
        </w:rPr>
      </w:pPr>
    </w:p>
    <w:p w14:paraId="3E4D4019" w14:textId="77777777" w:rsidR="008562C6" w:rsidRDefault="008562C6" w:rsidP="00F21E33">
      <w:pPr>
        <w:rPr>
          <w:b/>
          <w:lang w:val="lt-LT"/>
        </w:rPr>
      </w:pPr>
    </w:p>
    <w:p w14:paraId="1810BA08" w14:textId="77777777" w:rsidR="008562C6" w:rsidRDefault="008562C6" w:rsidP="00F21E33">
      <w:pPr>
        <w:rPr>
          <w:b/>
          <w:lang w:val="lt-LT"/>
        </w:rPr>
      </w:pPr>
    </w:p>
    <w:p w14:paraId="0660BB04" w14:textId="77777777" w:rsidR="008562C6" w:rsidRDefault="008562C6" w:rsidP="00F21E33">
      <w:pPr>
        <w:rPr>
          <w:b/>
          <w:lang w:val="lt-LT"/>
        </w:rPr>
      </w:pPr>
    </w:p>
    <w:p w14:paraId="587474F6" w14:textId="77777777" w:rsidR="008562C6" w:rsidRDefault="008562C6" w:rsidP="00F21E33">
      <w:pPr>
        <w:rPr>
          <w:b/>
          <w:lang w:val="lt-LT"/>
        </w:rPr>
      </w:pPr>
    </w:p>
    <w:p w14:paraId="574187D6" w14:textId="77777777" w:rsidR="008562C6" w:rsidRDefault="008562C6" w:rsidP="00F21E33">
      <w:pPr>
        <w:rPr>
          <w:b/>
          <w:lang w:val="lt-LT"/>
        </w:rPr>
      </w:pPr>
    </w:p>
    <w:p w14:paraId="44F55B73" w14:textId="77777777" w:rsidR="008562C6" w:rsidRDefault="008562C6" w:rsidP="00F21E33">
      <w:pPr>
        <w:rPr>
          <w:b/>
          <w:lang w:val="lt-LT"/>
        </w:rPr>
      </w:pPr>
    </w:p>
    <w:p w14:paraId="1CBB33C7" w14:textId="77777777" w:rsidR="008562C6" w:rsidRDefault="008562C6" w:rsidP="00F21E33">
      <w:pPr>
        <w:rPr>
          <w:b/>
          <w:lang w:val="lt-LT"/>
        </w:rPr>
      </w:pPr>
    </w:p>
    <w:p w14:paraId="19F133C2" w14:textId="77777777" w:rsidR="008562C6" w:rsidRDefault="008562C6" w:rsidP="00F21E33">
      <w:pPr>
        <w:rPr>
          <w:b/>
          <w:lang w:val="lt-LT"/>
        </w:rPr>
      </w:pPr>
    </w:p>
    <w:p w14:paraId="2D0B22A3" w14:textId="77777777" w:rsidR="008562C6" w:rsidRDefault="008562C6" w:rsidP="00F21E33">
      <w:pPr>
        <w:rPr>
          <w:b/>
          <w:lang w:val="lt-LT"/>
        </w:rPr>
      </w:pPr>
    </w:p>
    <w:p w14:paraId="73FB67C1" w14:textId="77777777" w:rsidR="008562C6" w:rsidRDefault="008562C6" w:rsidP="00F21E33">
      <w:pPr>
        <w:rPr>
          <w:b/>
          <w:lang w:val="lt-LT"/>
        </w:rPr>
      </w:pPr>
    </w:p>
    <w:p w14:paraId="36B950F3" w14:textId="77777777" w:rsidR="008562C6" w:rsidRDefault="008562C6" w:rsidP="00F21E33">
      <w:pPr>
        <w:rPr>
          <w:b/>
          <w:lang w:val="lt-LT"/>
        </w:rPr>
      </w:pPr>
    </w:p>
    <w:p w14:paraId="428DC0DB" w14:textId="77777777" w:rsidR="008562C6" w:rsidRDefault="008562C6" w:rsidP="00F21E33">
      <w:pPr>
        <w:rPr>
          <w:b/>
          <w:lang w:val="lt-LT"/>
        </w:rPr>
      </w:pPr>
    </w:p>
    <w:p w14:paraId="6B406CCB" w14:textId="77777777" w:rsidR="008562C6" w:rsidRDefault="008562C6" w:rsidP="00F21E33">
      <w:pPr>
        <w:rPr>
          <w:b/>
          <w:lang w:val="lt-LT"/>
        </w:rPr>
      </w:pPr>
    </w:p>
    <w:p w14:paraId="40D458F2" w14:textId="77777777" w:rsidR="008562C6" w:rsidRDefault="008562C6" w:rsidP="00F21E33">
      <w:pPr>
        <w:rPr>
          <w:b/>
          <w:lang w:val="lt-LT"/>
        </w:rPr>
      </w:pPr>
    </w:p>
    <w:p w14:paraId="17E6D6F9" w14:textId="77777777" w:rsidR="008562C6" w:rsidRDefault="008562C6" w:rsidP="00F21E33">
      <w:pPr>
        <w:rPr>
          <w:b/>
          <w:lang w:val="lt-LT"/>
        </w:rPr>
      </w:pPr>
    </w:p>
    <w:p w14:paraId="4379DA74" w14:textId="77777777" w:rsidR="008562C6" w:rsidRDefault="008562C6" w:rsidP="00F21E33">
      <w:pPr>
        <w:rPr>
          <w:b/>
          <w:lang w:val="lt-LT"/>
        </w:rPr>
      </w:pPr>
    </w:p>
    <w:p w14:paraId="0765F52E" w14:textId="2BBDF158" w:rsidR="008562C6" w:rsidRDefault="008562C6" w:rsidP="00F21E33">
      <w:pPr>
        <w:rPr>
          <w:b/>
          <w:lang w:val="lt-LT"/>
        </w:rPr>
      </w:pPr>
      <w:r>
        <w:rPr>
          <w:noProof/>
        </w:rPr>
        <w:lastRenderedPageBreak/>
        <w:drawing>
          <wp:inline distT="0" distB="0" distL="0" distR="0" wp14:anchorId="30E09755" wp14:editId="331A73F8">
            <wp:extent cx="5848350" cy="8258175"/>
            <wp:effectExtent l="0" t="0" r="0" b="9525"/>
            <wp:docPr id="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aveikslėlis 9"/>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48350" cy="8258175"/>
                    </a:xfrm>
                    <a:prstGeom prst="rect">
                      <a:avLst/>
                    </a:prstGeom>
                    <a:noFill/>
                    <a:ln>
                      <a:noFill/>
                    </a:ln>
                  </pic:spPr>
                </pic:pic>
              </a:graphicData>
            </a:graphic>
          </wp:inline>
        </w:drawing>
      </w:r>
    </w:p>
    <w:p w14:paraId="79840C05" w14:textId="77777777" w:rsidR="008562C6" w:rsidRDefault="008562C6" w:rsidP="00F21E33">
      <w:pPr>
        <w:rPr>
          <w:b/>
          <w:lang w:val="lt-LT"/>
        </w:rPr>
      </w:pPr>
    </w:p>
    <w:p w14:paraId="540172F5" w14:textId="77777777" w:rsidR="008562C6" w:rsidRDefault="008562C6" w:rsidP="00F21E33">
      <w:pPr>
        <w:rPr>
          <w:b/>
          <w:lang w:val="lt-LT"/>
        </w:rPr>
      </w:pPr>
    </w:p>
    <w:p w14:paraId="6DEECA36" w14:textId="77777777" w:rsidR="008562C6" w:rsidRDefault="008562C6" w:rsidP="00F21E33">
      <w:pPr>
        <w:rPr>
          <w:b/>
          <w:lang w:val="lt-LT"/>
        </w:rPr>
      </w:pPr>
    </w:p>
    <w:p w14:paraId="6587D77B" w14:textId="77777777" w:rsidR="008562C6" w:rsidRDefault="008562C6" w:rsidP="00F21E33">
      <w:pPr>
        <w:rPr>
          <w:b/>
          <w:lang w:val="lt-LT"/>
        </w:rPr>
      </w:pPr>
    </w:p>
    <w:p w14:paraId="04A7DC52" w14:textId="77777777" w:rsidR="008562C6" w:rsidRDefault="008562C6" w:rsidP="00F21E33">
      <w:pPr>
        <w:rPr>
          <w:b/>
          <w:lang w:val="lt-LT"/>
        </w:rPr>
      </w:pPr>
    </w:p>
    <w:p w14:paraId="39FE349E" w14:textId="6E26CFB7" w:rsidR="008562C6" w:rsidRDefault="008562C6" w:rsidP="00F21E33">
      <w:pPr>
        <w:rPr>
          <w:b/>
          <w:lang w:val="lt-LT"/>
        </w:rPr>
      </w:pPr>
      <w:r>
        <w:rPr>
          <w:rFonts w:eastAsia="Calibri"/>
          <w:b/>
          <w:noProof/>
          <w:lang w:val="lt-LT" w:eastAsia="lt-LT"/>
        </w:rPr>
        <w:lastRenderedPageBreak/>
        <w:drawing>
          <wp:inline distT="0" distB="0" distL="0" distR="0" wp14:anchorId="61FBA2AE" wp14:editId="0D9CC927">
            <wp:extent cx="5848350" cy="8258175"/>
            <wp:effectExtent l="0" t="0" r="0" b="9525"/>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48350" cy="8258175"/>
                    </a:xfrm>
                    <a:prstGeom prst="rect">
                      <a:avLst/>
                    </a:prstGeom>
                    <a:noFill/>
                    <a:ln>
                      <a:noFill/>
                    </a:ln>
                  </pic:spPr>
                </pic:pic>
              </a:graphicData>
            </a:graphic>
          </wp:inline>
        </w:drawing>
      </w:r>
    </w:p>
    <w:p w14:paraId="298E83D5" w14:textId="77777777" w:rsidR="008562C6" w:rsidRDefault="008562C6" w:rsidP="00F21E33">
      <w:pPr>
        <w:rPr>
          <w:b/>
          <w:lang w:val="lt-LT"/>
        </w:rPr>
      </w:pPr>
    </w:p>
    <w:p w14:paraId="34803E86" w14:textId="77777777" w:rsidR="008562C6" w:rsidRDefault="008562C6" w:rsidP="00F21E33">
      <w:pPr>
        <w:rPr>
          <w:b/>
          <w:lang w:val="lt-LT"/>
        </w:rPr>
      </w:pPr>
    </w:p>
    <w:p w14:paraId="02633E2C" w14:textId="77777777" w:rsidR="008562C6" w:rsidRDefault="008562C6" w:rsidP="00F21E33">
      <w:pPr>
        <w:rPr>
          <w:b/>
          <w:lang w:val="lt-LT"/>
        </w:rPr>
      </w:pPr>
    </w:p>
    <w:p w14:paraId="35D78353" w14:textId="77777777" w:rsidR="008562C6" w:rsidRDefault="008562C6" w:rsidP="00F21E33">
      <w:pPr>
        <w:rPr>
          <w:b/>
          <w:lang w:val="lt-LT"/>
        </w:rPr>
      </w:pPr>
    </w:p>
    <w:p w14:paraId="53BABB38" w14:textId="77777777" w:rsidR="008562C6" w:rsidRDefault="008562C6" w:rsidP="00F21E33">
      <w:pPr>
        <w:rPr>
          <w:b/>
          <w:lang w:val="lt-LT"/>
        </w:rPr>
      </w:pPr>
    </w:p>
    <w:p w14:paraId="39FB5B1B" w14:textId="77777777" w:rsidR="008562C6" w:rsidRDefault="008562C6" w:rsidP="00F21E33">
      <w:pPr>
        <w:rPr>
          <w:b/>
          <w:lang w:val="lt-LT"/>
        </w:rPr>
      </w:pPr>
    </w:p>
    <w:p w14:paraId="6F015F49" w14:textId="2CA97E4F" w:rsidR="008562C6" w:rsidRDefault="008562C6" w:rsidP="00F21E33">
      <w:pPr>
        <w:rPr>
          <w:b/>
          <w:lang w:val="lt-LT"/>
        </w:rPr>
      </w:pPr>
      <w:r>
        <w:rPr>
          <w:noProof/>
          <w:lang w:val="lt-LT" w:eastAsia="lt-LT"/>
        </w:rPr>
        <w:drawing>
          <wp:inline distT="0" distB="0" distL="0" distR="0" wp14:anchorId="7D5F5797" wp14:editId="4DB03337">
            <wp:extent cx="5835650" cy="8258175"/>
            <wp:effectExtent l="0" t="0" r="0" b="9525"/>
            <wp:docPr id="7" name="Paveikslėlis 7"/>
            <wp:cNvGraphicFramePr/>
            <a:graphic xmlns:a="http://schemas.openxmlformats.org/drawingml/2006/main">
              <a:graphicData uri="http://schemas.openxmlformats.org/drawingml/2006/picture">
                <pic:pic xmlns:pic="http://schemas.openxmlformats.org/drawingml/2006/picture">
                  <pic:nvPicPr>
                    <pic:cNvPr id="12" name="Paveikslėlis 12"/>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35650" cy="8258175"/>
                    </a:xfrm>
                    <a:prstGeom prst="rect">
                      <a:avLst/>
                    </a:prstGeom>
                    <a:noFill/>
                    <a:ln>
                      <a:noFill/>
                    </a:ln>
                  </pic:spPr>
                </pic:pic>
              </a:graphicData>
            </a:graphic>
          </wp:inline>
        </w:drawing>
      </w:r>
    </w:p>
    <w:p w14:paraId="7FF188DD" w14:textId="77777777" w:rsidR="008562C6" w:rsidRDefault="008562C6" w:rsidP="00F21E33">
      <w:pPr>
        <w:rPr>
          <w:b/>
          <w:lang w:val="lt-LT"/>
        </w:rPr>
      </w:pPr>
    </w:p>
    <w:p w14:paraId="0FF04BB7" w14:textId="77777777" w:rsidR="008562C6" w:rsidRDefault="008562C6" w:rsidP="00F21E33">
      <w:pPr>
        <w:rPr>
          <w:b/>
          <w:lang w:val="lt-LT"/>
        </w:rPr>
      </w:pPr>
    </w:p>
    <w:p w14:paraId="4CF5B3D9" w14:textId="77777777" w:rsidR="008562C6" w:rsidRDefault="008562C6" w:rsidP="00F21E33">
      <w:pPr>
        <w:rPr>
          <w:b/>
          <w:lang w:val="lt-LT"/>
        </w:rPr>
      </w:pPr>
    </w:p>
    <w:p w14:paraId="1749F647" w14:textId="77777777" w:rsidR="008562C6" w:rsidRDefault="008562C6" w:rsidP="00F21E33">
      <w:pPr>
        <w:rPr>
          <w:b/>
          <w:lang w:val="lt-LT"/>
        </w:rPr>
      </w:pPr>
    </w:p>
    <w:p w14:paraId="58EC5590" w14:textId="7424C00C" w:rsidR="008562C6" w:rsidRPr="00551771" w:rsidRDefault="008562C6" w:rsidP="00F21E33">
      <w:pPr>
        <w:rPr>
          <w:b/>
          <w:lang w:val="lt-LT"/>
        </w:rPr>
      </w:pPr>
      <w:r>
        <w:rPr>
          <w:noProof/>
          <w:lang w:val="lt-LT" w:eastAsia="lt-LT"/>
        </w:rPr>
        <w:lastRenderedPageBreak/>
        <w:drawing>
          <wp:inline distT="0" distB="0" distL="0" distR="0" wp14:anchorId="40E873D6" wp14:editId="30B0ACBD">
            <wp:extent cx="5835650" cy="8258175"/>
            <wp:effectExtent l="0" t="0" r="0" b="9525"/>
            <wp:docPr id="14" name="Paveikslėlis 14"/>
            <wp:cNvGraphicFramePr/>
            <a:graphic xmlns:a="http://schemas.openxmlformats.org/drawingml/2006/main">
              <a:graphicData uri="http://schemas.openxmlformats.org/drawingml/2006/picture">
                <pic:pic xmlns:pic="http://schemas.openxmlformats.org/drawingml/2006/picture">
                  <pic:nvPicPr>
                    <pic:cNvPr id="14" name="Paveikslėlis 14"/>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35650" cy="8258175"/>
                    </a:xfrm>
                    <a:prstGeom prst="rect">
                      <a:avLst/>
                    </a:prstGeom>
                    <a:noFill/>
                    <a:ln>
                      <a:noFill/>
                    </a:ln>
                  </pic:spPr>
                </pic:pic>
              </a:graphicData>
            </a:graphic>
          </wp:inline>
        </w:drawing>
      </w:r>
    </w:p>
    <w:sectPr w:rsidR="008562C6" w:rsidRPr="00551771" w:rsidSect="0013600D">
      <w:headerReference w:type="even" r:id="rId12"/>
      <w:headerReference w:type="default" r:id="rId13"/>
      <w:pgSz w:w="11906" w:h="16838" w:code="9"/>
      <w:pgMar w:top="1134" w:right="567" w:bottom="1134" w:left="1701" w:header="510" w:footer="720" w:gutter="0"/>
      <w:cols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826983" w14:textId="77777777" w:rsidR="006B4F38" w:rsidRDefault="006B4F38">
      <w:r>
        <w:separator/>
      </w:r>
    </w:p>
  </w:endnote>
  <w:endnote w:type="continuationSeparator" w:id="0">
    <w:p w14:paraId="6512E4C8" w14:textId="77777777" w:rsidR="006B4F38" w:rsidRDefault="006B4F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Verdana">
    <w:panose1 w:val="020B0604030504040204"/>
    <w:charset w:val="BA"/>
    <w:family w:val="swiss"/>
    <w:pitch w:val="variable"/>
    <w:sig w:usb0="A00006FF" w:usb1="4000205B" w:usb2="00000010" w:usb3="00000000" w:csb0="0000019F" w:csb1="00000000"/>
  </w:font>
  <w:font w:name="Calibri">
    <w:panose1 w:val="020F0502020204030204"/>
    <w:charset w:val="BA"/>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C1FBC3" w14:textId="77777777" w:rsidR="006B4F38" w:rsidRDefault="006B4F38">
      <w:r>
        <w:separator/>
      </w:r>
    </w:p>
  </w:footnote>
  <w:footnote w:type="continuationSeparator" w:id="0">
    <w:p w14:paraId="41CC49F5" w14:textId="77777777" w:rsidR="006B4F38" w:rsidRDefault="006B4F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FC6C90" w14:textId="77777777" w:rsidR="00C76EEC" w:rsidRDefault="00C76EEC" w:rsidP="003478E2">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end"/>
    </w:r>
  </w:p>
  <w:p w14:paraId="3CDDA0A3" w14:textId="77777777" w:rsidR="00C76EEC" w:rsidRDefault="00C76EE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A86861" w14:textId="77777777" w:rsidR="00C76EEC" w:rsidRDefault="00C76EEC" w:rsidP="003478E2">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separate"/>
    </w:r>
    <w:r w:rsidR="0076653C">
      <w:rPr>
        <w:rStyle w:val="Puslapionumeris"/>
        <w:noProof/>
      </w:rPr>
      <w:t>19</w:t>
    </w:r>
    <w:r>
      <w:rPr>
        <w:rStyle w:val="Puslapionumeris"/>
      </w:rPr>
      <w:fldChar w:fldCharType="end"/>
    </w:r>
  </w:p>
  <w:p w14:paraId="22B93C9D" w14:textId="77777777" w:rsidR="00C76EEC" w:rsidRDefault="00C76EE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name w:val="WW8Num1"/>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0000002"/>
    <w:multiLevelType w:val="singleLevel"/>
    <w:tmpl w:val="CB6209A4"/>
    <w:name w:val="WW8Num2"/>
    <w:lvl w:ilvl="0">
      <w:start w:val="1"/>
      <w:numFmt w:val="decimal"/>
      <w:lvlText w:val="%1."/>
      <w:lvlJc w:val="left"/>
      <w:pPr>
        <w:tabs>
          <w:tab w:val="num" w:pos="360"/>
        </w:tabs>
        <w:ind w:left="360" w:hanging="360"/>
      </w:pPr>
      <w:rPr>
        <w:b w:val="0"/>
        <w:lang w:val="lt-LT"/>
      </w:rPr>
    </w:lvl>
  </w:abstractNum>
  <w:abstractNum w:abstractNumId="2" w15:restartNumberingAfterBreak="0">
    <w:nsid w:val="00000003"/>
    <w:multiLevelType w:val="singleLevel"/>
    <w:tmpl w:val="00000003"/>
    <w:name w:val="WW8Num3"/>
    <w:lvl w:ilvl="0">
      <w:start w:val="1"/>
      <w:numFmt w:val="decimal"/>
      <w:lvlText w:val="%1."/>
      <w:lvlJc w:val="left"/>
      <w:pPr>
        <w:tabs>
          <w:tab w:val="num" w:pos="720"/>
        </w:tabs>
        <w:ind w:left="720" w:hanging="360"/>
      </w:pPr>
      <w:rPr>
        <w:rFonts w:cs="Times New Roman"/>
      </w:rPr>
    </w:lvl>
  </w:abstractNum>
  <w:abstractNum w:abstractNumId="3" w15:restartNumberingAfterBreak="0">
    <w:nsid w:val="00000006"/>
    <w:multiLevelType w:val="multilevel"/>
    <w:tmpl w:val="00000006"/>
    <w:name w:val="WW8Num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9"/>
    <w:multiLevelType w:val="singleLevel"/>
    <w:tmpl w:val="00000009"/>
    <w:name w:val="WW8Num9"/>
    <w:lvl w:ilvl="0">
      <w:start w:val="1"/>
      <w:numFmt w:val="decimal"/>
      <w:lvlText w:val="%1."/>
      <w:lvlJc w:val="left"/>
      <w:pPr>
        <w:tabs>
          <w:tab w:val="num" w:pos="1440"/>
        </w:tabs>
        <w:ind w:left="1440" w:hanging="360"/>
      </w:pPr>
    </w:lvl>
  </w:abstractNum>
  <w:abstractNum w:abstractNumId="5" w15:restartNumberingAfterBreak="0">
    <w:nsid w:val="0000000A"/>
    <w:multiLevelType w:val="multilevel"/>
    <w:tmpl w:val="0000000A"/>
    <w:name w:val="WW8Num10"/>
    <w:lvl w:ilvl="0">
      <w:start w:val="1"/>
      <w:numFmt w:val="decimal"/>
      <w:lvlText w:val="%1."/>
      <w:lvlJc w:val="left"/>
      <w:pPr>
        <w:tabs>
          <w:tab w:val="num" w:pos="924"/>
        </w:tabs>
        <w:ind w:left="924" w:hanging="360"/>
      </w:pPr>
    </w:lvl>
    <w:lvl w:ilvl="1">
      <w:start w:val="1"/>
      <w:numFmt w:val="decimal"/>
      <w:lvlText w:val="%2."/>
      <w:lvlJc w:val="left"/>
      <w:pPr>
        <w:tabs>
          <w:tab w:val="num" w:pos="1284"/>
        </w:tabs>
        <w:ind w:left="1284" w:hanging="360"/>
      </w:pPr>
    </w:lvl>
    <w:lvl w:ilvl="2">
      <w:start w:val="1"/>
      <w:numFmt w:val="decimal"/>
      <w:lvlText w:val="%3."/>
      <w:lvlJc w:val="left"/>
      <w:pPr>
        <w:tabs>
          <w:tab w:val="num" w:pos="1644"/>
        </w:tabs>
        <w:ind w:left="1644" w:hanging="360"/>
      </w:pPr>
    </w:lvl>
    <w:lvl w:ilvl="3">
      <w:start w:val="1"/>
      <w:numFmt w:val="decimal"/>
      <w:lvlText w:val="%4."/>
      <w:lvlJc w:val="left"/>
      <w:pPr>
        <w:tabs>
          <w:tab w:val="num" w:pos="2004"/>
        </w:tabs>
        <w:ind w:left="2004" w:hanging="360"/>
      </w:pPr>
    </w:lvl>
    <w:lvl w:ilvl="4">
      <w:start w:val="1"/>
      <w:numFmt w:val="decimal"/>
      <w:lvlText w:val="%5."/>
      <w:lvlJc w:val="left"/>
      <w:pPr>
        <w:tabs>
          <w:tab w:val="num" w:pos="2364"/>
        </w:tabs>
        <w:ind w:left="2364" w:hanging="360"/>
      </w:pPr>
    </w:lvl>
    <w:lvl w:ilvl="5">
      <w:start w:val="1"/>
      <w:numFmt w:val="decimal"/>
      <w:lvlText w:val="%6."/>
      <w:lvlJc w:val="left"/>
      <w:pPr>
        <w:tabs>
          <w:tab w:val="num" w:pos="2724"/>
        </w:tabs>
        <w:ind w:left="2724" w:hanging="360"/>
      </w:pPr>
    </w:lvl>
    <w:lvl w:ilvl="6">
      <w:start w:val="1"/>
      <w:numFmt w:val="decimal"/>
      <w:lvlText w:val="%7."/>
      <w:lvlJc w:val="left"/>
      <w:pPr>
        <w:tabs>
          <w:tab w:val="num" w:pos="3084"/>
        </w:tabs>
        <w:ind w:left="3084" w:hanging="360"/>
      </w:pPr>
    </w:lvl>
    <w:lvl w:ilvl="7">
      <w:start w:val="1"/>
      <w:numFmt w:val="decimal"/>
      <w:lvlText w:val="%8."/>
      <w:lvlJc w:val="left"/>
      <w:pPr>
        <w:tabs>
          <w:tab w:val="num" w:pos="3444"/>
        </w:tabs>
        <w:ind w:left="3444" w:hanging="360"/>
      </w:pPr>
    </w:lvl>
    <w:lvl w:ilvl="8">
      <w:start w:val="1"/>
      <w:numFmt w:val="decimal"/>
      <w:lvlText w:val="%9."/>
      <w:lvlJc w:val="left"/>
      <w:pPr>
        <w:tabs>
          <w:tab w:val="num" w:pos="3804"/>
        </w:tabs>
        <w:ind w:left="3804" w:hanging="360"/>
      </w:pPr>
    </w:lvl>
  </w:abstractNum>
  <w:abstractNum w:abstractNumId="6" w15:restartNumberingAfterBreak="0">
    <w:nsid w:val="079A4B9A"/>
    <w:multiLevelType w:val="hybridMultilevel"/>
    <w:tmpl w:val="43102194"/>
    <w:lvl w:ilvl="0" w:tplc="85DCDC26">
      <w:start w:val="1"/>
      <w:numFmt w:val="decimal"/>
      <w:lvlText w:val="%1."/>
      <w:lvlJc w:val="left"/>
      <w:pPr>
        <w:ind w:left="720" w:hanging="360"/>
      </w:pPr>
      <w:rPr>
        <w:rFonts w:ascii="Times New Roman" w:hAnsi="Times New Roman" w:cs="Times New Roman" w:hint="default"/>
        <w:b/>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16E58F2"/>
    <w:multiLevelType w:val="multilevel"/>
    <w:tmpl w:val="E67484C8"/>
    <w:lvl w:ilvl="0">
      <w:start w:val="1"/>
      <w:numFmt w:val="decimal"/>
      <w:lvlText w:val="%1"/>
      <w:lvlJc w:val="left"/>
      <w:pPr>
        <w:ind w:left="480" w:hanging="480"/>
      </w:pPr>
      <w:rPr>
        <w:rFonts w:hint="default"/>
      </w:rPr>
    </w:lvl>
    <w:lvl w:ilvl="1">
      <w:start w:val="3"/>
      <w:numFmt w:val="decimal"/>
      <w:lvlText w:val="%1.%2"/>
      <w:lvlJc w:val="left"/>
      <w:pPr>
        <w:ind w:left="840" w:hanging="480"/>
      </w:pPr>
      <w:rPr>
        <w:rFonts w:hint="default"/>
      </w:rPr>
    </w:lvl>
    <w:lvl w:ilvl="2">
      <w:start w:val="5"/>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 w15:restartNumberingAfterBreak="0">
    <w:nsid w:val="15D837F0"/>
    <w:multiLevelType w:val="hybridMultilevel"/>
    <w:tmpl w:val="EB2C93A2"/>
    <w:lvl w:ilvl="0" w:tplc="B1E2D1D8">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19BC7B80"/>
    <w:multiLevelType w:val="hybridMultilevel"/>
    <w:tmpl w:val="89E6C002"/>
    <w:lvl w:ilvl="0" w:tplc="F3E8CA90">
      <w:start w:val="1"/>
      <w:numFmt w:val="decimal"/>
      <w:lvlText w:val="%1."/>
      <w:lvlJc w:val="left"/>
      <w:pPr>
        <w:ind w:left="2040" w:hanging="360"/>
      </w:pPr>
      <w:rPr>
        <w:rFonts w:hint="default"/>
      </w:rPr>
    </w:lvl>
    <w:lvl w:ilvl="1" w:tplc="04270019" w:tentative="1">
      <w:start w:val="1"/>
      <w:numFmt w:val="lowerLetter"/>
      <w:lvlText w:val="%2."/>
      <w:lvlJc w:val="left"/>
      <w:pPr>
        <w:ind w:left="2760" w:hanging="360"/>
      </w:pPr>
    </w:lvl>
    <w:lvl w:ilvl="2" w:tplc="0427001B" w:tentative="1">
      <w:start w:val="1"/>
      <w:numFmt w:val="lowerRoman"/>
      <w:lvlText w:val="%3."/>
      <w:lvlJc w:val="right"/>
      <w:pPr>
        <w:ind w:left="3480" w:hanging="180"/>
      </w:pPr>
    </w:lvl>
    <w:lvl w:ilvl="3" w:tplc="0427000F" w:tentative="1">
      <w:start w:val="1"/>
      <w:numFmt w:val="decimal"/>
      <w:lvlText w:val="%4."/>
      <w:lvlJc w:val="left"/>
      <w:pPr>
        <w:ind w:left="4200" w:hanging="360"/>
      </w:pPr>
    </w:lvl>
    <w:lvl w:ilvl="4" w:tplc="04270019" w:tentative="1">
      <w:start w:val="1"/>
      <w:numFmt w:val="lowerLetter"/>
      <w:lvlText w:val="%5."/>
      <w:lvlJc w:val="left"/>
      <w:pPr>
        <w:ind w:left="4920" w:hanging="360"/>
      </w:pPr>
    </w:lvl>
    <w:lvl w:ilvl="5" w:tplc="0427001B" w:tentative="1">
      <w:start w:val="1"/>
      <w:numFmt w:val="lowerRoman"/>
      <w:lvlText w:val="%6."/>
      <w:lvlJc w:val="right"/>
      <w:pPr>
        <w:ind w:left="5640" w:hanging="180"/>
      </w:pPr>
    </w:lvl>
    <w:lvl w:ilvl="6" w:tplc="0427000F" w:tentative="1">
      <w:start w:val="1"/>
      <w:numFmt w:val="decimal"/>
      <w:lvlText w:val="%7."/>
      <w:lvlJc w:val="left"/>
      <w:pPr>
        <w:ind w:left="6360" w:hanging="360"/>
      </w:pPr>
    </w:lvl>
    <w:lvl w:ilvl="7" w:tplc="04270019" w:tentative="1">
      <w:start w:val="1"/>
      <w:numFmt w:val="lowerLetter"/>
      <w:lvlText w:val="%8."/>
      <w:lvlJc w:val="left"/>
      <w:pPr>
        <w:ind w:left="7080" w:hanging="360"/>
      </w:pPr>
    </w:lvl>
    <w:lvl w:ilvl="8" w:tplc="0427001B" w:tentative="1">
      <w:start w:val="1"/>
      <w:numFmt w:val="lowerRoman"/>
      <w:lvlText w:val="%9."/>
      <w:lvlJc w:val="right"/>
      <w:pPr>
        <w:ind w:left="7800" w:hanging="180"/>
      </w:pPr>
    </w:lvl>
  </w:abstractNum>
  <w:abstractNum w:abstractNumId="10" w15:restartNumberingAfterBreak="0">
    <w:nsid w:val="1C0930DF"/>
    <w:multiLevelType w:val="hybridMultilevel"/>
    <w:tmpl w:val="2A28CBA0"/>
    <w:lvl w:ilvl="0" w:tplc="88E8B4DE">
      <w:start w:val="3"/>
      <w:numFmt w:val="bullet"/>
      <w:lvlText w:val="–"/>
      <w:lvlJc w:val="left"/>
      <w:pPr>
        <w:ind w:left="420" w:hanging="360"/>
      </w:pPr>
      <w:rPr>
        <w:rFonts w:ascii="Times New Roman" w:eastAsia="Times New Roman" w:hAnsi="Times New Roman" w:cs="Times New Roman" w:hint="default"/>
      </w:rPr>
    </w:lvl>
    <w:lvl w:ilvl="1" w:tplc="04270003" w:tentative="1">
      <w:start w:val="1"/>
      <w:numFmt w:val="bullet"/>
      <w:lvlText w:val="o"/>
      <w:lvlJc w:val="left"/>
      <w:pPr>
        <w:ind w:left="1140" w:hanging="360"/>
      </w:pPr>
      <w:rPr>
        <w:rFonts w:ascii="Courier New" w:hAnsi="Courier New" w:cs="Courier New" w:hint="default"/>
      </w:rPr>
    </w:lvl>
    <w:lvl w:ilvl="2" w:tplc="04270005" w:tentative="1">
      <w:start w:val="1"/>
      <w:numFmt w:val="bullet"/>
      <w:lvlText w:val=""/>
      <w:lvlJc w:val="left"/>
      <w:pPr>
        <w:ind w:left="1860" w:hanging="360"/>
      </w:pPr>
      <w:rPr>
        <w:rFonts w:ascii="Wingdings" w:hAnsi="Wingdings" w:hint="default"/>
      </w:rPr>
    </w:lvl>
    <w:lvl w:ilvl="3" w:tplc="04270001" w:tentative="1">
      <w:start w:val="1"/>
      <w:numFmt w:val="bullet"/>
      <w:lvlText w:val=""/>
      <w:lvlJc w:val="left"/>
      <w:pPr>
        <w:ind w:left="2580" w:hanging="360"/>
      </w:pPr>
      <w:rPr>
        <w:rFonts w:ascii="Symbol" w:hAnsi="Symbol" w:hint="default"/>
      </w:rPr>
    </w:lvl>
    <w:lvl w:ilvl="4" w:tplc="04270003" w:tentative="1">
      <w:start w:val="1"/>
      <w:numFmt w:val="bullet"/>
      <w:lvlText w:val="o"/>
      <w:lvlJc w:val="left"/>
      <w:pPr>
        <w:ind w:left="3300" w:hanging="360"/>
      </w:pPr>
      <w:rPr>
        <w:rFonts w:ascii="Courier New" w:hAnsi="Courier New" w:cs="Courier New" w:hint="default"/>
      </w:rPr>
    </w:lvl>
    <w:lvl w:ilvl="5" w:tplc="04270005" w:tentative="1">
      <w:start w:val="1"/>
      <w:numFmt w:val="bullet"/>
      <w:lvlText w:val=""/>
      <w:lvlJc w:val="left"/>
      <w:pPr>
        <w:ind w:left="4020" w:hanging="360"/>
      </w:pPr>
      <w:rPr>
        <w:rFonts w:ascii="Wingdings" w:hAnsi="Wingdings" w:hint="default"/>
      </w:rPr>
    </w:lvl>
    <w:lvl w:ilvl="6" w:tplc="04270001" w:tentative="1">
      <w:start w:val="1"/>
      <w:numFmt w:val="bullet"/>
      <w:lvlText w:val=""/>
      <w:lvlJc w:val="left"/>
      <w:pPr>
        <w:ind w:left="4740" w:hanging="360"/>
      </w:pPr>
      <w:rPr>
        <w:rFonts w:ascii="Symbol" w:hAnsi="Symbol" w:hint="default"/>
      </w:rPr>
    </w:lvl>
    <w:lvl w:ilvl="7" w:tplc="04270003" w:tentative="1">
      <w:start w:val="1"/>
      <w:numFmt w:val="bullet"/>
      <w:lvlText w:val="o"/>
      <w:lvlJc w:val="left"/>
      <w:pPr>
        <w:ind w:left="5460" w:hanging="360"/>
      </w:pPr>
      <w:rPr>
        <w:rFonts w:ascii="Courier New" w:hAnsi="Courier New" w:cs="Courier New" w:hint="default"/>
      </w:rPr>
    </w:lvl>
    <w:lvl w:ilvl="8" w:tplc="04270005" w:tentative="1">
      <w:start w:val="1"/>
      <w:numFmt w:val="bullet"/>
      <w:lvlText w:val=""/>
      <w:lvlJc w:val="left"/>
      <w:pPr>
        <w:ind w:left="6180" w:hanging="360"/>
      </w:pPr>
      <w:rPr>
        <w:rFonts w:ascii="Wingdings" w:hAnsi="Wingdings" w:hint="default"/>
      </w:rPr>
    </w:lvl>
  </w:abstractNum>
  <w:abstractNum w:abstractNumId="11" w15:restartNumberingAfterBreak="0">
    <w:nsid w:val="1C116661"/>
    <w:multiLevelType w:val="hybridMultilevel"/>
    <w:tmpl w:val="EAE4D3D2"/>
    <w:lvl w:ilvl="0" w:tplc="BCE088A8">
      <w:start w:val="1"/>
      <w:numFmt w:val="decimal"/>
      <w:lvlText w:val="%1."/>
      <w:lvlJc w:val="left"/>
      <w:pPr>
        <w:ind w:left="720" w:hanging="360"/>
      </w:pPr>
      <w:rPr>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2F3D7B8D"/>
    <w:multiLevelType w:val="hybridMultilevel"/>
    <w:tmpl w:val="2C5AF9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304C1BB5"/>
    <w:multiLevelType w:val="hybridMultilevel"/>
    <w:tmpl w:val="3F900594"/>
    <w:lvl w:ilvl="0" w:tplc="6FB056EE">
      <w:start w:val="1"/>
      <w:numFmt w:val="bullet"/>
      <w:lvlText w:val="-"/>
      <w:lvlJc w:val="left"/>
      <w:pPr>
        <w:ind w:left="786" w:hanging="360"/>
      </w:pPr>
      <w:rPr>
        <w:rFonts w:ascii="Times New Roman" w:eastAsia="Times New Roman" w:hAnsi="Times New Roman" w:cs="Times New Roman" w:hint="default"/>
        <w:b/>
        <w:color w:val="auto"/>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335866B9"/>
    <w:multiLevelType w:val="hybridMultilevel"/>
    <w:tmpl w:val="F5041F6E"/>
    <w:lvl w:ilvl="0" w:tplc="E5E41F02">
      <w:start w:val="1"/>
      <w:numFmt w:val="bullet"/>
      <w:lvlText w:val="-"/>
      <w:lvlJc w:val="left"/>
      <w:pPr>
        <w:ind w:left="1068" w:hanging="360"/>
      </w:pPr>
      <w:rPr>
        <w:rFonts w:ascii="Times New Roman" w:eastAsia="Times New Roman" w:hAnsi="Times New Roman" w:cs="Times New Roman" w:hint="default"/>
      </w:rPr>
    </w:lvl>
    <w:lvl w:ilvl="1" w:tplc="04270003" w:tentative="1">
      <w:start w:val="1"/>
      <w:numFmt w:val="bullet"/>
      <w:lvlText w:val="o"/>
      <w:lvlJc w:val="left"/>
      <w:pPr>
        <w:ind w:left="1788" w:hanging="360"/>
      </w:pPr>
      <w:rPr>
        <w:rFonts w:ascii="Courier New" w:hAnsi="Courier New" w:cs="Courier New" w:hint="default"/>
      </w:rPr>
    </w:lvl>
    <w:lvl w:ilvl="2" w:tplc="04270005" w:tentative="1">
      <w:start w:val="1"/>
      <w:numFmt w:val="bullet"/>
      <w:lvlText w:val=""/>
      <w:lvlJc w:val="left"/>
      <w:pPr>
        <w:ind w:left="2508" w:hanging="360"/>
      </w:pPr>
      <w:rPr>
        <w:rFonts w:ascii="Wingdings" w:hAnsi="Wingdings" w:hint="default"/>
      </w:rPr>
    </w:lvl>
    <w:lvl w:ilvl="3" w:tplc="04270001" w:tentative="1">
      <w:start w:val="1"/>
      <w:numFmt w:val="bullet"/>
      <w:lvlText w:val=""/>
      <w:lvlJc w:val="left"/>
      <w:pPr>
        <w:ind w:left="3228" w:hanging="360"/>
      </w:pPr>
      <w:rPr>
        <w:rFonts w:ascii="Symbol" w:hAnsi="Symbol" w:hint="default"/>
      </w:rPr>
    </w:lvl>
    <w:lvl w:ilvl="4" w:tplc="04270003" w:tentative="1">
      <w:start w:val="1"/>
      <w:numFmt w:val="bullet"/>
      <w:lvlText w:val="o"/>
      <w:lvlJc w:val="left"/>
      <w:pPr>
        <w:ind w:left="3948" w:hanging="360"/>
      </w:pPr>
      <w:rPr>
        <w:rFonts w:ascii="Courier New" w:hAnsi="Courier New" w:cs="Courier New" w:hint="default"/>
      </w:rPr>
    </w:lvl>
    <w:lvl w:ilvl="5" w:tplc="04270005" w:tentative="1">
      <w:start w:val="1"/>
      <w:numFmt w:val="bullet"/>
      <w:lvlText w:val=""/>
      <w:lvlJc w:val="left"/>
      <w:pPr>
        <w:ind w:left="4668" w:hanging="360"/>
      </w:pPr>
      <w:rPr>
        <w:rFonts w:ascii="Wingdings" w:hAnsi="Wingdings" w:hint="default"/>
      </w:rPr>
    </w:lvl>
    <w:lvl w:ilvl="6" w:tplc="04270001" w:tentative="1">
      <w:start w:val="1"/>
      <w:numFmt w:val="bullet"/>
      <w:lvlText w:val=""/>
      <w:lvlJc w:val="left"/>
      <w:pPr>
        <w:ind w:left="5388" w:hanging="360"/>
      </w:pPr>
      <w:rPr>
        <w:rFonts w:ascii="Symbol" w:hAnsi="Symbol" w:hint="default"/>
      </w:rPr>
    </w:lvl>
    <w:lvl w:ilvl="7" w:tplc="04270003" w:tentative="1">
      <w:start w:val="1"/>
      <w:numFmt w:val="bullet"/>
      <w:lvlText w:val="o"/>
      <w:lvlJc w:val="left"/>
      <w:pPr>
        <w:ind w:left="6108" w:hanging="360"/>
      </w:pPr>
      <w:rPr>
        <w:rFonts w:ascii="Courier New" w:hAnsi="Courier New" w:cs="Courier New" w:hint="default"/>
      </w:rPr>
    </w:lvl>
    <w:lvl w:ilvl="8" w:tplc="04270005" w:tentative="1">
      <w:start w:val="1"/>
      <w:numFmt w:val="bullet"/>
      <w:lvlText w:val=""/>
      <w:lvlJc w:val="left"/>
      <w:pPr>
        <w:ind w:left="6828" w:hanging="360"/>
      </w:pPr>
      <w:rPr>
        <w:rFonts w:ascii="Wingdings" w:hAnsi="Wingdings" w:hint="default"/>
      </w:rPr>
    </w:lvl>
  </w:abstractNum>
  <w:abstractNum w:abstractNumId="15" w15:restartNumberingAfterBreak="0">
    <w:nsid w:val="37987E4D"/>
    <w:multiLevelType w:val="hybridMultilevel"/>
    <w:tmpl w:val="56C40450"/>
    <w:lvl w:ilvl="0" w:tplc="0CF695E0">
      <w:start w:val="3"/>
      <w:numFmt w:val="bullet"/>
      <w:lvlText w:val="-"/>
      <w:lvlJc w:val="left"/>
      <w:pPr>
        <w:ind w:left="1128" w:hanging="360"/>
      </w:pPr>
      <w:rPr>
        <w:rFonts w:ascii="Times New Roman" w:eastAsia="Times New Roman" w:hAnsi="Times New Roman" w:cs="Times New Roman" w:hint="default"/>
      </w:rPr>
    </w:lvl>
    <w:lvl w:ilvl="1" w:tplc="04270003" w:tentative="1">
      <w:start w:val="1"/>
      <w:numFmt w:val="bullet"/>
      <w:lvlText w:val="o"/>
      <w:lvlJc w:val="left"/>
      <w:pPr>
        <w:ind w:left="1848" w:hanging="360"/>
      </w:pPr>
      <w:rPr>
        <w:rFonts w:ascii="Courier New" w:hAnsi="Courier New" w:cs="Courier New" w:hint="default"/>
      </w:rPr>
    </w:lvl>
    <w:lvl w:ilvl="2" w:tplc="04270005" w:tentative="1">
      <w:start w:val="1"/>
      <w:numFmt w:val="bullet"/>
      <w:lvlText w:val=""/>
      <w:lvlJc w:val="left"/>
      <w:pPr>
        <w:ind w:left="2568" w:hanging="360"/>
      </w:pPr>
      <w:rPr>
        <w:rFonts w:ascii="Wingdings" w:hAnsi="Wingdings" w:hint="default"/>
      </w:rPr>
    </w:lvl>
    <w:lvl w:ilvl="3" w:tplc="04270001" w:tentative="1">
      <w:start w:val="1"/>
      <w:numFmt w:val="bullet"/>
      <w:lvlText w:val=""/>
      <w:lvlJc w:val="left"/>
      <w:pPr>
        <w:ind w:left="3288" w:hanging="360"/>
      </w:pPr>
      <w:rPr>
        <w:rFonts w:ascii="Symbol" w:hAnsi="Symbol" w:hint="default"/>
      </w:rPr>
    </w:lvl>
    <w:lvl w:ilvl="4" w:tplc="04270003" w:tentative="1">
      <w:start w:val="1"/>
      <w:numFmt w:val="bullet"/>
      <w:lvlText w:val="o"/>
      <w:lvlJc w:val="left"/>
      <w:pPr>
        <w:ind w:left="4008" w:hanging="360"/>
      </w:pPr>
      <w:rPr>
        <w:rFonts w:ascii="Courier New" w:hAnsi="Courier New" w:cs="Courier New" w:hint="default"/>
      </w:rPr>
    </w:lvl>
    <w:lvl w:ilvl="5" w:tplc="04270005" w:tentative="1">
      <w:start w:val="1"/>
      <w:numFmt w:val="bullet"/>
      <w:lvlText w:val=""/>
      <w:lvlJc w:val="left"/>
      <w:pPr>
        <w:ind w:left="4728" w:hanging="360"/>
      </w:pPr>
      <w:rPr>
        <w:rFonts w:ascii="Wingdings" w:hAnsi="Wingdings" w:hint="default"/>
      </w:rPr>
    </w:lvl>
    <w:lvl w:ilvl="6" w:tplc="04270001" w:tentative="1">
      <w:start w:val="1"/>
      <w:numFmt w:val="bullet"/>
      <w:lvlText w:val=""/>
      <w:lvlJc w:val="left"/>
      <w:pPr>
        <w:ind w:left="5448" w:hanging="360"/>
      </w:pPr>
      <w:rPr>
        <w:rFonts w:ascii="Symbol" w:hAnsi="Symbol" w:hint="default"/>
      </w:rPr>
    </w:lvl>
    <w:lvl w:ilvl="7" w:tplc="04270003" w:tentative="1">
      <w:start w:val="1"/>
      <w:numFmt w:val="bullet"/>
      <w:lvlText w:val="o"/>
      <w:lvlJc w:val="left"/>
      <w:pPr>
        <w:ind w:left="6168" w:hanging="360"/>
      </w:pPr>
      <w:rPr>
        <w:rFonts w:ascii="Courier New" w:hAnsi="Courier New" w:cs="Courier New" w:hint="default"/>
      </w:rPr>
    </w:lvl>
    <w:lvl w:ilvl="8" w:tplc="04270005" w:tentative="1">
      <w:start w:val="1"/>
      <w:numFmt w:val="bullet"/>
      <w:lvlText w:val=""/>
      <w:lvlJc w:val="left"/>
      <w:pPr>
        <w:ind w:left="6888" w:hanging="360"/>
      </w:pPr>
      <w:rPr>
        <w:rFonts w:ascii="Wingdings" w:hAnsi="Wingdings" w:hint="default"/>
      </w:rPr>
    </w:lvl>
  </w:abstractNum>
  <w:abstractNum w:abstractNumId="16" w15:restartNumberingAfterBreak="0">
    <w:nsid w:val="3B6F5814"/>
    <w:multiLevelType w:val="hybridMultilevel"/>
    <w:tmpl w:val="8EE8BBA4"/>
    <w:lvl w:ilvl="0" w:tplc="0427000F">
      <w:start w:val="4"/>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44246AEB"/>
    <w:multiLevelType w:val="hybridMultilevel"/>
    <w:tmpl w:val="85E2A184"/>
    <w:lvl w:ilvl="0" w:tplc="91A60DEC">
      <w:start w:val="1"/>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4B663AA3"/>
    <w:multiLevelType w:val="hybridMultilevel"/>
    <w:tmpl w:val="1C8C8F3A"/>
    <w:lvl w:ilvl="0" w:tplc="A446AD26">
      <w:start w:val="1"/>
      <w:numFmt w:val="bullet"/>
      <w:lvlText w:val="-"/>
      <w:lvlJc w:val="left"/>
      <w:pPr>
        <w:ind w:left="1068" w:hanging="360"/>
      </w:pPr>
      <w:rPr>
        <w:rFonts w:ascii="Times New Roman" w:eastAsia="Times New Roman" w:hAnsi="Times New Roman" w:cs="Times New Roman" w:hint="default"/>
      </w:rPr>
    </w:lvl>
    <w:lvl w:ilvl="1" w:tplc="04270003" w:tentative="1">
      <w:start w:val="1"/>
      <w:numFmt w:val="bullet"/>
      <w:lvlText w:val="o"/>
      <w:lvlJc w:val="left"/>
      <w:pPr>
        <w:ind w:left="1788" w:hanging="360"/>
      </w:pPr>
      <w:rPr>
        <w:rFonts w:ascii="Courier New" w:hAnsi="Courier New" w:cs="Courier New" w:hint="default"/>
      </w:rPr>
    </w:lvl>
    <w:lvl w:ilvl="2" w:tplc="04270005" w:tentative="1">
      <w:start w:val="1"/>
      <w:numFmt w:val="bullet"/>
      <w:lvlText w:val=""/>
      <w:lvlJc w:val="left"/>
      <w:pPr>
        <w:ind w:left="2508" w:hanging="360"/>
      </w:pPr>
      <w:rPr>
        <w:rFonts w:ascii="Wingdings" w:hAnsi="Wingdings" w:hint="default"/>
      </w:rPr>
    </w:lvl>
    <w:lvl w:ilvl="3" w:tplc="04270001" w:tentative="1">
      <w:start w:val="1"/>
      <w:numFmt w:val="bullet"/>
      <w:lvlText w:val=""/>
      <w:lvlJc w:val="left"/>
      <w:pPr>
        <w:ind w:left="3228" w:hanging="360"/>
      </w:pPr>
      <w:rPr>
        <w:rFonts w:ascii="Symbol" w:hAnsi="Symbol" w:hint="default"/>
      </w:rPr>
    </w:lvl>
    <w:lvl w:ilvl="4" w:tplc="04270003" w:tentative="1">
      <w:start w:val="1"/>
      <w:numFmt w:val="bullet"/>
      <w:lvlText w:val="o"/>
      <w:lvlJc w:val="left"/>
      <w:pPr>
        <w:ind w:left="3948" w:hanging="360"/>
      </w:pPr>
      <w:rPr>
        <w:rFonts w:ascii="Courier New" w:hAnsi="Courier New" w:cs="Courier New" w:hint="default"/>
      </w:rPr>
    </w:lvl>
    <w:lvl w:ilvl="5" w:tplc="04270005" w:tentative="1">
      <w:start w:val="1"/>
      <w:numFmt w:val="bullet"/>
      <w:lvlText w:val=""/>
      <w:lvlJc w:val="left"/>
      <w:pPr>
        <w:ind w:left="4668" w:hanging="360"/>
      </w:pPr>
      <w:rPr>
        <w:rFonts w:ascii="Wingdings" w:hAnsi="Wingdings" w:hint="default"/>
      </w:rPr>
    </w:lvl>
    <w:lvl w:ilvl="6" w:tplc="04270001" w:tentative="1">
      <w:start w:val="1"/>
      <w:numFmt w:val="bullet"/>
      <w:lvlText w:val=""/>
      <w:lvlJc w:val="left"/>
      <w:pPr>
        <w:ind w:left="5388" w:hanging="360"/>
      </w:pPr>
      <w:rPr>
        <w:rFonts w:ascii="Symbol" w:hAnsi="Symbol" w:hint="default"/>
      </w:rPr>
    </w:lvl>
    <w:lvl w:ilvl="7" w:tplc="04270003" w:tentative="1">
      <w:start w:val="1"/>
      <w:numFmt w:val="bullet"/>
      <w:lvlText w:val="o"/>
      <w:lvlJc w:val="left"/>
      <w:pPr>
        <w:ind w:left="6108" w:hanging="360"/>
      </w:pPr>
      <w:rPr>
        <w:rFonts w:ascii="Courier New" w:hAnsi="Courier New" w:cs="Courier New" w:hint="default"/>
      </w:rPr>
    </w:lvl>
    <w:lvl w:ilvl="8" w:tplc="04270005" w:tentative="1">
      <w:start w:val="1"/>
      <w:numFmt w:val="bullet"/>
      <w:lvlText w:val=""/>
      <w:lvlJc w:val="left"/>
      <w:pPr>
        <w:ind w:left="6828" w:hanging="360"/>
      </w:pPr>
      <w:rPr>
        <w:rFonts w:ascii="Wingdings" w:hAnsi="Wingdings" w:hint="default"/>
      </w:rPr>
    </w:lvl>
  </w:abstractNum>
  <w:abstractNum w:abstractNumId="19" w15:restartNumberingAfterBreak="0">
    <w:nsid w:val="4B8A3E7F"/>
    <w:multiLevelType w:val="hybridMultilevel"/>
    <w:tmpl w:val="900C8160"/>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20" w15:restartNumberingAfterBreak="0">
    <w:nsid w:val="4DA7523D"/>
    <w:multiLevelType w:val="hybridMultilevel"/>
    <w:tmpl w:val="C616BA5C"/>
    <w:lvl w:ilvl="0" w:tplc="6E46FB78">
      <w:start w:val="1"/>
      <w:numFmt w:val="decimal"/>
      <w:lvlText w:val="%1."/>
      <w:lvlJc w:val="left"/>
      <w:pPr>
        <w:ind w:left="420" w:hanging="360"/>
      </w:pPr>
      <w:rPr>
        <w:rFonts w:hint="default"/>
        <w:b/>
      </w:rPr>
    </w:lvl>
    <w:lvl w:ilvl="1" w:tplc="04270019" w:tentative="1">
      <w:start w:val="1"/>
      <w:numFmt w:val="lowerLetter"/>
      <w:lvlText w:val="%2."/>
      <w:lvlJc w:val="left"/>
      <w:pPr>
        <w:ind w:left="1140" w:hanging="360"/>
      </w:pPr>
    </w:lvl>
    <w:lvl w:ilvl="2" w:tplc="0427001B" w:tentative="1">
      <w:start w:val="1"/>
      <w:numFmt w:val="lowerRoman"/>
      <w:lvlText w:val="%3."/>
      <w:lvlJc w:val="right"/>
      <w:pPr>
        <w:ind w:left="1860" w:hanging="180"/>
      </w:pPr>
    </w:lvl>
    <w:lvl w:ilvl="3" w:tplc="0427000F" w:tentative="1">
      <w:start w:val="1"/>
      <w:numFmt w:val="decimal"/>
      <w:lvlText w:val="%4."/>
      <w:lvlJc w:val="left"/>
      <w:pPr>
        <w:ind w:left="2580" w:hanging="360"/>
      </w:pPr>
    </w:lvl>
    <w:lvl w:ilvl="4" w:tplc="04270019" w:tentative="1">
      <w:start w:val="1"/>
      <w:numFmt w:val="lowerLetter"/>
      <w:lvlText w:val="%5."/>
      <w:lvlJc w:val="left"/>
      <w:pPr>
        <w:ind w:left="3300" w:hanging="360"/>
      </w:pPr>
    </w:lvl>
    <w:lvl w:ilvl="5" w:tplc="0427001B" w:tentative="1">
      <w:start w:val="1"/>
      <w:numFmt w:val="lowerRoman"/>
      <w:lvlText w:val="%6."/>
      <w:lvlJc w:val="right"/>
      <w:pPr>
        <w:ind w:left="4020" w:hanging="180"/>
      </w:pPr>
    </w:lvl>
    <w:lvl w:ilvl="6" w:tplc="0427000F" w:tentative="1">
      <w:start w:val="1"/>
      <w:numFmt w:val="decimal"/>
      <w:lvlText w:val="%7."/>
      <w:lvlJc w:val="left"/>
      <w:pPr>
        <w:ind w:left="4740" w:hanging="360"/>
      </w:pPr>
    </w:lvl>
    <w:lvl w:ilvl="7" w:tplc="04270019" w:tentative="1">
      <w:start w:val="1"/>
      <w:numFmt w:val="lowerLetter"/>
      <w:lvlText w:val="%8."/>
      <w:lvlJc w:val="left"/>
      <w:pPr>
        <w:ind w:left="5460" w:hanging="360"/>
      </w:pPr>
    </w:lvl>
    <w:lvl w:ilvl="8" w:tplc="0427001B" w:tentative="1">
      <w:start w:val="1"/>
      <w:numFmt w:val="lowerRoman"/>
      <w:lvlText w:val="%9."/>
      <w:lvlJc w:val="right"/>
      <w:pPr>
        <w:ind w:left="6180" w:hanging="180"/>
      </w:pPr>
    </w:lvl>
  </w:abstractNum>
  <w:abstractNum w:abstractNumId="21" w15:restartNumberingAfterBreak="0">
    <w:nsid w:val="56402701"/>
    <w:multiLevelType w:val="hybridMultilevel"/>
    <w:tmpl w:val="A2FE8D1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58515E53"/>
    <w:multiLevelType w:val="hybridMultilevel"/>
    <w:tmpl w:val="1F9AE00C"/>
    <w:lvl w:ilvl="0" w:tplc="07547132">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5B2A14D8"/>
    <w:multiLevelType w:val="multilevel"/>
    <w:tmpl w:val="CA48C1C4"/>
    <w:lvl w:ilvl="0">
      <w:start w:val="1"/>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4" w15:restartNumberingAfterBreak="0">
    <w:nsid w:val="5D47466B"/>
    <w:multiLevelType w:val="multilevel"/>
    <w:tmpl w:val="783E852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E2A3BD0"/>
    <w:multiLevelType w:val="hybridMultilevel"/>
    <w:tmpl w:val="8F4CBEF4"/>
    <w:lvl w:ilvl="0" w:tplc="853608D0">
      <w:start w:val="1"/>
      <w:numFmt w:val="bullet"/>
      <w:lvlText w:val="·"/>
      <w:lvlJc w:val="left"/>
      <w:pPr>
        <w:ind w:left="1080" w:hanging="360"/>
      </w:pPr>
      <w:rPr>
        <w:rFonts w:ascii="Times New Roman" w:eastAsia="Times New Roman" w:hAnsi="Times New Roman" w:cs="Times New Roman"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26" w15:restartNumberingAfterBreak="0">
    <w:nsid w:val="61AA7278"/>
    <w:multiLevelType w:val="hybridMultilevel"/>
    <w:tmpl w:val="B00A1FBE"/>
    <w:lvl w:ilvl="0" w:tplc="931C0C00">
      <w:start w:val="1"/>
      <w:numFmt w:val="decimal"/>
      <w:lvlText w:val="%1."/>
      <w:lvlJc w:val="left"/>
      <w:pPr>
        <w:ind w:left="2400" w:hanging="360"/>
      </w:pPr>
      <w:rPr>
        <w:rFonts w:hint="default"/>
      </w:rPr>
    </w:lvl>
    <w:lvl w:ilvl="1" w:tplc="04270019" w:tentative="1">
      <w:start w:val="1"/>
      <w:numFmt w:val="lowerLetter"/>
      <w:lvlText w:val="%2."/>
      <w:lvlJc w:val="left"/>
      <w:pPr>
        <w:ind w:left="3120" w:hanging="360"/>
      </w:pPr>
    </w:lvl>
    <w:lvl w:ilvl="2" w:tplc="0427001B" w:tentative="1">
      <w:start w:val="1"/>
      <w:numFmt w:val="lowerRoman"/>
      <w:lvlText w:val="%3."/>
      <w:lvlJc w:val="right"/>
      <w:pPr>
        <w:ind w:left="3840" w:hanging="180"/>
      </w:pPr>
    </w:lvl>
    <w:lvl w:ilvl="3" w:tplc="0427000F" w:tentative="1">
      <w:start w:val="1"/>
      <w:numFmt w:val="decimal"/>
      <w:lvlText w:val="%4."/>
      <w:lvlJc w:val="left"/>
      <w:pPr>
        <w:ind w:left="4560" w:hanging="360"/>
      </w:pPr>
    </w:lvl>
    <w:lvl w:ilvl="4" w:tplc="04270019" w:tentative="1">
      <w:start w:val="1"/>
      <w:numFmt w:val="lowerLetter"/>
      <w:lvlText w:val="%5."/>
      <w:lvlJc w:val="left"/>
      <w:pPr>
        <w:ind w:left="5280" w:hanging="360"/>
      </w:pPr>
    </w:lvl>
    <w:lvl w:ilvl="5" w:tplc="0427001B" w:tentative="1">
      <w:start w:val="1"/>
      <w:numFmt w:val="lowerRoman"/>
      <w:lvlText w:val="%6."/>
      <w:lvlJc w:val="right"/>
      <w:pPr>
        <w:ind w:left="6000" w:hanging="180"/>
      </w:pPr>
    </w:lvl>
    <w:lvl w:ilvl="6" w:tplc="0427000F" w:tentative="1">
      <w:start w:val="1"/>
      <w:numFmt w:val="decimal"/>
      <w:lvlText w:val="%7."/>
      <w:lvlJc w:val="left"/>
      <w:pPr>
        <w:ind w:left="6720" w:hanging="360"/>
      </w:pPr>
    </w:lvl>
    <w:lvl w:ilvl="7" w:tplc="04270019" w:tentative="1">
      <w:start w:val="1"/>
      <w:numFmt w:val="lowerLetter"/>
      <w:lvlText w:val="%8."/>
      <w:lvlJc w:val="left"/>
      <w:pPr>
        <w:ind w:left="7440" w:hanging="360"/>
      </w:pPr>
    </w:lvl>
    <w:lvl w:ilvl="8" w:tplc="0427001B" w:tentative="1">
      <w:start w:val="1"/>
      <w:numFmt w:val="lowerRoman"/>
      <w:lvlText w:val="%9."/>
      <w:lvlJc w:val="right"/>
      <w:pPr>
        <w:ind w:left="8160" w:hanging="180"/>
      </w:pPr>
    </w:lvl>
  </w:abstractNum>
  <w:abstractNum w:abstractNumId="27" w15:restartNumberingAfterBreak="0">
    <w:nsid w:val="62191D99"/>
    <w:multiLevelType w:val="hybridMultilevel"/>
    <w:tmpl w:val="63A8937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6B6C4F88"/>
    <w:multiLevelType w:val="hybridMultilevel"/>
    <w:tmpl w:val="A75E72DA"/>
    <w:lvl w:ilvl="0" w:tplc="6AE8B0F2">
      <w:start w:val="1"/>
      <w:numFmt w:val="bullet"/>
      <w:lvlText w:val="-"/>
      <w:lvlJc w:val="left"/>
      <w:pPr>
        <w:ind w:left="1068" w:hanging="360"/>
      </w:pPr>
      <w:rPr>
        <w:rFonts w:ascii="Times New Roman" w:eastAsia="Times New Roman" w:hAnsi="Times New Roman" w:cs="Times New Roman" w:hint="default"/>
      </w:rPr>
    </w:lvl>
    <w:lvl w:ilvl="1" w:tplc="04270003" w:tentative="1">
      <w:start w:val="1"/>
      <w:numFmt w:val="bullet"/>
      <w:lvlText w:val="o"/>
      <w:lvlJc w:val="left"/>
      <w:pPr>
        <w:ind w:left="1788" w:hanging="360"/>
      </w:pPr>
      <w:rPr>
        <w:rFonts w:ascii="Courier New" w:hAnsi="Courier New" w:cs="Courier New" w:hint="default"/>
      </w:rPr>
    </w:lvl>
    <w:lvl w:ilvl="2" w:tplc="04270005" w:tentative="1">
      <w:start w:val="1"/>
      <w:numFmt w:val="bullet"/>
      <w:lvlText w:val=""/>
      <w:lvlJc w:val="left"/>
      <w:pPr>
        <w:ind w:left="2508" w:hanging="360"/>
      </w:pPr>
      <w:rPr>
        <w:rFonts w:ascii="Wingdings" w:hAnsi="Wingdings" w:hint="default"/>
      </w:rPr>
    </w:lvl>
    <w:lvl w:ilvl="3" w:tplc="04270001" w:tentative="1">
      <w:start w:val="1"/>
      <w:numFmt w:val="bullet"/>
      <w:lvlText w:val=""/>
      <w:lvlJc w:val="left"/>
      <w:pPr>
        <w:ind w:left="3228" w:hanging="360"/>
      </w:pPr>
      <w:rPr>
        <w:rFonts w:ascii="Symbol" w:hAnsi="Symbol" w:hint="default"/>
      </w:rPr>
    </w:lvl>
    <w:lvl w:ilvl="4" w:tplc="04270003" w:tentative="1">
      <w:start w:val="1"/>
      <w:numFmt w:val="bullet"/>
      <w:lvlText w:val="o"/>
      <w:lvlJc w:val="left"/>
      <w:pPr>
        <w:ind w:left="3948" w:hanging="360"/>
      </w:pPr>
      <w:rPr>
        <w:rFonts w:ascii="Courier New" w:hAnsi="Courier New" w:cs="Courier New" w:hint="default"/>
      </w:rPr>
    </w:lvl>
    <w:lvl w:ilvl="5" w:tplc="04270005" w:tentative="1">
      <w:start w:val="1"/>
      <w:numFmt w:val="bullet"/>
      <w:lvlText w:val=""/>
      <w:lvlJc w:val="left"/>
      <w:pPr>
        <w:ind w:left="4668" w:hanging="360"/>
      </w:pPr>
      <w:rPr>
        <w:rFonts w:ascii="Wingdings" w:hAnsi="Wingdings" w:hint="default"/>
      </w:rPr>
    </w:lvl>
    <w:lvl w:ilvl="6" w:tplc="04270001" w:tentative="1">
      <w:start w:val="1"/>
      <w:numFmt w:val="bullet"/>
      <w:lvlText w:val=""/>
      <w:lvlJc w:val="left"/>
      <w:pPr>
        <w:ind w:left="5388" w:hanging="360"/>
      </w:pPr>
      <w:rPr>
        <w:rFonts w:ascii="Symbol" w:hAnsi="Symbol" w:hint="default"/>
      </w:rPr>
    </w:lvl>
    <w:lvl w:ilvl="7" w:tplc="04270003" w:tentative="1">
      <w:start w:val="1"/>
      <w:numFmt w:val="bullet"/>
      <w:lvlText w:val="o"/>
      <w:lvlJc w:val="left"/>
      <w:pPr>
        <w:ind w:left="6108" w:hanging="360"/>
      </w:pPr>
      <w:rPr>
        <w:rFonts w:ascii="Courier New" w:hAnsi="Courier New" w:cs="Courier New" w:hint="default"/>
      </w:rPr>
    </w:lvl>
    <w:lvl w:ilvl="8" w:tplc="04270005" w:tentative="1">
      <w:start w:val="1"/>
      <w:numFmt w:val="bullet"/>
      <w:lvlText w:val=""/>
      <w:lvlJc w:val="left"/>
      <w:pPr>
        <w:ind w:left="6828" w:hanging="360"/>
      </w:pPr>
      <w:rPr>
        <w:rFonts w:ascii="Wingdings" w:hAnsi="Wingdings" w:hint="default"/>
      </w:rPr>
    </w:lvl>
  </w:abstractNum>
  <w:abstractNum w:abstractNumId="29" w15:restartNumberingAfterBreak="0">
    <w:nsid w:val="70B800D5"/>
    <w:multiLevelType w:val="hybridMultilevel"/>
    <w:tmpl w:val="C0088E7C"/>
    <w:lvl w:ilvl="0" w:tplc="BF829286">
      <w:start w:val="1"/>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79DF43F3"/>
    <w:multiLevelType w:val="hybridMultilevel"/>
    <w:tmpl w:val="6CA21B38"/>
    <w:lvl w:ilvl="0" w:tplc="42ECDE0E">
      <w:start w:val="1"/>
      <w:numFmt w:val="bullet"/>
      <w:lvlText w:val="-"/>
      <w:lvlJc w:val="left"/>
      <w:pPr>
        <w:ind w:left="720" w:hanging="360"/>
      </w:pPr>
      <w:rPr>
        <w:rFonts w:ascii="Times New Roman" w:eastAsia="Times New Roman" w:hAnsi="Times New Roman" w:cs="Times New Roman" w:hint="default"/>
        <w:b/>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7F104C4F"/>
    <w:multiLevelType w:val="hybridMultilevel"/>
    <w:tmpl w:val="6BD89C3A"/>
    <w:lvl w:ilvl="0" w:tplc="04270001">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2" w15:restartNumberingAfterBreak="0">
    <w:nsid w:val="7F425EC4"/>
    <w:multiLevelType w:val="hybridMultilevel"/>
    <w:tmpl w:val="C936BD6C"/>
    <w:lvl w:ilvl="0" w:tplc="5D727CD0">
      <w:start w:val="1"/>
      <w:numFmt w:val="decimal"/>
      <w:lvlText w:val="%1."/>
      <w:lvlJc w:val="left"/>
      <w:pPr>
        <w:ind w:left="1680" w:hanging="360"/>
      </w:pPr>
      <w:rPr>
        <w:rFonts w:hint="default"/>
      </w:rPr>
    </w:lvl>
    <w:lvl w:ilvl="1" w:tplc="04270019" w:tentative="1">
      <w:start w:val="1"/>
      <w:numFmt w:val="lowerLetter"/>
      <w:lvlText w:val="%2."/>
      <w:lvlJc w:val="left"/>
      <w:pPr>
        <w:ind w:left="2400" w:hanging="360"/>
      </w:pPr>
    </w:lvl>
    <w:lvl w:ilvl="2" w:tplc="0427001B" w:tentative="1">
      <w:start w:val="1"/>
      <w:numFmt w:val="lowerRoman"/>
      <w:lvlText w:val="%3."/>
      <w:lvlJc w:val="right"/>
      <w:pPr>
        <w:ind w:left="3120" w:hanging="180"/>
      </w:pPr>
    </w:lvl>
    <w:lvl w:ilvl="3" w:tplc="0427000F" w:tentative="1">
      <w:start w:val="1"/>
      <w:numFmt w:val="decimal"/>
      <w:lvlText w:val="%4."/>
      <w:lvlJc w:val="left"/>
      <w:pPr>
        <w:ind w:left="3840" w:hanging="360"/>
      </w:pPr>
    </w:lvl>
    <w:lvl w:ilvl="4" w:tplc="04270019" w:tentative="1">
      <w:start w:val="1"/>
      <w:numFmt w:val="lowerLetter"/>
      <w:lvlText w:val="%5."/>
      <w:lvlJc w:val="left"/>
      <w:pPr>
        <w:ind w:left="4560" w:hanging="360"/>
      </w:pPr>
    </w:lvl>
    <w:lvl w:ilvl="5" w:tplc="0427001B" w:tentative="1">
      <w:start w:val="1"/>
      <w:numFmt w:val="lowerRoman"/>
      <w:lvlText w:val="%6."/>
      <w:lvlJc w:val="right"/>
      <w:pPr>
        <w:ind w:left="5280" w:hanging="180"/>
      </w:pPr>
    </w:lvl>
    <w:lvl w:ilvl="6" w:tplc="0427000F" w:tentative="1">
      <w:start w:val="1"/>
      <w:numFmt w:val="decimal"/>
      <w:lvlText w:val="%7."/>
      <w:lvlJc w:val="left"/>
      <w:pPr>
        <w:ind w:left="6000" w:hanging="360"/>
      </w:pPr>
    </w:lvl>
    <w:lvl w:ilvl="7" w:tplc="04270019" w:tentative="1">
      <w:start w:val="1"/>
      <w:numFmt w:val="lowerLetter"/>
      <w:lvlText w:val="%8."/>
      <w:lvlJc w:val="left"/>
      <w:pPr>
        <w:ind w:left="6720" w:hanging="360"/>
      </w:pPr>
    </w:lvl>
    <w:lvl w:ilvl="8" w:tplc="0427001B" w:tentative="1">
      <w:start w:val="1"/>
      <w:numFmt w:val="lowerRoman"/>
      <w:lvlText w:val="%9."/>
      <w:lvlJc w:val="right"/>
      <w:pPr>
        <w:ind w:left="7440" w:hanging="180"/>
      </w:pPr>
    </w:lvl>
  </w:abstractNum>
  <w:num w:numId="1" w16cid:durableId="1875145873">
    <w:abstractNumId w:val="27"/>
  </w:num>
  <w:num w:numId="2" w16cid:durableId="1450275473">
    <w:abstractNumId w:val="11"/>
  </w:num>
  <w:num w:numId="3" w16cid:durableId="212625052">
    <w:abstractNumId w:val="6"/>
  </w:num>
  <w:num w:numId="4" w16cid:durableId="1339650851">
    <w:abstractNumId w:val="12"/>
  </w:num>
  <w:num w:numId="5" w16cid:durableId="1329362050">
    <w:abstractNumId w:val="20"/>
  </w:num>
  <w:num w:numId="6" w16cid:durableId="1061056863">
    <w:abstractNumId w:val="19"/>
  </w:num>
  <w:num w:numId="7" w16cid:durableId="1800565517">
    <w:abstractNumId w:val="31"/>
  </w:num>
  <w:num w:numId="8" w16cid:durableId="706874099">
    <w:abstractNumId w:val="8"/>
  </w:num>
  <w:num w:numId="9" w16cid:durableId="195507068">
    <w:abstractNumId w:val="2"/>
    <w:lvlOverride w:ilvl="0">
      <w:startOverride w:val="1"/>
    </w:lvlOverride>
  </w:num>
  <w:num w:numId="10" w16cid:durableId="2021735808">
    <w:abstractNumId w:val="0"/>
  </w:num>
  <w:num w:numId="11" w16cid:durableId="1481535698">
    <w:abstractNumId w:val="24"/>
  </w:num>
  <w:num w:numId="12" w16cid:durableId="1181622250">
    <w:abstractNumId w:val="23"/>
  </w:num>
  <w:num w:numId="13" w16cid:durableId="225186210">
    <w:abstractNumId w:val="25"/>
  </w:num>
  <w:num w:numId="14" w16cid:durableId="581567637">
    <w:abstractNumId w:val="32"/>
  </w:num>
  <w:num w:numId="15" w16cid:durableId="690033865">
    <w:abstractNumId w:val="9"/>
  </w:num>
  <w:num w:numId="16" w16cid:durableId="726030784">
    <w:abstractNumId w:val="26"/>
  </w:num>
  <w:num w:numId="17" w16cid:durableId="192425246">
    <w:abstractNumId w:val="16"/>
  </w:num>
  <w:num w:numId="18" w16cid:durableId="402458588">
    <w:abstractNumId w:val="7"/>
  </w:num>
  <w:num w:numId="19" w16cid:durableId="148064257">
    <w:abstractNumId w:val="13"/>
  </w:num>
  <w:num w:numId="20" w16cid:durableId="1361928716">
    <w:abstractNumId w:val="30"/>
  </w:num>
  <w:num w:numId="21" w16cid:durableId="606698535">
    <w:abstractNumId w:val="10"/>
  </w:num>
  <w:num w:numId="22" w16cid:durableId="1943951017">
    <w:abstractNumId w:val="22"/>
  </w:num>
  <w:num w:numId="23" w16cid:durableId="543057095">
    <w:abstractNumId w:val="14"/>
  </w:num>
  <w:num w:numId="24" w16cid:durableId="573245718">
    <w:abstractNumId w:val="18"/>
  </w:num>
  <w:num w:numId="25" w16cid:durableId="641428299">
    <w:abstractNumId w:val="17"/>
  </w:num>
  <w:num w:numId="26" w16cid:durableId="1700010161">
    <w:abstractNumId w:val="29"/>
  </w:num>
  <w:num w:numId="27" w16cid:durableId="1094209814">
    <w:abstractNumId w:val="28"/>
  </w:num>
  <w:num w:numId="28" w16cid:durableId="729888634">
    <w:abstractNumId w:val="21"/>
  </w:num>
  <w:num w:numId="29" w16cid:durableId="1674841687">
    <w:abstractNumId w:val="15"/>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396"/>
  <w:drawingGridHorizontalSpacing w:val="24"/>
  <w:drawingGridVerticalSpacing w:val="65"/>
  <w:displayHorizontalDrawingGridEvery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591A"/>
    <w:rsid w:val="00000E1A"/>
    <w:rsid w:val="00001C3A"/>
    <w:rsid w:val="00001CB2"/>
    <w:rsid w:val="000038BD"/>
    <w:rsid w:val="00003E5C"/>
    <w:rsid w:val="00004BCB"/>
    <w:rsid w:val="000064DC"/>
    <w:rsid w:val="00006A6C"/>
    <w:rsid w:val="00012539"/>
    <w:rsid w:val="00014595"/>
    <w:rsid w:val="0001477C"/>
    <w:rsid w:val="000148CA"/>
    <w:rsid w:val="000149E4"/>
    <w:rsid w:val="00014A6E"/>
    <w:rsid w:val="00014AC0"/>
    <w:rsid w:val="00014D88"/>
    <w:rsid w:val="00015533"/>
    <w:rsid w:val="00016A1D"/>
    <w:rsid w:val="00016B60"/>
    <w:rsid w:val="00020778"/>
    <w:rsid w:val="00024184"/>
    <w:rsid w:val="00024239"/>
    <w:rsid w:val="000248C9"/>
    <w:rsid w:val="00024E4C"/>
    <w:rsid w:val="00025058"/>
    <w:rsid w:val="000278B3"/>
    <w:rsid w:val="00030A07"/>
    <w:rsid w:val="00030B42"/>
    <w:rsid w:val="00032886"/>
    <w:rsid w:val="00032891"/>
    <w:rsid w:val="00034F45"/>
    <w:rsid w:val="000414FB"/>
    <w:rsid w:val="00044C17"/>
    <w:rsid w:val="00046AD6"/>
    <w:rsid w:val="00046F02"/>
    <w:rsid w:val="0004738D"/>
    <w:rsid w:val="000516D4"/>
    <w:rsid w:val="0005201F"/>
    <w:rsid w:val="00053CD4"/>
    <w:rsid w:val="000552D5"/>
    <w:rsid w:val="00056497"/>
    <w:rsid w:val="00056EA1"/>
    <w:rsid w:val="00060231"/>
    <w:rsid w:val="000624CE"/>
    <w:rsid w:val="00062A9F"/>
    <w:rsid w:val="00063738"/>
    <w:rsid w:val="0006473F"/>
    <w:rsid w:val="00065D8C"/>
    <w:rsid w:val="00066096"/>
    <w:rsid w:val="000660CB"/>
    <w:rsid w:val="000671E0"/>
    <w:rsid w:val="00067ACA"/>
    <w:rsid w:val="000703BE"/>
    <w:rsid w:val="00071F0A"/>
    <w:rsid w:val="00073232"/>
    <w:rsid w:val="00073979"/>
    <w:rsid w:val="00073C9E"/>
    <w:rsid w:val="00074806"/>
    <w:rsid w:val="0007491E"/>
    <w:rsid w:val="00074B39"/>
    <w:rsid w:val="00074FCB"/>
    <w:rsid w:val="000752F3"/>
    <w:rsid w:val="000770F5"/>
    <w:rsid w:val="000821FC"/>
    <w:rsid w:val="0008223D"/>
    <w:rsid w:val="000829DB"/>
    <w:rsid w:val="000835F8"/>
    <w:rsid w:val="000864B7"/>
    <w:rsid w:val="00086664"/>
    <w:rsid w:val="00086F64"/>
    <w:rsid w:val="0009107A"/>
    <w:rsid w:val="00091488"/>
    <w:rsid w:val="00092050"/>
    <w:rsid w:val="00092C7D"/>
    <w:rsid w:val="00095110"/>
    <w:rsid w:val="000954C5"/>
    <w:rsid w:val="00097238"/>
    <w:rsid w:val="000A00BF"/>
    <w:rsid w:val="000A0601"/>
    <w:rsid w:val="000A071D"/>
    <w:rsid w:val="000A127C"/>
    <w:rsid w:val="000A172E"/>
    <w:rsid w:val="000A1D1A"/>
    <w:rsid w:val="000A26CD"/>
    <w:rsid w:val="000A3241"/>
    <w:rsid w:val="000A341C"/>
    <w:rsid w:val="000A50A4"/>
    <w:rsid w:val="000A695A"/>
    <w:rsid w:val="000A7AF6"/>
    <w:rsid w:val="000B13D6"/>
    <w:rsid w:val="000B1B36"/>
    <w:rsid w:val="000B373D"/>
    <w:rsid w:val="000B3A83"/>
    <w:rsid w:val="000B4066"/>
    <w:rsid w:val="000B4767"/>
    <w:rsid w:val="000B5062"/>
    <w:rsid w:val="000B5D4F"/>
    <w:rsid w:val="000B7708"/>
    <w:rsid w:val="000B7C70"/>
    <w:rsid w:val="000B7E6D"/>
    <w:rsid w:val="000C18EE"/>
    <w:rsid w:val="000C1B08"/>
    <w:rsid w:val="000C297E"/>
    <w:rsid w:val="000C5333"/>
    <w:rsid w:val="000C6D5E"/>
    <w:rsid w:val="000D00D1"/>
    <w:rsid w:val="000D2B14"/>
    <w:rsid w:val="000D339C"/>
    <w:rsid w:val="000D4897"/>
    <w:rsid w:val="000D5F6A"/>
    <w:rsid w:val="000D7539"/>
    <w:rsid w:val="000D7F8D"/>
    <w:rsid w:val="000E0705"/>
    <w:rsid w:val="000E0AF4"/>
    <w:rsid w:val="000E112E"/>
    <w:rsid w:val="000E1E79"/>
    <w:rsid w:val="000E48CE"/>
    <w:rsid w:val="000E6BA8"/>
    <w:rsid w:val="000F2AA8"/>
    <w:rsid w:val="000F2BEB"/>
    <w:rsid w:val="00100612"/>
    <w:rsid w:val="00100802"/>
    <w:rsid w:val="001012CE"/>
    <w:rsid w:val="00101322"/>
    <w:rsid w:val="0010139C"/>
    <w:rsid w:val="0010175B"/>
    <w:rsid w:val="00105E9F"/>
    <w:rsid w:val="00106007"/>
    <w:rsid w:val="00107CC4"/>
    <w:rsid w:val="00113861"/>
    <w:rsid w:val="0011529D"/>
    <w:rsid w:val="00115E5C"/>
    <w:rsid w:val="00116F9F"/>
    <w:rsid w:val="00117DE8"/>
    <w:rsid w:val="001201EB"/>
    <w:rsid w:val="00121B33"/>
    <w:rsid w:val="001228E8"/>
    <w:rsid w:val="00126A6F"/>
    <w:rsid w:val="001305E3"/>
    <w:rsid w:val="0013237D"/>
    <w:rsid w:val="001332C4"/>
    <w:rsid w:val="00133476"/>
    <w:rsid w:val="001358DC"/>
    <w:rsid w:val="0013600D"/>
    <w:rsid w:val="00136A39"/>
    <w:rsid w:val="00136E39"/>
    <w:rsid w:val="0013740E"/>
    <w:rsid w:val="001407A7"/>
    <w:rsid w:val="0014211A"/>
    <w:rsid w:val="00144CF5"/>
    <w:rsid w:val="0014794E"/>
    <w:rsid w:val="00151238"/>
    <w:rsid w:val="001514D5"/>
    <w:rsid w:val="00151F27"/>
    <w:rsid w:val="0015286E"/>
    <w:rsid w:val="0015620E"/>
    <w:rsid w:val="001565AC"/>
    <w:rsid w:val="00156E64"/>
    <w:rsid w:val="00162641"/>
    <w:rsid w:val="00162B2E"/>
    <w:rsid w:val="00163923"/>
    <w:rsid w:val="001640B9"/>
    <w:rsid w:val="00166998"/>
    <w:rsid w:val="00166B8C"/>
    <w:rsid w:val="00172845"/>
    <w:rsid w:val="00172F95"/>
    <w:rsid w:val="00172FEA"/>
    <w:rsid w:val="001741C5"/>
    <w:rsid w:val="001755C4"/>
    <w:rsid w:val="001803A1"/>
    <w:rsid w:val="001806EA"/>
    <w:rsid w:val="0018084C"/>
    <w:rsid w:val="001815CC"/>
    <w:rsid w:val="00181663"/>
    <w:rsid w:val="001849D2"/>
    <w:rsid w:val="001863AA"/>
    <w:rsid w:val="00186E7F"/>
    <w:rsid w:val="00187292"/>
    <w:rsid w:val="00187417"/>
    <w:rsid w:val="00190A40"/>
    <w:rsid w:val="00197E68"/>
    <w:rsid w:val="001A358C"/>
    <w:rsid w:val="001A413E"/>
    <w:rsid w:val="001A5069"/>
    <w:rsid w:val="001A54F7"/>
    <w:rsid w:val="001A6430"/>
    <w:rsid w:val="001A6C1E"/>
    <w:rsid w:val="001A7903"/>
    <w:rsid w:val="001B2643"/>
    <w:rsid w:val="001B3F91"/>
    <w:rsid w:val="001B7819"/>
    <w:rsid w:val="001B7AC7"/>
    <w:rsid w:val="001C2371"/>
    <w:rsid w:val="001C2714"/>
    <w:rsid w:val="001C3487"/>
    <w:rsid w:val="001C5D53"/>
    <w:rsid w:val="001C7F1F"/>
    <w:rsid w:val="001D042B"/>
    <w:rsid w:val="001D103F"/>
    <w:rsid w:val="001D2016"/>
    <w:rsid w:val="001D24AE"/>
    <w:rsid w:val="001D2F03"/>
    <w:rsid w:val="001D38D3"/>
    <w:rsid w:val="001D4610"/>
    <w:rsid w:val="001D48D8"/>
    <w:rsid w:val="001D51F1"/>
    <w:rsid w:val="001D5908"/>
    <w:rsid w:val="001D7EDC"/>
    <w:rsid w:val="001E0210"/>
    <w:rsid w:val="001E0CAE"/>
    <w:rsid w:val="001E16F5"/>
    <w:rsid w:val="001E1BEA"/>
    <w:rsid w:val="001E4C7F"/>
    <w:rsid w:val="001E5BDF"/>
    <w:rsid w:val="001E6193"/>
    <w:rsid w:val="001E69E4"/>
    <w:rsid w:val="001F008F"/>
    <w:rsid w:val="001F1173"/>
    <w:rsid w:val="001F2375"/>
    <w:rsid w:val="001F3943"/>
    <w:rsid w:val="001F3EB4"/>
    <w:rsid w:val="001F4937"/>
    <w:rsid w:val="001F6C64"/>
    <w:rsid w:val="001F70AA"/>
    <w:rsid w:val="001F751F"/>
    <w:rsid w:val="001F7CA7"/>
    <w:rsid w:val="002023C2"/>
    <w:rsid w:val="00202528"/>
    <w:rsid w:val="0020391A"/>
    <w:rsid w:val="0020401B"/>
    <w:rsid w:val="002059C7"/>
    <w:rsid w:val="002066D9"/>
    <w:rsid w:val="00206C48"/>
    <w:rsid w:val="0020704C"/>
    <w:rsid w:val="002071F4"/>
    <w:rsid w:val="00207BB2"/>
    <w:rsid w:val="00210B15"/>
    <w:rsid w:val="00212C8F"/>
    <w:rsid w:val="00214F18"/>
    <w:rsid w:val="00214F21"/>
    <w:rsid w:val="00222AED"/>
    <w:rsid w:val="002237B8"/>
    <w:rsid w:val="00223C40"/>
    <w:rsid w:val="002243C2"/>
    <w:rsid w:val="00227343"/>
    <w:rsid w:val="0022760A"/>
    <w:rsid w:val="002277DE"/>
    <w:rsid w:val="002309B8"/>
    <w:rsid w:val="00230C81"/>
    <w:rsid w:val="0023297E"/>
    <w:rsid w:val="002337E0"/>
    <w:rsid w:val="002339A9"/>
    <w:rsid w:val="00234BB8"/>
    <w:rsid w:val="00235EA8"/>
    <w:rsid w:val="00237049"/>
    <w:rsid w:val="0023786F"/>
    <w:rsid w:val="00241871"/>
    <w:rsid w:val="002420C3"/>
    <w:rsid w:val="00243035"/>
    <w:rsid w:val="0024515C"/>
    <w:rsid w:val="00245F3D"/>
    <w:rsid w:val="002506B0"/>
    <w:rsid w:val="00251789"/>
    <w:rsid w:val="00252BF3"/>
    <w:rsid w:val="0025302F"/>
    <w:rsid w:val="00254629"/>
    <w:rsid w:val="00254B38"/>
    <w:rsid w:val="00254E56"/>
    <w:rsid w:val="0025532E"/>
    <w:rsid w:val="00255A36"/>
    <w:rsid w:val="00255ACA"/>
    <w:rsid w:val="00256035"/>
    <w:rsid w:val="00256677"/>
    <w:rsid w:val="00261792"/>
    <w:rsid w:val="002632BA"/>
    <w:rsid w:val="00263B24"/>
    <w:rsid w:val="002663D4"/>
    <w:rsid w:val="0026673A"/>
    <w:rsid w:val="00267093"/>
    <w:rsid w:val="00267469"/>
    <w:rsid w:val="00270C22"/>
    <w:rsid w:val="002716EE"/>
    <w:rsid w:val="00272317"/>
    <w:rsid w:val="002723F5"/>
    <w:rsid w:val="00272960"/>
    <w:rsid w:val="00272C8E"/>
    <w:rsid w:val="002735FF"/>
    <w:rsid w:val="00273A9E"/>
    <w:rsid w:val="00273B8E"/>
    <w:rsid w:val="00273FB7"/>
    <w:rsid w:val="0027536B"/>
    <w:rsid w:val="002777D0"/>
    <w:rsid w:val="002801B9"/>
    <w:rsid w:val="00280E0D"/>
    <w:rsid w:val="002837E8"/>
    <w:rsid w:val="00284D01"/>
    <w:rsid w:val="00285E1B"/>
    <w:rsid w:val="00286B71"/>
    <w:rsid w:val="00286F87"/>
    <w:rsid w:val="0028791A"/>
    <w:rsid w:val="00287DD0"/>
    <w:rsid w:val="0029008E"/>
    <w:rsid w:val="00290496"/>
    <w:rsid w:val="00293C42"/>
    <w:rsid w:val="002940A5"/>
    <w:rsid w:val="00294134"/>
    <w:rsid w:val="0029523C"/>
    <w:rsid w:val="00295958"/>
    <w:rsid w:val="00296463"/>
    <w:rsid w:val="0029650F"/>
    <w:rsid w:val="0029675C"/>
    <w:rsid w:val="002A0847"/>
    <w:rsid w:val="002A0CFE"/>
    <w:rsid w:val="002A1453"/>
    <w:rsid w:val="002A1EA0"/>
    <w:rsid w:val="002A3060"/>
    <w:rsid w:val="002A3287"/>
    <w:rsid w:val="002A3C93"/>
    <w:rsid w:val="002A6539"/>
    <w:rsid w:val="002A68D4"/>
    <w:rsid w:val="002B30AE"/>
    <w:rsid w:val="002B6091"/>
    <w:rsid w:val="002C1C96"/>
    <w:rsid w:val="002C5C99"/>
    <w:rsid w:val="002C680C"/>
    <w:rsid w:val="002C6EE9"/>
    <w:rsid w:val="002C788C"/>
    <w:rsid w:val="002D191D"/>
    <w:rsid w:val="002D2083"/>
    <w:rsid w:val="002D341E"/>
    <w:rsid w:val="002D563A"/>
    <w:rsid w:val="002D642A"/>
    <w:rsid w:val="002D6675"/>
    <w:rsid w:val="002D7288"/>
    <w:rsid w:val="002E0A1D"/>
    <w:rsid w:val="002E2961"/>
    <w:rsid w:val="002E3F86"/>
    <w:rsid w:val="002E441D"/>
    <w:rsid w:val="002E4B2C"/>
    <w:rsid w:val="002E4E90"/>
    <w:rsid w:val="002E6153"/>
    <w:rsid w:val="002E6B0D"/>
    <w:rsid w:val="002F0A08"/>
    <w:rsid w:val="002F3324"/>
    <w:rsid w:val="002F5161"/>
    <w:rsid w:val="002F5483"/>
    <w:rsid w:val="002F70B2"/>
    <w:rsid w:val="00300715"/>
    <w:rsid w:val="003018E0"/>
    <w:rsid w:val="00301944"/>
    <w:rsid w:val="00302570"/>
    <w:rsid w:val="00303CAD"/>
    <w:rsid w:val="00303E93"/>
    <w:rsid w:val="00304404"/>
    <w:rsid w:val="003059D2"/>
    <w:rsid w:val="00306026"/>
    <w:rsid w:val="00306A15"/>
    <w:rsid w:val="003078DC"/>
    <w:rsid w:val="00310768"/>
    <w:rsid w:val="00310C87"/>
    <w:rsid w:val="003110F6"/>
    <w:rsid w:val="0031332E"/>
    <w:rsid w:val="00314005"/>
    <w:rsid w:val="0031411F"/>
    <w:rsid w:val="0031678B"/>
    <w:rsid w:val="00316810"/>
    <w:rsid w:val="00316B09"/>
    <w:rsid w:val="00317B2A"/>
    <w:rsid w:val="00321CC2"/>
    <w:rsid w:val="00324070"/>
    <w:rsid w:val="00326CE4"/>
    <w:rsid w:val="00327936"/>
    <w:rsid w:val="00330841"/>
    <w:rsid w:val="003328A4"/>
    <w:rsid w:val="0033294D"/>
    <w:rsid w:val="003334B1"/>
    <w:rsid w:val="00333D29"/>
    <w:rsid w:val="003369AC"/>
    <w:rsid w:val="003403C3"/>
    <w:rsid w:val="003405B1"/>
    <w:rsid w:val="003413F2"/>
    <w:rsid w:val="00343DB0"/>
    <w:rsid w:val="00346F75"/>
    <w:rsid w:val="00347362"/>
    <w:rsid w:val="003478E2"/>
    <w:rsid w:val="00347CF3"/>
    <w:rsid w:val="0035086A"/>
    <w:rsid w:val="00352157"/>
    <w:rsid w:val="003528EA"/>
    <w:rsid w:val="00352C8D"/>
    <w:rsid w:val="00355ECD"/>
    <w:rsid w:val="003565F9"/>
    <w:rsid w:val="00357E78"/>
    <w:rsid w:val="00357F75"/>
    <w:rsid w:val="00357FFC"/>
    <w:rsid w:val="003603B6"/>
    <w:rsid w:val="00362573"/>
    <w:rsid w:val="00363242"/>
    <w:rsid w:val="00363BF4"/>
    <w:rsid w:val="00364405"/>
    <w:rsid w:val="0036453C"/>
    <w:rsid w:val="003709E8"/>
    <w:rsid w:val="00370FB4"/>
    <w:rsid w:val="003716DD"/>
    <w:rsid w:val="0037190A"/>
    <w:rsid w:val="00373FCD"/>
    <w:rsid w:val="00375737"/>
    <w:rsid w:val="003759AE"/>
    <w:rsid w:val="00377607"/>
    <w:rsid w:val="003810C9"/>
    <w:rsid w:val="00381210"/>
    <w:rsid w:val="00381AC7"/>
    <w:rsid w:val="003826B4"/>
    <w:rsid w:val="00385CA9"/>
    <w:rsid w:val="0039078A"/>
    <w:rsid w:val="00391DB1"/>
    <w:rsid w:val="00391EE3"/>
    <w:rsid w:val="0039230E"/>
    <w:rsid w:val="00392F06"/>
    <w:rsid w:val="00396E57"/>
    <w:rsid w:val="00397D57"/>
    <w:rsid w:val="003A061D"/>
    <w:rsid w:val="003A19C2"/>
    <w:rsid w:val="003A2086"/>
    <w:rsid w:val="003A3582"/>
    <w:rsid w:val="003A361E"/>
    <w:rsid w:val="003A4055"/>
    <w:rsid w:val="003A4D30"/>
    <w:rsid w:val="003A4F72"/>
    <w:rsid w:val="003A7035"/>
    <w:rsid w:val="003A7CB0"/>
    <w:rsid w:val="003B14E6"/>
    <w:rsid w:val="003B272E"/>
    <w:rsid w:val="003B3140"/>
    <w:rsid w:val="003B36AF"/>
    <w:rsid w:val="003B3A12"/>
    <w:rsid w:val="003B3A48"/>
    <w:rsid w:val="003B5398"/>
    <w:rsid w:val="003B57F8"/>
    <w:rsid w:val="003C2D04"/>
    <w:rsid w:val="003C3D12"/>
    <w:rsid w:val="003C5152"/>
    <w:rsid w:val="003C7D5C"/>
    <w:rsid w:val="003C7DA5"/>
    <w:rsid w:val="003D0567"/>
    <w:rsid w:val="003D19DE"/>
    <w:rsid w:val="003D1F7B"/>
    <w:rsid w:val="003D43C7"/>
    <w:rsid w:val="003D4906"/>
    <w:rsid w:val="003D608B"/>
    <w:rsid w:val="003D6E5C"/>
    <w:rsid w:val="003D7BFF"/>
    <w:rsid w:val="003E043D"/>
    <w:rsid w:val="003E09F9"/>
    <w:rsid w:val="003E320C"/>
    <w:rsid w:val="003E32F8"/>
    <w:rsid w:val="003E438F"/>
    <w:rsid w:val="003E4470"/>
    <w:rsid w:val="003E4BF6"/>
    <w:rsid w:val="003E5449"/>
    <w:rsid w:val="003E568A"/>
    <w:rsid w:val="003E6581"/>
    <w:rsid w:val="003E723E"/>
    <w:rsid w:val="003E7F6E"/>
    <w:rsid w:val="003F03C9"/>
    <w:rsid w:val="003F0459"/>
    <w:rsid w:val="003F0931"/>
    <w:rsid w:val="003F24C6"/>
    <w:rsid w:val="003F421A"/>
    <w:rsid w:val="003F645B"/>
    <w:rsid w:val="003F714D"/>
    <w:rsid w:val="00400390"/>
    <w:rsid w:val="0040047D"/>
    <w:rsid w:val="0040120F"/>
    <w:rsid w:val="004028CF"/>
    <w:rsid w:val="0040437D"/>
    <w:rsid w:val="00404380"/>
    <w:rsid w:val="004060AA"/>
    <w:rsid w:val="0040658E"/>
    <w:rsid w:val="0040702C"/>
    <w:rsid w:val="00410AF5"/>
    <w:rsid w:val="00412979"/>
    <w:rsid w:val="004134C5"/>
    <w:rsid w:val="00413DE7"/>
    <w:rsid w:val="00414DA9"/>
    <w:rsid w:val="004172CF"/>
    <w:rsid w:val="00417A5A"/>
    <w:rsid w:val="00417F03"/>
    <w:rsid w:val="00422203"/>
    <w:rsid w:val="004250B4"/>
    <w:rsid w:val="004267AB"/>
    <w:rsid w:val="00426BF0"/>
    <w:rsid w:val="00426D1A"/>
    <w:rsid w:val="00430B83"/>
    <w:rsid w:val="00432350"/>
    <w:rsid w:val="00433B15"/>
    <w:rsid w:val="00434254"/>
    <w:rsid w:val="0043492F"/>
    <w:rsid w:val="00434BD7"/>
    <w:rsid w:val="00437223"/>
    <w:rsid w:val="004376CC"/>
    <w:rsid w:val="004401C1"/>
    <w:rsid w:val="004416D9"/>
    <w:rsid w:val="00441AB1"/>
    <w:rsid w:val="00445C4E"/>
    <w:rsid w:val="00446142"/>
    <w:rsid w:val="004469FF"/>
    <w:rsid w:val="004513EF"/>
    <w:rsid w:val="00451FA7"/>
    <w:rsid w:val="0045202E"/>
    <w:rsid w:val="00453D8C"/>
    <w:rsid w:val="00455724"/>
    <w:rsid w:val="00455E25"/>
    <w:rsid w:val="0046059A"/>
    <w:rsid w:val="0046285C"/>
    <w:rsid w:val="00462D3C"/>
    <w:rsid w:val="00463448"/>
    <w:rsid w:val="00464B22"/>
    <w:rsid w:val="0046555F"/>
    <w:rsid w:val="00465AB7"/>
    <w:rsid w:val="00465EC3"/>
    <w:rsid w:val="00465EC9"/>
    <w:rsid w:val="004674EE"/>
    <w:rsid w:val="004730A1"/>
    <w:rsid w:val="0047406E"/>
    <w:rsid w:val="00474FFD"/>
    <w:rsid w:val="00480732"/>
    <w:rsid w:val="00481CD3"/>
    <w:rsid w:val="0048245A"/>
    <w:rsid w:val="00482B95"/>
    <w:rsid w:val="00483B15"/>
    <w:rsid w:val="00485E75"/>
    <w:rsid w:val="0049067E"/>
    <w:rsid w:val="0049169B"/>
    <w:rsid w:val="00492F60"/>
    <w:rsid w:val="004936D1"/>
    <w:rsid w:val="00493B99"/>
    <w:rsid w:val="00495882"/>
    <w:rsid w:val="00496E3F"/>
    <w:rsid w:val="004979B6"/>
    <w:rsid w:val="004A1AF6"/>
    <w:rsid w:val="004A1EE3"/>
    <w:rsid w:val="004A2677"/>
    <w:rsid w:val="004A2C66"/>
    <w:rsid w:val="004A3063"/>
    <w:rsid w:val="004A4629"/>
    <w:rsid w:val="004A5D89"/>
    <w:rsid w:val="004B0047"/>
    <w:rsid w:val="004B1FDD"/>
    <w:rsid w:val="004B2E0D"/>
    <w:rsid w:val="004B3D2D"/>
    <w:rsid w:val="004B4034"/>
    <w:rsid w:val="004B548C"/>
    <w:rsid w:val="004C0D30"/>
    <w:rsid w:val="004C1232"/>
    <w:rsid w:val="004C189B"/>
    <w:rsid w:val="004C417F"/>
    <w:rsid w:val="004C41A9"/>
    <w:rsid w:val="004C476A"/>
    <w:rsid w:val="004C49E4"/>
    <w:rsid w:val="004C6DC2"/>
    <w:rsid w:val="004D2735"/>
    <w:rsid w:val="004D29F4"/>
    <w:rsid w:val="004D32C4"/>
    <w:rsid w:val="004D3EB0"/>
    <w:rsid w:val="004D47A0"/>
    <w:rsid w:val="004D5057"/>
    <w:rsid w:val="004D7487"/>
    <w:rsid w:val="004E3F64"/>
    <w:rsid w:val="004E4255"/>
    <w:rsid w:val="004E77F2"/>
    <w:rsid w:val="004F04FE"/>
    <w:rsid w:val="004F0619"/>
    <w:rsid w:val="004F10BD"/>
    <w:rsid w:val="004F11FF"/>
    <w:rsid w:val="004F2A44"/>
    <w:rsid w:val="004F2B64"/>
    <w:rsid w:val="004F323F"/>
    <w:rsid w:val="004F3828"/>
    <w:rsid w:val="004F3DC3"/>
    <w:rsid w:val="004F4355"/>
    <w:rsid w:val="004F5DA7"/>
    <w:rsid w:val="0050148F"/>
    <w:rsid w:val="0050326E"/>
    <w:rsid w:val="00503332"/>
    <w:rsid w:val="0050348E"/>
    <w:rsid w:val="00503D4A"/>
    <w:rsid w:val="00503E21"/>
    <w:rsid w:val="0050551F"/>
    <w:rsid w:val="00505663"/>
    <w:rsid w:val="005065D6"/>
    <w:rsid w:val="005069BD"/>
    <w:rsid w:val="005071A4"/>
    <w:rsid w:val="00507CB2"/>
    <w:rsid w:val="005117B1"/>
    <w:rsid w:val="00512527"/>
    <w:rsid w:val="00512D95"/>
    <w:rsid w:val="005142E8"/>
    <w:rsid w:val="005153D1"/>
    <w:rsid w:val="00515CE7"/>
    <w:rsid w:val="00520F29"/>
    <w:rsid w:val="00521A15"/>
    <w:rsid w:val="005223FA"/>
    <w:rsid w:val="00522592"/>
    <w:rsid w:val="00524AB4"/>
    <w:rsid w:val="00524B76"/>
    <w:rsid w:val="00524D50"/>
    <w:rsid w:val="005262EB"/>
    <w:rsid w:val="00526EA6"/>
    <w:rsid w:val="00527C43"/>
    <w:rsid w:val="00530402"/>
    <w:rsid w:val="005318ED"/>
    <w:rsid w:val="00532169"/>
    <w:rsid w:val="00532E30"/>
    <w:rsid w:val="00535BA6"/>
    <w:rsid w:val="00535DFD"/>
    <w:rsid w:val="00535E83"/>
    <w:rsid w:val="00536ABA"/>
    <w:rsid w:val="0054219C"/>
    <w:rsid w:val="00542456"/>
    <w:rsid w:val="00542853"/>
    <w:rsid w:val="00542BDD"/>
    <w:rsid w:val="0054300D"/>
    <w:rsid w:val="005436BD"/>
    <w:rsid w:val="00544510"/>
    <w:rsid w:val="00544B94"/>
    <w:rsid w:val="00544EAF"/>
    <w:rsid w:val="005456F4"/>
    <w:rsid w:val="00545A63"/>
    <w:rsid w:val="00547200"/>
    <w:rsid w:val="005503BE"/>
    <w:rsid w:val="00550623"/>
    <w:rsid w:val="005510A1"/>
    <w:rsid w:val="00551771"/>
    <w:rsid w:val="00552090"/>
    <w:rsid w:val="00552816"/>
    <w:rsid w:val="00552F23"/>
    <w:rsid w:val="00555FB6"/>
    <w:rsid w:val="0055622C"/>
    <w:rsid w:val="0055719F"/>
    <w:rsid w:val="005579EA"/>
    <w:rsid w:val="00557AA4"/>
    <w:rsid w:val="00560363"/>
    <w:rsid w:val="00561416"/>
    <w:rsid w:val="00561C16"/>
    <w:rsid w:val="00562344"/>
    <w:rsid w:val="005624D9"/>
    <w:rsid w:val="00564C01"/>
    <w:rsid w:val="00566461"/>
    <w:rsid w:val="005667AA"/>
    <w:rsid w:val="0057033A"/>
    <w:rsid w:val="00570D1D"/>
    <w:rsid w:val="00570FFD"/>
    <w:rsid w:val="00576551"/>
    <w:rsid w:val="00576B15"/>
    <w:rsid w:val="00581586"/>
    <w:rsid w:val="0058195E"/>
    <w:rsid w:val="0058219F"/>
    <w:rsid w:val="00583A50"/>
    <w:rsid w:val="00584ADD"/>
    <w:rsid w:val="00584D22"/>
    <w:rsid w:val="00584DC9"/>
    <w:rsid w:val="00587C49"/>
    <w:rsid w:val="00590B0F"/>
    <w:rsid w:val="005937A3"/>
    <w:rsid w:val="005940BB"/>
    <w:rsid w:val="00594146"/>
    <w:rsid w:val="005971B5"/>
    <w:rsid w:val="005A05B5"/>
    <w:rsid w:val="005A07B7"/>
    <w:rsid w:val="005A0C5C"/>
    <w:rsid w:val="005A0F15"/>
    <w:rsid w:val="005A3252"/>
    <w:rsid w:val="005A4470"/>
    <w:rsid w:val="005A461F"/>
    <w:rsid w:val="005A5AF5"/>
    <w:rsid w:val="005A6B62"/>
    <w:rsid w:val="005A6E92"/>
    <w:rsid w:val="005B0DB4"/>
    <w:rsid w:val="005B1C83"/>
    <w:rsid w:val="005B37C6"/>
    <w:rsid w:val="005B4466"/>
    <w:rsid w:val="005B4FED"/>
    <w:rsid w:val="005B5328"/>
    <w:rsid w:val="005B78DE"/>
    <w:rsid w:val="005C232B"/>
    <w:rsid w:val="005C28D0"/>
    <w:rsid w:val="005C3039"/>
    <w:rsid w:val="005C59FF"/>
    <w:rsid w:val="005C70E0"/>
    <w:rsid w:val="005D0502"/>
    <w:rsid w:val="005D0877"/>
    <w:rsid w:val="005D0C80"/>
    <w:rsid w:val="005D535A"/>
    <w:rsid w:val="005D5A31"/>
    <w:rsid w:val="005D72C2"/>
    <w:rsid w:val="005E2798"/>
    <w:rsid w:val="005E27B0"/>
    <w:rsid w:val="005E6461"/>
    <w:rsid w:val="005F0436"/>
    <w:rsid w:val="005F0CF4"/>
    <w:rsid w:val="005F2398"/>
    <w:rsid w:val="005F2867"/>
    <w:rsid w:val="005F4848"/>
    <w:rsid w:val="005F4CFC"/>
    <w:rsid w:val="005F4E62"/>
    <w:rsid w:val="005F5060"/>
    <w:rsid w:val="005F5960"/>
    <w:rsid w:val="005F5B70"/>
    <w:rsid w:val="005F6A88"/>
    <w:rsid w:val="005F7A00"/>
    <w:rsid w:val="005F7CA5"/>
    <w:rsid w:val="006000E3"/>
    <w:rsid w:val="006025FE"/>
    <w:rsid w:val="00602AB9"/>
    <w:rsid w:val="00602BDA"/>
    <w:rsid w:val="0060315E"/>
    <w:rsid w:val="0060441F"/>
    <w:rsid w:val="00605C00"/>
    <w:rsid w:val="006063EC"/>
    <w:rsid w:val="006111BE"/>
    <w:rsid w:val="0061120D"/>
    <w:rsid w:val="006133AD"/>
    <w:rsid w:val="00613695"/>
    <w:rsid w:val="00615441"/>
    <w:rsid w:val="00615E4C"/>
    <w:rsid w:val="006163B2"/>
    <w:rsid w:val="00621631"/>
    <w:rsid w:val="006226B6"/>
    <w:rsid w:val="0062270B"/>
    <w:rsid w:val="0062428C"/>
    <w:rsid w:val="0062442C"/>
    <w:rsid w:val="00627F8B"/>
    <w:rsid w:val="00631033"/>
    <w:rsid w:val="0063196C"/>
    <w:rsid w:val="006330F8"/>
    <w:rsid w:val="00633561"/>
    <w:rsid w:val="006336C8"/>
    <w:rsid w:val="00633C56"/>
    <w:rsid w:val="006353ED"/>
    <w:rsid w:val="00635434"/>
    <w:rsid w:val="0063597A"/>
    <w:rsid w:val="00635AB9"/>
    <w:rsid w:val="00635B1E"/>
    <w:rsid w:val="00635FF5"/>
    <w:rsid w:val="00636D13"/>
    <w:rsid w:val="00642DAE"/>
    <w:rsid w:val="00644985"/>
    <w:rsid w:val="00645001"/>
    <w:rsid w:val="006455E6"/>
    <w:rsid w:val="00646957"/>
    <w:rsid w:val="00646C82"/>
    <w:rsid w:val="00647ED9"/>
    <w:rsid w:val="00650515"/>
    <w:rsid w:val="00650F6C"/>
    <w:rsid w:val="006512D9"/>
    <w:rsid w:val="00651BC3"/>
    <w:rsid w:val="0065427D"/>
    <w:rsid w:val="00654E53"/>
    <w:rsid w:val="006555A2"/>
    <w:rsid w:val="00656DA4"/>
    <w:rsid w:val="006604C3"/>
    <w:rsid w:val="00660DC5"/>
    <w:rsid w:val="006615D7"/>
    <w:rsid w:val="00662D75"/>
    <w:rsid w:val="00663251"/>
    <w:rsid w:val="00664E37"/>
    <w:rsid w:val="0067298A"/>
    <w:rsid w:val="00675232"/>
    <w:rsid w:val="00675C11"/>
    <w:rsid w:val="00677932"/>
    <w:rsid w:val="00681652"/>
    <w:rsid w:val="00682765"/>
    <w:rsid w:val="006828BA"/>
    <w:rsid w:val="00683C9A"/>
    <w:rsid w:val="00685891"/>
    <w:rsid w:val="00686ED9"/>
    <w:rsid w:val="00687CBA"/>
    <w:rsid w:val="006900F8"/>
    <w:rsid w:val="00690F6A"/>
    <w:rsid w:val="00692283"/>
    <w:rsid w:val="00692C30"/>
    <w:rsid w:val="00692DFB"/>
    <w:rsid w:val="0069501F"/>
    <w:rsid w:val="00696A68"/>
    <w:rsid w:val="00696BE4"/>
    <w:rsid w:val="0069723C"/>
    <w:rsid w:val="006A13EC"/>
    <w:rsid w:val="006A2556"/>
    <w:rsid w:val="006A2AF8"/>
    <w:rsid w:val="006A31DD"/>
    <w:rsid w:val="006A4D66"/>
    <w:rsid w:val="006A6DF9"/>
    <w:rsid w:val="006B06E0"/>
    <w:rsid w:val="006B1C0A"/>
    <w:rsid w:val="006B37CE"/>
    <w:rsid w:val="006B4A1E"/>
    <w:rsid w:val="006B4F38"/>
    <w:rsid w:val="006B6569"/>
    <w:rsid w:val="006C2325"/>
    <w:rsid w:val="006C28CD"/>
    <w:rsid w:val="006C3516"/>
    <w:rsid w:val="006C37FF"/>
    <w:rsid w:val="006C391C"/>
    <w:rsid w:val="006C4266"/>
    <w:rsid w:val="006C5463"/>
    <w:rsid w:val="006C5C0B"/>
    <w:rsid w:val="006C60C4"/>
    <w:rsid w:val="006D15B9"/>
    <w:rsid w:val="006D1C2C"/>
    <w:rsid w:val="006D2A13"/>
    <w:rsid w:val="006D3F0A"/>
    <w:rsid w:val="006D4016"/>
    <w:rsid w:val="006D4157"/>
    <w:rsid w:val="006D5869"/>
    <w:rsid w:val="006D75D5"/>
    <w:rsid w:val="006E189D"/>
    <w:rsid w:val="006E197B"/>
    <w:rsid w:val="006E3E9F"/>
    <w:rsid w:val="006E5C40"/>
    <w:rsid w:val="006E5D41"/>
    <w:rsid w:val="006F0C93"/>
    <w:rsid w:val="006F1CDC"/>
    <w:rsid w:val="006F1E8E"/>
    <w:rsid w:val="006F5E07"/>
    <w:rsid w:val="006F6137"/>
    <w:rsid w:val="006F64C7"/>
    <w:rsid w:val="006F6D18"/>
    <w:rsid w:val="006F742F"/>
    <w:rsid w:val="006F75AD"/>
    <w:rsid w:val="007008D6"/>
    <w:rsid w:val="0070247B"/>
    <w:rsid w:val="0070266E"/>
    <w:rsid w:val="00702F6B"/>
    <w:rsid w:val="00703413"/>
    <w:rsid w:val="00704AFE"/>
    <w:rsid w:val="00705140"/>
    <w:rsid w:val="00705286"/>
    <w:rsid w:val="00706038"/>
    <w:rsid w:val="00706525"/>
    <w:rsid w:val="00707908"/>
    <w:rsid w:val="0071001D"/>
    <w:rsid w:val="0071029A"/>
    <w:rsid w:val="00712593"/>
    <w:rsid w:val="0071284D"/>
    <w:rsid w:val="0071492E"/>
    <w:rsid w:val="007149A8"/>
    <w:rsid w:val="0071527F"/>
    <w:rsid w:val="0071545B"/>
    <w:rsid w:val="0071553F"/>
    <w:rsid w:val="007179C1"/>
    <w:rsid w:val="00720BDA"/>
    <w:rsid w:val="0072139E"/>
    <w:rsid w:val="00721C5B"/>
    <w:rsid w:val="00721D19"/>
    <w:rsid w:val="00723A3A"/>
    <w:rsid w:val="0072435D"/>
    <w:rsid w:val="00725F03"/>
    <w:rsid w:val="007265F4"/>
    <w:rsid w:val="0072727C"/>
    <w:rsid w:val="00727BEA"/>
    <w:rsid w:val="00730D29"/>
    <w:rsid w:val="00733C08"/>
    <w:rsid w:val="00735555"/>
    <w:rsid w:val="007367F6"/>
    <w:rsid w:val="00737E94"/>
    <w:rsid w:val="0074130A"/>
    <w:rsid w:val="007415A3"/>
    <w:rsid w:val="00742534"/>
    <w:rsid w:val="00742C24"/>
    <w:rsid w:val="0074366D"/>
    <w:rsid w:val="00743A08"/>
    <w:rsid w:val="007448AB"/>
    <w:rsid w:val="00752F94"/>
    <w:rsid w:val="007533C4"/>
    <w:rsid w:val="007552A1"/>
    <w:rsid w:val="00756FA2"/>
    <w:rsid w:val="00757060"/>
    <w:rsid w:val="007576E5"/>
    <w:rsid w:val="00760911"/>
    <w:rsid w:val="00762EB9"/>
    <w:rsid w:val="007630A3"/>
    <w:rsid w:val="007634EC"/>
    <w:rsid w:val="00763CE2"/>
    <w:rsid w:val="00764C3D"/>
    <w:rsid w:val="007650F3"/>
    <w:rsid w:val="0076653C"/>
    <w:rsid w:val="007676A1"/>
    <w:rsid w:val="00770E9F"/>
    <w:rsid w:val="007719A3"/>
    <w:rsid w:val="00771E64"/>
    <w:rsid w:val="00772597"/>
    <w:rsid w:val="007726FC"/>
    <w:rsid w:val="00774DB5"/>
    <w:rsid w:val="00774F62"/>
    <w:rsid w:val="00777D2B"/>
    <w:rsid w:val="00780719"/>
    <w:rsid w:val="00780EB4"/>
    <w:rsid w:val="00780EF0"/>
    <w:rsid w:val="007817C7"/>
    <w:rsid w:val="00781C6F"/>
    <w:rsid w:val="007835CD"/>
    <w:rsid w:val="00783D62"/>
    <w:rsid w:val="0078578C"/>
    <w:rsid w:val="00792B5C"/>
    <w:rsid w:val="00792CBA"/>
    <w:rsid w:val="00792E4D"/>
    <w:rsid w:val="00792E7D"/>
    <w:rsid w:val="00793B3D"/>
    <w:rsid w:val="0079406E"/>
    <w:rsid w:val="00794AAB"/>
    <w:rsid w:val="00796363"/>
    <w:rsid w:val="0079653C"/>
    <w:rsid w:val="0079769C"/>
    <w:rsid w:val="007A0105"/>
    <w:rsid w:val="007A0758"/>
    <w:rsid w:val="007A0B62"/>
    <w:rsid w:val="007A146A"/>
    <w:rsid w:val="007A1C23"/>
    <w:rsid w:val="007A27AD"/>
    <w:rsid w:val="007A39E3"/>
    <w:rsid w:val="007A4160"/>
    <w:rsid w:val="007A4B43"/>
    <w:rsid w:val="007A4EC3"/>
    <w:rsid w:val="007A6306"/>
    <w:rsid w:val="007A7164"/>
    <w:rsid w:val="007A73B7"/>
    <w:rsid w:val="007B155F"/>
    <w:rsid w:val="007B2DB3"/>
    <w:rsid w:val="007B384F"/>
    <w:rsid w:val="007B3D5C"/>
    <w:rsid w:val="007B4425"/>
    <w:rsid w:val="007B46A9"/>
    <w:rsid w:val="007B5498"/>
    <w:rsid w:val="007B7EAC"/>
    <w:rsid w:val="007C29A2"/>
    <w:rsid w:val="007C2F33"/>
    <w:rsid w:val="007C33CB"/>
    <w:rsid w:val="007C40A6"/>
    <w:rsid w:val="007C716A"/>
    <w:rsid w:val="007D051C"/>
    <w:rsid w:val="007D3927"/>
    <w:rsid w:val="007D4E77"/>
    <w:rsid w:val="007E0035"/>
    <w:rsid w:val="007E0251"/>
    <w:rsid w:val="007E2E12"/>
    <w:rsid w:val="007E3E93"/>
    <w:rsid w:val="007E5EF5"/>
    <w:rsid w:val="007E5F49"/>
    <w:rsid w:val="007E619A"/>
    <w:rsid w:val="007E63B9"/>
    <w:rsid w:val="007E74B3"/>
    <w:rsid w:val="007E7A1D"/>
    <w:rsid w:val="007F0070"/>
    <w:rsid w:val="007F25B8"/>
    <w:rsid w:val="007F28A9"/>
    <w:rsid w:val="007F4DB2"/>
    <w:rsid w:val="007F53BA"/>
    <w:rsid w:val="007F5B65"/>
    <w:rsid w:val="007F5CAE"/>
    <w:rsid w:val="007F5E17"/>
    <w:rsid w:val="007F61B7"/>
    <w:rsid w:val="007F62BA"/>
    <w:rsid w:val="00802A85"/>
    <w:rsid w:val="00810606"/>
    <w:rsid w:val="00810635"/>
    <w:rsid w:val="008116AA"/>
    <w:rsid w:val="00813A98"/>
    <w:rsid w:val="0081587F"/>
    <w:rsid w:val="00817A98"/>
    <w:rsid w:val="00820420"/>
    <w:rsid w:val="00821716"/>
    <w:rsid w:val="00821A4B"/>
    <w:rsid w:val="00822B1A"/>
    <w:rsid w:val="00822F0B"/>
    <w:rsid w:val="00823762"/>
    <w:rsid w:val="00823BF2"/>
    <w:rsid w:val="00823D01"/>
    <w:rsid w:val="00823E76"/>
    <w:rsid w:val="00824100"/>
    <w:rsid w:val="00824138"/>
    <w:rsid w:val="008245A7"/>
    <w:rsid w:val="00824A5E"/>
    <w:rsid w:val="00824A65"/>
    <w:rsid w:val="008253FA"/>
    <w:rsid w:val="0082605E"/>
    <w:rsid w:val="00831399"/>
    <w:rsid w:val="00832679"/>
    <w:rsid w:val="008332CA"/>
    <w:rsid w:val="00833740"/>
    <w:rsid w:val="00834049"/>
    <w:rsid w:val="0083462E"/>
    <w:rsid w:val="00836A5B"/>
    <w:rsid w:val="00840B33"/>
    <w:rsid w:val="008410C2"/>
    <w:rsid w:val="00841D68"/>
    <w:rsid w:val="0084250B"/>
    <w:rsid w:val="00844D75"/>
    <w:rsid w:val="0085038D"/>
    <w:rsid w:val="00850A77"/>
    <w:rsid w:val="00850E8C"/>
    <w:rsid w:val="008512BD"/>
    <w:rsid w:val="008533B0"/>
    <w:rsid w:val="00855146"/>
    <w:rsid w:val="00855468"/>
    <w:rsid w:val="008562C6"/>
    <w:rsid w:val="008644A2"/>
    <w:rsid w:val="00865E4E"/>
    <w:rsid w:val="008706B8"/>
    <w:rsid w:val="0087082C"/>
    <w:rsid w:val="0087119B"/>
    <w:rsid w:val="008718DE"/>
    <w:rsid w:val="008728C3"/>
    <w:rsid w:val="00873C3A"/>
    <w:rsid w:val="00874A06"/>
    <w:rsid w:val="0087585A"/>
    <w:rsid w:val="00876A6D"/>
    <w:rsid w:val="008813E8"/>
    <w:rsid w:val="008819EB"/>
    <w:rsid w:val="00881D68"/>
    <w:rsid w:val="0088342D"/>
    <w:rsid w:val="008837E4"/>
    <w:rsid w:val="008841A2"/>
    <w:rsid w:val="00884D09"/>
    <w:rsid w:val="00890667"/>
    <w:rsid w:val="00890FA1"/>
    <w:rsid w:val="008911A6"/>
    <w:rsid w:val="00891AA9"/>
    <w:rsid w:val="008927F1"/>
    <w:rsid w:val="00892A37"/>
    <w:rsid w:val="008954D6"/>
    <w:rsid w:val="00896ACC"/>
    <w:rsid w:val="008979A5"/>
    <w:rsid w:val="00897A7D"/>
    <w:rsid w:val="008A210C"/>
    <w:rsid w:val="008A30B2"/>
    <w:rsid w:val="008A3D56"/>
    <w:rsid w:val="008A64BF"/>
    <w:rsid w:val="008A7B5E"/>
    <w:rsid w:val="008B130B"/>
    <w:rsid w:val="008B1D61"/>
    <w:rsid w:val="008B5007"/>
    <w:rsid w:val="008B53D9"/>
    <w:rsid w:val="008B648D"/>
    <w:rsid w:val="008B78B8"/>
    <w:rsid w:val="008B7B5D"/>
    <w:rsid w:val="008C4909"/>
    <w:rsid w:val="008C523A"/>
    <w:rsid w:val="008C62E7"/>
    <w:rsid w:val="008C69AB"/>
    <w:rsid w:val="008C765F"/>
    <w:rsid w:val="008D0C4F"/>
    <w:rsid w:val="008D3E51"/>
    <w:rsid w:val="008D662E"/>
    <w:rsid w:val="008D7208"/>
    <w:rsid w:val="008E1A91"/>
    <w:rsid w:val="008E2318"/>
    <w:rsid w:val="008E391B"/>
    <w:rsid w:val="008E4593"/>
    <w:rsid w:val="008E5764"/>
    <w:rsid w:val="008E741F"/>
    <w:rsid w:val="008E74B1"/>
    <w:rsid w:val="008E78AE"/>
    <w:rsid w:val="008F261A"/>
    <w:rsid w:val="008F31F4"/>
    <w:rsid w:val="008F37BD"/>
    <w:rsid w:val="008F37F2"/>
    <w:rsid w:val="008F509B"/>
    <w:rsid w:val="008F5884"/>
    <w:rsid w:val="008F5C13"/>
    <w:rsid w:val="008F6DED"/>
    <w:rsid w:val="008F7E3F"/>
    <w:rsid w:val="00901D75"/>
    <w:rsid w:val="00903AAA"/>
    <w:rsid w:val="009045E4"/>
    <w:rsid w:val="00906062"/>
    <w:rsid w:val="00906D40"/>
    <w:rsid w:val="009122B4"/>
    <w:rsid w:val="009125E1"/>
    <w:rsid w:val="009137A8"/>
    <w:rsid w:val="009158C5"/>
    <w:rsid w:val="009162CA"/>
    <w:rsid w:val="00917156"/>
    <w:rsid w:val="0091775A"/>
    <w:rsid w:val="00917E55"/>
    <w:rsid w:val="00920316"/>
    <w:rsid w:val="00921093"/>
    <w:rsid w:val="00922008"/>
    <w:rsid w:val="009232A1"/>
    <w:rsid w:val="00923470"/>
    <w:rsid w:val="0092614F"/>
    <w:rsid w:val="00927157"/>
    <w:rsid w:val="0093186D"/>
    <w:rsid w:val="00935503"/>
    <w:rsid w:val="00935B36"/>
    <w:rsid w:val="0093604E"/>
    <w:rsid w:val="00936475"/>
    <w:rsid w:val="009364F8"/>
    <w:rsid w:val="00936E3C"/>
    <w:rsid w:val="00937180"/>
    <w:rsid w:val="009372BB"/>
    <w:rsid w:val="00940DD1"/>
    <w:rsid w:val="00940E7D"/>
    <w:rsid w:val="009419C2"/>
    <w:rsid w:val="009420C3"/>
    <w:rsid w:val="0094216E"/>
    <w:rsid w:val="009457BB"/>
    <w:rsid w:val="00945846"/>
    <w:rsid w:val="0094613B"/>
    <w:rsid w:val="00946FBA"/>
    <w:rsid w:val="00947368"/>
    <w:rsid w:val="009474DA"/>
    <w:rsid w:val="0095155F"/>
    <w:rsid w:val="009528A5"/>
    <w:rsid w:val="00954832"/>
    <w:rsid w:val="009552AD"/>
    <w:rsid w:val="00955791"/>
    <w:rsid w:val="00955A08"/>
    <w:rsid w:val="00955AD9"/>
    <w:rsid w:val="00956410"/>
    <w:rsid w:val="009564BF"/>
    <w:rsid w:val="00956854"/>
    <w:rsid w:val="00956B87"/>
    <w:rsid w:val="009601F3"/>
    <w:rsid w:val="00961274"/>
    <w:rsid w:val="00961A79"/>
    <w:rsid w:val="00963BBA"/>
    <w:rsid w:val="00964420"/>
    <w:rsid w:val="00965A0D"/>
    <w:rsid w:val="00966AA3"/>
    <w:rsid w:val="009700B3"/>
    <w:rsid w:val="00970169"/>
    <w:rsid w:val="00971FA0"/>
    <w:rsid w:val="009729FB"/>
    <w:rsid w:val="0097393B"/>
    <w:rsid w:val="00973A48"/>
    <w:rsid w:val="00981CE0"/>
    <w:rsid w:val="009831D0"/>
    <w:rsid w:val="00985F30"/>
    <w:rsid w:val="00986FDA"/>
    <w:rsid w:val="0098739E"/>
    <w:rsid w:val="009877D6"/>
    <w:rsid w:val="00990090"/>
    <w:rsid w:val="0099075E"/>
    <w:rsid w:val="00990BBC"/>
    <w:rsid w:val="00992EF3"/>
    <w:rsid w:val="009936F9"/>
    <w:rsid w:val="0099540C"/>
    <w:rsid w:val="009968CC"/>
    <w:rsid w:val="00997422"/>
    <w:rsid w:val="00997E03"/>
    <w:rsid w:val="009A024E"/>
    <w:rsid w:val="009A026A"/>
    <w:rsid w:val="009A0CB8"/>
    <w:rsid w:val="009A12E8"/>
    <w:rsid w:val="009A23CF"/>
    <w:rsid w:val="009A4C1A"/>
    <w:rsid w:val="009A6546"/>
    <w:rsid w:val="009A7366"/>
    <w:rsid w:val="009B008C"/>
    <w:rsid w:val="009B1067"/>
    <w:rsid w:val="009B23CC"/>
    <w:rsid w:val="009B3409"/>
    <w:rsid w:val="009B5FFE"/>
    <w:rsid w:val="009B63DE"/>
    <w:rsid w:val="009B642B"/>
    <w:rsid w:val="009B6E1C"/>
    <w:rsid w:val="009C0B62"/>
    <w:rsid w:val="009C11FC"/>
    <w:rsid w:val="009C2A87"/>
    <w:rsid w:val="009C36DE"/>
    <w:rsid w:val="009C3EEE"/>
    <w:rsid w:val="009C4A6E"/>
    <w:rsid w:val="009C5949"/>
    <w:rsid w:val="009D053C"/>
    <w:rsid w:val="009D054D"/>
    <w:rsid w:val="009D13E3"/>
    <w:rsid w:val="009D22B8"/>
    <w:rsid w:val="009D2928"/>
    <w:rsid w:val="009D2F4E"/>
    <w:rsid w:val="009D51AB"/>
    <w:rsid w:val="009D5A8D"/>
    <w:rsid w:val="009D6CEB"/>
    <w:rsid w:val="009E2F2D"/>
    <w:rsid w:val="009E4690"/>
    <w:rsid w:val="009E4EFD"/>
    <w:rsid w:val="009E5862"/>
    <w:rsid w:val="009E6A9E"/>
    <w:rsid w:val="009E7A69"/>
    <w:rsid w:val="009F0B42"/>
    <w:rsid w:val="009F0E23"/>
    <w:rsid w:val="009F21C2"/>
    <w:rsid w:val="009F2810"/>
    <w:rsid w:val="009F4DEF"/>
    <w:rsid w:val="009F4F8B"/>
    <w:rsid w:val="009F6ED8"/>
    <w:rsid w:val="00A0299C"/>
    <w:rsid w:val="00A03794"/>
    <w:rsid w:val="00A0452F"/>
    <w:rsid w:val="00A04CFD"/>
    <w:rsid w:val="00A109C2"/>
    <w:rsid w:val="00A1135E"/>
    <w:rsid w:val="00A11483"/>
    <w:rsid w:val="00A11E10"/>
    <w:rsid w:val="00A150AB"/>
    <w:rsid w:val="00A1549E"/>
    <w:rsid w:val="00A16628"/>
    <w:rsid w:val="00A170C3"/>
    <w:rsid w:val="00A20F11"/>
    <w:rsid w:val="00A21227"/>
    <w:rsid w:val="00A22402"/>
    <w:rsid w:val="00A22428"/>
    <w:rsid w:val="00A22F90"/>
    <w:rsid w:val="00A24806"/>
    <w:rsid w:val="00A253D9"/>
    <w:rsid w:val="00A27563"/>
    <w:rsid w:val="00A2791B"/>
    <w:rsid w:val="00A31960"/>
    <w:rsid w:val="00A31CD5"/>
    <w:rsid w:val="00A333F8"/>
    <w:rsid w:val="00A37450"/>
    <w:rsid w:val="00A37D1B"/>
    <w:rsid w:val="00A37E97"/>
    <w:rsid w:val="00A40C3D"/>
    <w:rsid w:val="00A41B61"/>
    <w:rsid w:val="00A44739"/>
    <w:rsid w:val="00A44B12"/>
    <w:rsid w:val="00A44FD9"/>
    <w:rsid w:val="00A45F50"/>
    <w:rsid w:val="00A51B7D"/>
    <w:rsid w:val="00A52C5E"/>
    <w:rsid w:val="00A5371C"/>
    <w:rsid w:val="00A53B85"/>
    <w:rsid w:val="00A5409D"/>
    <w:rsid w:val="00A55378"/>
    <w:rsid w:val="00A56700"/>
    <w:rsid w:val="00A56C8C"/>
    <w:rsid w:val="00A60777"/>
    <w:rsid w:val="00A60C34"/>
    <w:rsid w:val="00A614BA"/>
    <w:rsid w:val="00A67019"/>
    <w:rsid w:val="00A72CCF"/>
    <w:rsid w:val="00A7329F"/>
    <w:rsid w:val="00A73CBC"/>
    <w:rsid w:val="00A75F1B"/>
    <w:rsid w:val="00A77A7B"/>
    <w:rsid w:val="00A77C69"/>
    <w:rsid w:val="00A82927"/>
    <w:rsid w:val="00A82D7A"/>
    <w:rsid w:val="00A837AD"/>
    <w:rsid w:val="00A83A94"/>
    <w:rsid w:val="00A840CF"/>
    <w:rsid w:val="00A84101"/>
    <w:rsid w:val="00A85807"/>
    <w:rsid w:val="00A87113"/>
    <w:rsid w:val="00A9096B"/>
    <w:rsid w:val="00A91A30"/>
    <w:rsid w:val="00A936BA"/>
    <w:rsid w:val="00A9387D"/>
    <w:rsid w:val="00A93F2D"/>
    <w:rsid w:val="00A94BCA"/>
    <w:rsid w:val="00A94C0A"/>
    <w:rsid w:val="00A94CB6"/>
    <w:rsid w:val="00A96994"/>
    <w:rsid w:val="00AA4B62"/>
    <w:rsid w:val="00AA4EDC"/>
    <w:rsid w:val="00AA57A1"/>
    <w:rsid w:val="00AA68E8"/>
    <w:rsid w:val="00AA71C1"/>
    <w:rsid w:val="00AA7B48"/>
    <w:rsid w:val="00AB0ED3"/>
    <w:rsid w:val="00AB1175"/>
    <w:rsid w:val="00AB1347"/>
    <w:rsid w:val="00AB3F0D"/>
    <w:rsid w:val="00AB61F6"/>
    <w:rsid w:val="00AB7086"/>
    <w:rsid w:val="00AB7905"/>
    <w:rsid w:val="00AC065D"/>
    <w:rsid w:val="00AC0900"/>
    <w:rsid w:val="00AC1CF5"/>
    <w:rsid w:val="00AC4E40"/>
    <w:rsid w:val="00AC697C"/>
    <w:rsid w:val="00AC74AD"/>
    <w:rsid w:val="00AD000F"/>
    <w:rsid w:val="00AD0542"/>
    <w:rsid w:val="00AD1717"/>
    <w:rsid w:val="00AD1E14"/>
    <w:rsid w:val="00AD4111"/>
    <w:rsid w:val="00AD49DE"/>
    <w:rsid w:val="00AE01E9"/>
    <w:rsid w:val="00AE1884"/>
    <w:rsid w:val="00AE1FEF"/>
    <w:rsid w:val="00AE248B"/>
    <w:rsid w:val="00AE32A8"/>
    <w:rsid w:val="00AE3AB0"/>
    <w:rsid w:val="00AE3EB0"/>
    <w:rsid w:val="00AE4EAF"/>
    <w:rsid w:val="00AF0399"/>
    <w:rsid w:val="00AF1A0E"/>
    <w:rsid w:val="00AF2806"/>
    <w:rsid w:val="00AF2C65"/>
    <w:rsid w:val="00AF30C5"/>
    <w:rsid w:val="00AF386F"/>
    <w:rsid w:val="00AF4CB8"/>
    <w:rsid w:val="00AF50BC"/>
    <w:rsid w:val="00AF529E"/>
    <w:rsid w:val="00AF6E08"/>
    <w:rsid w:val="00AF7EF1"/>
    <w:rsid w:val="00B018C1"/>
    <w:rsid w:val="00B01C7C"/>
    <w:rsid w:val="00B03DE4"/>
    <w:rsid w:val="00B0756D"/>
    <w:rsid w:val="00B07FAC"/>
    <w:rsid w:val="00B10ABB"/>
    <w:rsid w:val="00B114CC"/>
    <w:rsid w:val="00B1320C"/>
    <w:rsid w:val="00B13822"/>
    <w:rsid w:val="00B14F61"/>
    <w:rsid w:val="00B17172"/>
    <w:rsid w:val="00B203AF"/>
    <w:rsid w:val="00B20B2B"/>
    <w:rsid w:val="00B20E85"/>
    <w:rsid w:val="00B22192"/>
    <w:rsid w:val="00B22403"/>
    <w:rsid w:val="00B2295B"/>
    <w:rsid w:val="00B2476D"/>
    <w:rsid w:val="00B24EDC"/>
    <w:rsid w:val="00B262DB"/>
    <w:rsid w:val="00B27B97"/>
    <w:rsid w:val="00B308B9"/>
    <w:rsid w:val="00B3171E"/>
    <w:rsid w:val="00B31C96"/>
    <w:rsid w:val="00B31F72"/>
    <w:rsid w:val="00B3220D"/>
    <w:rsid w:val="00B33B5D"/>
    <w:rsid w:val="00B34FDC"/>
    <w:rsid w:val="00B37453"/>
    <w:rsid w:val="00B3746C"/>
    <w:rsid w:val="00B37AB9"/>
    <w:rsid w:val="00B37D2C"/>
    <w:rsid w:val="00B40F95"/>
    <w:rsid w:val="00B410E2"/>
    <w:rsid w:val="00B413B2"/>
    <w:rsid w:val="00B4355B"/>
    <w:rsid w:val="00B44D50"/>
    <w:rsid w:val="00B45B96"/>
    <w:rsid w:val="00B45E1C"/>
    <w:rsid w:val="00B464CA"/>
    <w:rsid w:val="00B47967"/>
    <w:rsid w:val="00B50692"/>
    <w:rsid w:val="00B50D12"/>
    <w:rsid w:val="00B52061"/>
    <w:rsid w:val="00B557D3"/>
    <w:rsid w:val="00B56403"/>
    <w:rsid w:val="00B574B7"/>
    <w:rsid w:val="00B57DE7"/>
    <w:rsid w:val="00B630D0"/>
    <w:rsid w:val="00B65201"/>
    <w:rsid w:val="00B65D5B"/>
    <w:rsid w:val="00B6606C"/>
    <w:rsid w:val="00B660FF"/>
    <w:rsid w:val="00B66EC3"/>
    <w:rsid w:val="00B717E5"/>
    <w:rsid w:val="00B72725"/>
    <w:rsid w:val="00B73C6E"/>
    <w:rsid w:val="00B73D41"/>
    <w:rsid w:val="00B74459"/>
    <w:rsid w:val="00B75C11"/>
    <w:rsid w:val="00B7620B"/>
    <w:rsid w:val="00B76D2C"/>
    <w:rsid w:val="00B800FB"/>
    <w:rsid w:val="00B80C22"/>
    <w:rsid w:val="00B83F81"/>
    <w:rsid w:val="00B8489E"/>
    <w:rsid w:val="00B85436"/>
    <w:rsid w:val="00B86152"/>
    <w:rsid w:val="00B8750B"/>
    <w:rsid w:val="00B87784"/>
    <w:rsid w:val="00B907EC"/>
    <w:rsid w:val="00B90F7F"/>
    <w:rsid w:val="00B91846"/>
    <w:rsid w:val="00B92A67"/>
    <w:rsid w:val="00B9383E"/>
    <w:rsid w:val="00B95C4D"/>
    <w:rsid w:val="00BA03C9"/>
    <w:rsid w:val="00BA0977"/>
    <w:rsid w:val="00BA0ADC"/>
    <w:rsid w:val="00BA1F4C"/>
    <w:rsid w:val="00BA28D5"/>
    <w:rsid w:val="00BA3A35"/>
    <w:rsid w:val="00BA4876"/>
    <w:rsid w:val="00BA7A90"/>
    <w:rsid w:val="00BB1048"/>
    <w:rsid w:val="00BB1130"/>
    <w:rsid w:val="00BB2FD7"/>
    <w:rsid w:val="00BB3EA5"/>
    <w:rsid w:val="00BB4C11"/>
    <w:rsid w:val="00BB52C1"/>
    <w:rsid w:val="00BB6416"/>
    <w:rsid w:val="00BB76EB"/>
    <w:rsid w:val="00BC1ED4"/>
    <w:rsid w:val="00BC26F7"/>
    <w:rsid w:val="00BC44AF"/>
    <w:rsid w:val="00BC4BAA"/>
    <w:rsid w:val="00BC50B2"/>
    <w:rsid w:val="00BC74F2"/>
    <w:rsid w:val="00BD0AAF"/>
    <w:rsid w:val="00BD11C1"/>
    <w:rsid w:val="00BD2B86"/>
    <w:rsid w:val="00BD30B4"/>
    <w:rsid w:val="00BD3114"/>
    <w:rsid w:val="00BD3A90"/>
    <w:rsid w:val="00BD4022"/>
    <w:rsid w:val="00BD4126"/>
    <w:rsid w:val="00BD6FA7"/>
    <w:rsid w:val="00BE0291"/>
    <w:rsid w:val="00BE0CB6"/>
    <w:rsid w:val="00BE1340"/>
    <w:rsid w:val="00BE1D6A"/>
    <w:rsid w:val="00BE2694"/>
    <w:rsid w:val="00BE2763"/>
    <w:rsid w:val="00BE3CB0"/>
    <w:rsid w:val="00BE618A"/>
    <w:rsid w:val="00BE73FE"/>
    <w:rsid w:val="00BF10A6"/>
    <w:rsid w:val="00BF1807"/>
    <w:rsid w:val="00BF19D2"/>
    <w:rsid w:val="00BF3212"/>
    <w:rsid w:val="00BF3623"/>
    <w:rsid w:val="00BF42E3"/>
    <w:rsid w:val="00BF43A8"/>
    <w:rsid w:val="00BF5DF2"/>
    <w:rsid w:val="00BF652C"/>
    <w:rsid w:val="00BF6533"/>
    <w:rsid w:val="00BF71DE"/>
    <w:rsid w:val="00BF773B"/>
    <w:rsid w:val="00C00EAE"/>
    <w:rsid w:val="00C0120A"/>
    <w:rsid w:val="00C01D25"/>
    <w:rsid w:val="00C028E1"/>
    <w:rsid w:val="00C02EDE"/>
    <w:rsid w:val="00C02F8F"/>
    <w:rsid w:val="00C0367E"/>
    <w:rsid w:val="00C0534C"/>
    <w:rsid w:val="00C054FC"/>
    <w:rsid w:val="00C06B85"/>
    <w:rsid w:val="00C100AE"/>
    <w:rsid w:val="00C10B92"/>
    <w:rsid w:val="00C11F55"/>
    <w:rsid w:val="00C1222A"/>
    <w:rsid w:val="00C12307"/>
    <w:rsid w:val="00C1240C"/>
    <w:rsid w:val="00C14BDD"/>
    <w:rsid w:val="00C15B1A"/>
    <w:rsid w:val="00C16327"/>
    <w:rsid w:val="00C1686F"/>
    <w:rsid w:val="00C204AC"/>
    <w:rsid w:val="00C20DED"/>
    <w:rsid w:val="00C2132B"/>
    <w:rsid w:val="00C220F2"/>
    <w:rsid w:val="00C2340B"/>
    <w:rsid w:val="00C2520F"/>
    <w:rsid w:val="00C26700"/>
    <w:rsid w:val="00C26ADF"/>
    <w:rsid w:val="00C26B17"/>
    <w:rsid w:val="00C278FD"/>
    <w:rsid w:val="00C30156"/>
    <w:rsid w:val="00C30763"/>
    <w:rsid w:val="00C30BD1"/>
    <w:rsid w:val="00C318F1"/>
    <w:rsid w:val="00C338A7"/>
    <w:rsid w:val="00C34080"/>
    <w:rsid w:val="00C34ABD"/>
    <w:rsid w:val="00C36BE7"/>
    <w:rsid w:val="00C36CDB"/>
    <w:rsid w:val="00C40BF3"/>
    <w:rsid w:val="00C4191E"/>
    <w:rsid w:val="00C42A3E"/>
    <w:rsid w:val="00C42B90"/>
    <w:rsid w:val="00C42C42"/>
    <w:rsid w:val="00C43192"/>
    <w:rsid w:val="00C462E5"/>
    <w:rsid w:val="00C4671D"/>
    <w:rsid w:val="00C51105"/>
    <w:rsid w:val="00C5196E"/>
    <w:rsid w:val="00C52F1A"/>
    <w:rsid w:val="00C53337"/>
    <w:rsid w:val="00C538D5"/>
    <w:rsid w:val="00C53C0E"/>
    <w:rsid w:val="00C55A09"/>
    <w:rsid w:val="00C56068"/>
    <w:rsid w:val="00C56DD4"/>
    <w:rsid w:val="00C6185F"/>
    <w:rsid w:val="00C6260B"/>
    <w:rsid w:val="00C62C25"/>
    <w:rsid w:val="00C63A41"/>
    <w:rsid w:val="00C63D19"/>
    <w:rsid w:val="00C642A8"/>
    <w:rsid w:val="00C64FCE"/>
    <w:rsid w:val="00C654FC"/>
    <w:rsid w:val="00C6591A"/>
    <w:rsid w:val="00C65DFF"/>
    <w:rsid w:val="00C65EA9"/>
    <w:rsid w:val="00C665E4"/>
    <w:rsid w:val="00C70DA4"/>
    <w:rsid w:val="00C71490"/>
    <w:rsid w:val="00C72DA2"/>
    <w:rsid w:val="00C73195"/>
    <w:rsid w:val="00C735F3"/>
    <w:rsid w:val="00C73D29"/>
    <w:rsid w:val="00C74028"/>
    <w:rsid w:val="00C75F68"/>
    <w:rsid w:val="00C76EEC"/>
    <w:rsid w:val="00C77601"/>
    <w:rsid w:val="00C8373A"/>
    <w:rsid w:val="00C84FB2"/>
    <w:rsid w:val="00C85D40"/>
    <w:rsid w:val="00C86014"/>
    <w:rsid w:val="00C90C64"/>
    <w:rsid w:val="00C919D0"/>
    <w:rsid w:val="00C91E2D"/>
    <w:rsid w:val="00C91FDA"/>
    <w:rsid w:val="00C9386D"/>
    <w:rsid w:val="00C941D7"/>
    <w:rsid w:val="00C947D3"/>
    <w:rsid w:val="00C96240"/>
    <w:rsid w:val="00C97206"/>
    <w:rsid w:val="00C974A5"/>
    <w:rsid w:val="00CA0BC9"/>
    <w:rsid w:val="00CA10C0"/>
    <w:rsid w:val="00CA29B9"/>
    <w:rsid w:val="00CA3094"/>
    <w:rsid w:val="00CA4417"/>
    <w:rsid w:val="00CA5238"/>
    <w:rsid w:val="00CA5BC4"/>
    <w:rsid w:val="00CA692E"/>
    <w:rsid w:val="00CB0C7B"/>
    <w:rsid w:val="00CB110B"/>
    <w:rsid w:val="00CB576C"/>
    <w:rsid w:val="00CB68E3"/>
    <w:rsid w:val="00CB6AC8"/>
    <w:rsid w:val="00CB7B4E"/>
    <w:rsid w:val="00CC1684"/>
    <w:rsid w:val="00CC1914"/>
    <w:rsid w:val="00CC299B"/>
    <w:rsid w:val="00CC2D9E"/>
    <w:rsid w:val="00CC4864"/>
    <w:rsid w:val="00CC4961"/>
    <w:rsid w:val="00CC6777"/>
    <w:rsid w:val="00CC7536"/>
    <w:rsid w:val="00CC7E65"/>
    <w:rsid w:val="00CD0621"/>
    <w:rsid w:val="00CD1320"/>
    <w:rsid w:val="00CD1748"/>
    <w:rsid w:val="00CD2748"/>
    <w:rsid w:val="00CD2856"/>
    <w:rsid w:val="00CD5199"/>
    <w:rsid w:val="00CD52FF"/>
    <w:rsid w:val="00CD6527"/>
    <w:rsid w:val="00CD6852"/>
    <w:rsid w:val="00CD6C55"/>
    <w:rsid w:val="00CD6C57"/>
    <w:rsid w:val="00CE1673"/>
    <w:rsid w:val="00CE16F6"/>
    <w:rsid w:val="00CE1E1D"/>
    <w:rsid w:val="00CE3380"/>
    <w:rsid w:val="00CE338A"/>
    <w:rsid w:val="00CE6692"/>
    <w:rsid w:val="00CE6AF5"/>
    <w:rsid w:val="00CF0528"/>
    <w:rsid w:val="00CF056B"/>
    <w:rsid w:val="00CF07D9"/>
    <w:rsid w:val="00CF0C32"/>
    <w:rsid w:val="00CF1B57"/>
    <w:rsid w:val="00CF2174"/>
    <w:rsid w:val="00CF2928"/>
    <w:rsid w:val="00CF3457"/>
    <w:rsid w:val="00CF435F"/>
    <w:rsid w:val="00CF65F5"/>
    <w:rsid w:val="00CF6BF4"/>
    <w:rsid w:val="00CF767D"/>
    <w:rsid w:val="00CF7899"/>
    <w:rsid w:val="00CF7B57"/>
    <w:rsid w:val="00CF7CF2"/>
    <w:rsid w:val="00D02578"/>
    <w:rsid w:val="00D04819"/>
    <w:rsid w:val="00D07330"/>
    <w:rsid w:val="00D122FA"/>
    <w:rsid w:val="00D12FDF"/>
    <w:rsid w:val="00D156C3"/>
    <w:rsid w:val="00D175AA"/>
    <w:rsid w:val="00D17B71"/>
    <w:rsid w:val="00D17F39"/>
    <w:rsid w:val="00D21325"/>
    <w:rsid w:val="00D24423"/>
    <w:rsid w:val="00D25242"/>
    <w:rsid w:val="00D266B4"/>
    <w:rsid w:val="00D26AF7"/>
    <w:rsid w:val="00D27469"/>
    <w:rsid w:val="00D3094F"/>
    <w:rsid w:val="00D3185A"/>
    <w:rsid w:val="00D33E9D"/>
    <w:rsid w:val="00D34FBD"/>
    <w:rsid w:val="00D41B02"/>
    <w:rsid w:val="00D421C9"/>
    <w:rsid w:val="00D435A1"/>
    <w:rsid w:val="00D45247"/>
    <w:rsid w:val="00D46995"/>
    <w:rsid w:val="00D46FDD"/>
    <w:rsid w:val="00D52164"/>
    <w:rsid w:val="00D52DBF"/>
    <w:rsid w:val="00D53C77"/>
    <w:rsid w:val="00D540F4"/>
    <w:rsid w:val="00D5538B"/>
    <w:rsid w:val="00D557B5"/>
    <w:rsid w:val="00D56C1C"/>
    <w:rsid w:val="00D60ADF"/>
    <w:rsid w:val="00D60B2F"/>
    <w:rsid w:val="00D613F7"/>
    <w:rsid w:val="00D62098"/>
    <w:rsid w:val="00D62ABA"/>
    <w:rsid w:val="00D63820"/>
    <w:rsid w:val="00D63C1A"/>
    <w:rsid w:val="00D66EB7"/>
    <w:rsid w:val="00D7079F"/>
    <w:rsid w:val="00D70908"/>
    <w:rsid w:val="00D7128F"/>
    <w:rsid w:val="00D71705"/>
    <w:rsid w:val="00D7204F"/>
    <w:rsid w:val="00D73057"/>
    <w:rsid w:val="00D73B37"/>
    <w:rsid w:val="00D74B78"/>
    <w:rsid w:val="00D7507A"/>
    <w:rsid w:val="00D75F8D"/>
    <w:rsid w:val="00D7634D"/>
    <w:rsid w:val="00D836C4"/>
    <w:rsid w:val="00D86B42"/>
    <w:rsid w:val="00D87DB4"/>
    <w:rsid w:val="00D90BD1"/>
    <w:rsid w:val="00D91802"/>
    <w:rsid w:val="00D93E2C"/>
    <w:rsid w:val="00D95882"/>
    <w:rsid w:val="00DA144B"/>
    <w:rsid w:val="00DA1DC4"/>
    <w:rsid w:val="00DA2BF6"/>
    <w:rsid w:val="00DA5366"/>
    <w:rsid w:val="00DA5965"/>
    <w:rsid w:val="00DA6268"/>
    <w:rsid w:val="00DA6604"/>
    <w:rsid w:val="00DA6B7E"/>
    <w:rsid w:val="00DA74AC"/>
    <w:rsid w:val="00DB091D"/>
    <w:rsid w:val="00DB14FD"/>
    <w:rsid w:val="00DB3623"/>
    <w:rsid w:val="00DB559A"/>
    <w:rsid w:val="00DB56C2"/>
    <w:rsid w:val="00DB69FD"/>
    <w:rsid w:val="00DB7706"/>
    <w:rsid w:val="00DC309B"/>
    <w:rsid w:val="00DC3AD2"/>
    <w:rsid w:val="00DC40BA"/>
    <w:rsid w:val="00DC4419"/>
    <w:rsid w:val="00DC4E66"/>
    <w:rsid w:val="00DD011B"/>
    <w:rsid w:val="00DD0F47"/>
    <w:rsid w:val="00DD26EE"/>
    <w:rsid w:val="00DD635D"/>
    <w:rsid w:val="00DE057F"/>
    <w:rsid w:val="00DE2F56"/>
    <w:rsid w:val="00DE35E6"/>
    <w:rsid w:val="00DE54EA"/>
    <w:rsid w:val="00DE5888"/>
    <w:rsid w:val="00DE76D9"/>
    <w:rsid w:val="00DF2C13"/>
    <w:rsid w:val="00DF31CB"/>
    <w:rsid w:val="00DF31DB"/>
    <w:rsid w:val="00DF45AD"/>
    <w:rsid w:val="00DF46FC"/>
    <w:rsid w:val="00DF474D"/>
    <w:rsid w:val="00DF516D"/>
    <w:rsid w:val="00DF63B8"/>
    <w:rsid w:val="00DF6D9B"/>
    <w:rsid w:val="00E0022C"/>
    <w:rsid w:val="00E028FC"/>
    <w:rsid w:val="00E045E4"/>
    <w:rsid w:val="00E04DC9"/>
    <w:rsid w:val="00E07515"/>
    <w:rsid w:val="00E07EF0"/>
    <w:rsid w:val="00E07FF8"/>
    <w:rsid w:val="00E120AC"/>
    <w:rsid w:val="00E14140"/>
    <w:rsid w:val="00E14A66"/>
    <w:rsid w:val="00E16E1F"/>
    <w:rsid w:val="00E17634"/>
    <w:rsid w:val="00E201EB"/>
    <w:rsid w:val="00E20DCF"/>
    <w:rsid w:val="00E2133A"/>
    <w:rsid w:val="00E219D8"/>
    <w:rsid w:val="00E234A4"/>
    <w:rsid w:val="00E23E25"/>
    <w:rsid w:val="00E24110"/>
    <w:rsid w:val="00E24B24"/>
    <w:rsid w:val="00E266D4"/>
    <w:rsid w:val="00E267E6"/>
    <w:rsid w:val="00E2764E"/>
    <w:rsid w:val="00E305FD"/>
    <w:rsid w:val="00E3160F"/>
    <w:rsid w:val="00E31AD3"/>
    <w:rsid w:val="00E331CE"/>
    <w:rsid w:val="00E34FA8"/>
    <w:rsid w:val="00E3614A"/>
    <w:rsid w:val="00E36895"/>
    <w:rsid w:val="00E368AB"/>
    <w:rsid w:val="00E3696C"/>
    <w:rsid w:val="00E36C68"/>
    <w:rsid w:val="00E4028E"/>
    <w:rsid w:val="00E41B91"/>
    <w:rsid w:val="00E41FED"/>
    <w:rsid w:val="00E42A87"/>
    <w:rsid w:val="00E43B75"/>
    <w:rsid w:val="00E44640"/>
    <w:rsid w:val="00E45386"/>
    <w:rsid w:val="00E47703"/>
    <w:rsid w:val="00E47A0E"/>
    <w:rsid w:val="00E47E66"/>
    <w:rsid w:val="00E509AE"/>
    <w:rsid w:val="00E5172D"/>
    <w:rsid w:val="00E51AE4"/>
    <w:rsid w:val="00E51C08"/>
    <w:rsid w:val="00E525DA"/>
    <w:rsid w:val="00E53BB1"/>
    <w:rsid w:val="00E547D2"/>
    <w:rsid w:val="00E553D0"/>
    <w:rsid w:val="00E5542A"/>
    <w:rsid w:val="00E55F12"/>
    <w:rsid w:val="00E57E84"/>
    <w:rsid w:val="00E60410"/>
    <w:rsid w:val="00E6047F"/>
    <w:rsid w:val="00E612D3"/>
    <w:rsid w:val="00E64142"/>
    <w:rsid w:val="00E65562"/>
    <w:rsid w:val="00E6562B"/>
    <w:rsid w:val="00E67604"/>
    <w:rsid w:val="00E67C1F"/>
    <w:rsid w:val="00E707BE"/>
    <w:rsid w:val="00E71395"/>
    <w:rsid w:val="00E7257A"/>
    <w:rsid w:val="00E7635D"/>
    <w:rsid w:val="00E7649C"/>
    <w:rsid w:val="00E76D58"/>
    <w:rsid w:val="00E84A03"/>
    <w:rsid w:val="00E84C56"/>
    <w:rsid w:val="00E8630C"/>
    <w:rsid w:val="00E867F9"/>
    <w:rsid w:val="00E8733F"/>
    <w:rsid w:val="00E87D9F"/>
    <w:rsid w:val="00E90811"/>
    <w:rsid w:val="00E94812"/>
    <w:rsid w:val="00E950BD"/>
    <w:rsid w:val="00E9545C"/>
    <w:rsid w:val="00E9567A"/>
    <w:rsid w:val="00E96063"/>
    <w:rsid w:val="00E96877"/>
    <w:rsid w:val="00EA1E36"/>
    <w:rsid w:val="00EA2C92"/>
    <w:rsid w:val="00EA2D0F"/>
    <w:rsid w:val="00EA3B2C"/>
    <w:rsid w:val="00EA41D7"/>
    <w:rsid w:val="00EA4A40"/>
    <w:rsid w:val="00EA5134"/>
    <w:rsid w:val="00EA6531"/>
    <w:rsid w:val="00EA6F9D"/>
    <w:rsid w:val="00EA724C"/>
    <w:rsid w:val="00EA7A7F"/>
    <w:rsid w:val="00EA7CB6"/>
    <w:rsid w:val="00EB03EE"/>
    <w:rsid w:val="00EB08B5"/>
    <w:rsid w:val="00EB0EFA"/>
    <w:rsid w:val="00EB3ADC"/>
    <w:rsid w:val="00EB4573"/>
    <w:rsid w:val="00EB45E3"/>
    <w:rsid w:val="00EB4904"/>
    <w:rsid w:val="00EB4D42"/>
    <w:rsid w:val="00EB6160"/>
    <w:rsid w:val="00EB7740"/>
    <w:rsid w:val="00EC1059"/>
    <w:rsid w:val="00EC145E"/>
    <w:rsid w:val="00EC1573"/>
    <w:rsid w:val="00EC2C5E"/>
    <w:rsid w:val="00EC36C5"/>
    <w:rsid w:val="00EC3C3F"/>
    <w:rsid w:val="00EC5553"/>
    <w:rsid w:val="00EC6637"/>
    <w:rsid w:val="00EC6A6B"/>
    <w:rsid w:val="00ED0883"/>
    <w:rsid w:val="00ED2941"/>
    <w:rsid w:val="00ED67BA"/>
    <w:rsid w:val="00ED7D01"/>
    <w:rsid w:val="00EE05E8"/>
    <w:rsid w:val="00EE0ADD"/>
    <w:rsid w:val="00EE106A"/>
    <w:rsid w:val="00EE1078"/>
    <w:rsid w:val="00EE2D29"/>
    <w:rsid w:val="00EE3B29"/>
    <w:rsid w:val="00EE4400"/>
    <w:rsid w:val="00EE6F66"/>
    <w:rsid w:val="00EE7E2A"/>
    <w:rsid w:val="00EF05A8"/>
    <w:rsid w:val="00EF1D91"/>
    <w:rsid w:val="00EF304D"/>
    <w:rsid w:val="00EF3975"/>
    <w:rsid w:val="00EF59F6"/>
    <w:rsid w:val="00EF6B92"/>
    <w:rsid w:val="00EF6D54"/>
    <w:rsid w:val="00F00242"/>
    <w:rsid w:val="00F00F29"/>
    <w:rsid w:val="00F02CDC"/>
    <w:rsid w:val="00F04B2C"/>
    <w:rsid w:val="00F04EAD"/>
    <w:rsid w:val="00F0549D"/>
    <w:rsid w:val="00F06320"/>
    <w:rsid w:val="00F06612"/>
    <w:rsid w:val="00F0686B"/>
    <w:rsid w:val="00F07E63"/>
    <w:rsid w:val="00F106B3"/>
    <w:rsid w:val="00F13A3D"/>
    <w:rsid w:val="00F148E0"/>
    <w:rsid w:val="00F14B15"/>
    <w:rsid w:val="00F158B0"/>
    <w:rsid w:val="00F17B1A"/>
    <w:rsid w:val="00F2181B"/>
    <w:rsid w:val="00F21E33"/>
    <w:rsid w:val="00F23F28"/>
    <w:rsid w:val="00F33146"/>
    <w:rsid w:val="00F40746"/>
    <w:rsid w:val="00F419B1"/>
    <w:rsid w:val="00F4208C"/>
    <w:rsid w:val="00F4322B"/>
    <w:rsid w:val="00F47887"/>
    <w:rsid w:val="00F50A94"/>
    <w:rsid w:val="00F514F0"/>
    <w:rsid w:val="00F532B1"/>
    <w:rsid w:val="00F53741"/>
    <w:rsid w:val="00F53CC7"/>
    <w:rsid w:val="00F5523F"/>
    <w:rsid w:val="00F5700A"/>
    <w:rsid w:val="00F614E2"/>
    <w:rsid w:val="00F6160B"/>
    <w:rsid w:val="00F6242E"/>
    <w:rsid w:val="00F62F38"/>
    <w:rsid w:val="00F644FB"/>
    <w:rsid w:val="00F65405"/>
    <w:rsid w:val="00F65864"/>
    <w:rsid w:val="00F65A71"/>
    <w:rsid w:val="00F6665F"/>
    <w:rsid w:val="00F668BE"/>
    <w:rsid w:val="00F67B85"/>
    <w:rsid w:val="00F67BD8"/>
    <w:rsid w:val="00F67DF0"/>
    <w:rsid w:val="00F70391"/>
    <w:rsid w:val="00F721A7"/>
    <w:rsid w:val="00F721C3"/>
    <w:rsid w:val="00F72580"/>
    <w:rsid w:val="00F727F7"/>
    <w:rsid w:val="00F73B12"/>
    <w:rsid w:val="00F74743"/>
    <w:rsid w:val="00F758AB"/>
    <w:rsid w:val="00F75FFB"/>
    <w:rsid w:val="00F765F4"/>
    <w:rsid w:val="00F77667"/>
    <w:rsid w:val="00F77CF7"/>
    <w:rsid w:val="00F80807"/>
    <w:rsid w:val="00F8102D"/>
    <w:rsid w:val="00F81CFC"/>
    <w:rsid w:val="00F82EA8"/>
    <w:rsid w:val="00F82F13"/>
    <w:rsid w:val="00F838D5"/>
    <w:rsid w:val="00F84DA0"/>
    <w:rsid w:val="00F84F45"/>
    <w:rsid w:val="00F854A4"/>
    <w:rsid w:val="00F8727C"/>
    <w:rsid w:val="00F9053B"/>
    <w:rsid w:val="00F91BA1"/>
    <w:rsid w:val="00F9238E"/>
    <w:rsid w:val="00F93CDE"/>
    <w:rsid w:val="00F94CC3"/>
    <w:rsid w:val="00F955E3"/>
    <w:rsid w:val="00F95B94"/>
    <w:rsid w:val="00F97649"/>
    <w:rsid w:val="00F978FD"/>
    <w:rsid w:val="00FA0319"/>
    <w:rsid w:val="00FA0775"/>
    <w:rsid w:val="00FA0C28"/>
    <w:rsid w:val="00FA2883"/>
    <w:rsid w:val="00FA4B2B"/>
    <w:rsid w:val="00FA4D4F"/>
    <w:rsid w:val="00FA59C2"/>
    <w:rsid w:val="00FA6A28"/>
    <w:rsid w:val="00FB044E"/>
    <w:rsid w:val="00FB13D6"/>
    <w:rsid w:val="00FB44F7"/>
    <w:rsid w:val="00FB461B"/>
    <w:rsid w:val="00FB5CBC"/>
    <w:rsid w:val="00FB73AA"/>
    <w:rsid w:val="00FB7D42"/>
    <w:rsid w:val="00FC081E"/>
    <w:rsid w:val="00FC08AD"/>
    <w:rsid w:val="00FC13B9"/>
    <w:rsid w:val="00FC221B"/>
    <w:rsid w:val="00FC3795"/>
    <w:rsid w:val="00FC3932"/>
    <w:rsid w:val="00FC3B13"/>
    <w:rsid w:val="00FC3C0F"/>
    <w:rsid w:val="00FC3CAD"/>
    <w:rsid w:val="00FC44B0"/>
    <w:rsid w:val="00FC4A6C"/>
    <w:rsid w:val="00FC5980"/>
    <w:rsid w:val="00FC5C4F"/>
    <w:rsid w:val="00FC5CB8"/>
    <w:rsid w:val="00FC6CB7"/>
    <w:rsid w:val="00FD2A4B"/>
    <w:rsid w:val="00FD382F"/>
    <w:rsid w:val="00FD4863"/>
    <w:rsid w:val="00FD4B22"/>
    <w:rsid w:val="00FD50D0"/>
    <w:rsid w:val="00FD66D3"/>
    <w:rsid w:val="00FE0911"/>
    <w:rsid w:val="00FE2B39"/>
    <w:rsid w:val="00FE3458"/>
    <w:rsid w:val="00FF020D"/>
    <w:rsid w:val="00FF049A"/>
    <w:rsid w:val="00FF0D7D"/>
    <w:rsid w:val="00FF1079"/>
    <w:rsid w:val="00FF1AAC"/>
    <w:rsid w:val="00FF3E67"/>
    <w:rsid w:val="00FF7431"/>
    <w:rsid w:val="00FF7A4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5A625F"/>
  <w15:docId w15:val="{2872A994-9B48-405B-BA8D-31618E973D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uiPriority="99" w:qFormat="1"/>
    <w:lsdException w:name="heading 2" w:semiHidden="1" w:uiPriority="9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D156C3"/>
    <w:rPr>
      <w:sz w:val="24"/>
      <w:szCs w:val="24"/>
      <w:lang w:val="ru-RU" w:eastAsia="ru-RU"/>
    </w:rPr>
  </w:style>
  <w:style w:type="paragraph" w:styleId="Antrat1">
    <w:name w:val="heading 1"/>
    <w:basedOn w:val="prastasis"/>
    <w:next w:val="prastasis"/>
    <w:link w:val="Antrat1Diagrama"/>
    <w:uiPriority w:val="99"/>
    <w:qFormat/>
    <w:rsid w:val="00CE6692"/>
    <w:pPr>
      <w:keepNext/>
      <w:tabs>
        <w:tab w:val="num" w:pos="720"/>
      </w:tabs>
      <w:suppressAutoHyphens/>
      <w:spacing w:before="240" w:after="60"/>
      <w:ind w:left="720" w:hanging="360"/>
      <w:outlineLvl w:val="0"/>
    </w:pPr>
    <w:rPr>
      <w:rFonts w:cs="Arial"/>
      <w:b/>
      <w:bCs/>
      <w:kern w:val="1"/>
      <w:szCs w:val="32"/>
      <w:lang w:val="lt-LT" w:eastAsia="ar-SA"/>
    </w:rPr>
  </w:style>
  <w:style w:type="paragraph" w:styleId="Antrat2">
    <w:name w:val="heading 2"/>
    <w:basedOn w:val="Antrat1"/>
    <w:next w:val="Pagrindinistekstas"/>
    <w:link w:val="Antrat2Diagrama"/>
    <w:uiPriority w:val="99"/>
    <w:qFormat/>
    <w:rsid w:val="00CE6692"/>
    <w:pPr>
      <w:tabs>
        <w:tab w:val="clear" w:pos="720"/>
        <w:tab w:val="num" w:pos="1080"/>
      </w:tabs>
      <w:ind w:left="1080"/>
      <w:outlineLvl w:val="1"/>
    </w:pPr>
    <w:rPr>
      <w:bCs w:val="0"/>
      <w:iCs/>
      <w:szCs w:val="2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59"/>
    <w:rsid w:val="00C659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rsid w:val="00B660FF"/>
    <w:rPr>
      <w:color w:val="0000FF"/>
      <w:u w:val="single"/>
    </w:rPr>
  </w:style>
  <w:style w:type="paragraph" w:styleId="Debesliotekstas">
    <w:name w:val="Balloon Text"/>
    <w:basedOn w:val="prastasis"/>
    <w:semiHidden/>
    <w:rsid w:val="00355ECD"/>
    <w:rPr>
      <w:rFonts w:ascii="Tahoma" w:hAnsi="Tahoma" w:cs="Tahoma"/>
      <w:sz w:val="16"/>
      <w:szCs w:val="16"/>
    </w:rPr>
  </w:style>
  <w:style w:type="paragraph" w:styleId="Antrats">
    <w:name w:val="header"/>
    <w:basedOn w:val="prastasis"/>
    <w:rsid w:val="004F3DC3"/>
    <w:pPr>
      <w:tabs>
        <w:tab w:val="center" w:pos="4677"/>
        <w:tab w:val="right" w:pos="9355"/>
      </w:tabs>
    </w:pPr>
  </w:style>
  <w:style w:type="character" w:styleId="Puslapionumeris">
    <w:name w:val="page number"/>
    <w:basedOn w:val="Numatytasispastraiposriftas"/>
    <w:rsid w:val="004F3DC3"/>
  </w:style>
  <w:style w:type="paragraph" w:customStyle="1" w:styleId="prastasistinklapis1">
    <w:name w:val="Įprastasis (tinklapis)1"/>
    <w:basedOn w:val="prastasis"/>
    <w:rsid w:val="0058195E"/>
    <w:pPr>
      <w:suppressAutoHyphens/>
      <w:spacing w:before="280" w:after="119"/>
    </w:pPr>
    <w:rPr>
      <w:lang w:val="lt-LT" w:eastAsia="ar-SA"/>
    </w:rPr>
  </w:style>
  <w:style w:type="paragraph" w:styleId="Porat">
    <w:name w:val="footer"/>
    <w:basedOn w:val="prastasis"/>
    <w:link w:val="PoratDiagrama"/>
    <w:rsid w:val="000703BE"/>
    <w:pPr>
      <w:tabs>
        <w:tab w:val="center" w:pos="4819"/>
        <w:tab w:val="right" w:pos="9638"/>
      </w:tabs>
    </w:pPr>
  </w:style>
  <w:style w:type="character" w:customStyle="1" w:styleId="PoratDiagrama">
    <w:name w:val="Poraštė Diagrama"/>
    <w:link w:val="Porat"/>
    <w:rsid w:val="000703BE"/>
    <w:rPr>
      <w:sz w:val="24"/>
      <w:szCs w:val="24"/>
      <w:lang w:val="ru-RU" w:eastAsia="ru-RU"/>
    </w:rPr>
  </w:style>
  <w:style w:type="character" w:styleId="Komentaronuoroda">
    <w:name w:val="annotation reference"/>
    <w:rsid w:val="00481CD3"/>
    <w:rPr>
      <w:sz w:val="16"/>
      <w:szCs w:val="16"/>
    </w:rPr>
  </w:style>
  <w:style w:type="paragraph" w:styleId="Komentarotekstas">
    <w:name w:val="annotation text"/>
    <w:basedOn w:val="prastasis"/>
    <w:link w:val="KomentarotekstasDiagrama"/>
    <w:rsid w:val="00481CD3"/>
    <w:rPr>
      <w:sz w:val="20"/>
      <w:szCs w:val="20"/>
    </w:rPr>
  </w:style>
  <w:style w:type="character" w:customStyle="1" w:styleId="KomentarotekstasDiagrama">
    <w:name w:val="Komentaro tekstas Diagrama"/>
    <w:link w:val="Komentarotekstas"/>
    <w:rsid w:val="00481CD3"/>
    <w:rPr>
      <w:lang w:val="ru-RU" w:eastAsia="ru-RU"/>
    </w:rPr>
  </w:style>
  <w:style w:type="paragraph" w:styleId="Komentarotema">
    <w:name w:val="annotation subject"/>
    <w:basedOn w:val="Komentarotekstas"/>
    <w:next w:val="Komentarotekstas"/>
    <w:link w:val="KomentarotemaDiagrama"/>
    <w:rsid w:val="00481CD3"/>
    <w:rPr>
      <w:b/>
      <w:bCs/>
    </w:rPr>
  </w:style>
  <w:style w:type="character" w:customStyle="1" w:styleId="KomentarotemaDiagrama">
    <w:name w:val="Komentaro tema Diagrama"/>
    <w:link w:val="Komentarotema"/>
    <w:rsid w:val="00481CD3"/>
    <w:rPr>
      <w:b/>
      <w:bCs/>
      <w:lang w:val="ru-RU" w:eastAsia="ru-RU"/>
    </w:rPr>
  </w:style>
  <w:style w:type="character" w:customStyle="1" w:styleId="toggle">
    <w:name w:val="toggle"/>
    <w:rsid w:val="00B557D3"/>
  </w:style>
  <w:style w:type="paragraph" w:styleId="Sraopastraipa">
    <w:name w:val="List Paragraph"/>
    <w:basedOn w:val="prastasis"/>
    <w:uiPriority w:val="34"/>
    <w:qFormat/>
    <w:rsid w:val="00EC36C5"/>
    <w:pPr>
      <w:ind w:left="720"/>
      <w:contextualSpacing/>
    </w:pPr>
  </w:style>
  <w:style w:type="character" w:styleId="Grietas">
    <w:name w:val="Strong"/>
    <w:uiPriority w:val="22"/>
    <w:qFormat/>
    <w:rsid w:val="00730D29"/>
    <w:rPr>
      <w:b/>
      <w:bCs/>
    </w:rPr>
  </w:style>
  <w:style w:type="character" w:customStyle="1" w:styleId="Stilius3Diagrama">
    <w:name w:val="Stilius3 Diagrama"/>
    <w:link w:val="Stilius3"/>
    <w:locked/>
    <w:rsid w:val="00656DA4"/>
  </w:style>
  <w:style w:type="paragraph" w:customStyle="1" w:styleId="Stilius3">
    <w:name w:val="Stilius3"/>
    <w:basedOn w:val="prastasis"/>
    <w:link w:val="Stilius3Diagrama"/>
    <w:rsid w:val="00656DA4"/>
    <w:pPr>
      <w:spacing w:before="200"/>
      <w:jc w:val="both"/>
    </w:pPr>
    <w:rPr>
      <w:sz w:val="20"/>
      <w:szCs w:val="20"/>
      <w:lang w:val="lt-LT" w:eastAsia="lt-LT"/>
    </w:rPr>
  </w:style>
  <w:style w:type="paragraph" w:styleId="Pavadinimas">
    <w:name w:val="Title"/>
    <w:basedOn w:val="prastasis"/>
    <w:next w:val="prastasis"/>
    <w:link w:val="PavadinimasDiagrama"/>
    <w:qFormat/>
    <w:rsid w:val="0063597A"/>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PavadinimasDiagrama">
    <w:name w:val="Pavadinimas Diagrama"/>
    <w:basedOn w:val="Numatytasispastraiposriftas"/>
    <w:link w:val="Pavadinimas"/>
    <w:rsid w:val="0063597A"/>
    <w:rPr>
      <w:rFonts w:asciiTheme="majorHAnsi" w:eastAsiaTheme="majorEastAsia" w:hAnsiTheme="majorHAnsi" w:cstheme="majorBidi"/>
      <w:color w:val="17365D" w:themeColor="text2" w:themeShade="BF"/>
      <w:spacing w:val="5"/>
      <w:kern w:val="28"/>
      <w:sz w:val="52"/>
      <w:szCs w:val="52"/>
      <w:lang w:val="ru-RU" w:eastAsia="ru-RU"/>
    </w:rPr>
  </w:style>
  <w:style w:type="paragraph" w:customStyle="1" w:styleId="Default">
    <w:name w:val="Default"/>
    <w:rsid w:val="000864B7"/>
    <w:pPr>
      <w:autoSpaceDE w:val="0"/>
      <w:autoSpaceDN w:val="0"/>
      <w:adjustRightInd w:val="0"/>
    </w:pPr>
    <w:rPr>
      <w:color w:val="000000"/>
      <w:sz w:val="24"/>
      <w:szCs w:val="24"/>
      <w:lang w:val="ru-RU"/>
    </w:rPr>
  </w:style>
  <w:style w:type="character" w:customStyle="1" w:styleId="Neapdorotaspaminjimas1">
    <w:name w:val="Neapdorotas paminėjimas1"/>
    <w:basedOn w:val="Numatytasispastraiposriftas"/>
    <w:uiPriority w:val="99"/>
    <w:semiHidden/>
    <w:unhideWhenUsed/>
    <w:rsid w:val="00A04CFD"/>
    <w:rPr>
      <w:color w:val="605E5C"/>
      <w:shd w:val="clear" w:color="auto" w:fill="E1DFDD"/>
    </w:rPr>
  </w:style>
  <w:style w:type="character" w:customStyle="1" w:styleId="Antrat1Diagrama">
    <w:name w:val="Antraštė 1 Diagrama"/>
    <w:basedOn w:val="Numatytasispastraiposriftas"/>
    <w:link w:val="Antrat1"/>
    <w:uiPriority w:val="99"/>
    <w:rsid w:val="00CE6692"/>
    <w:rPr>
      <w:rFonts w:cs="Arial"/>
      <w:b/>
      <w:bCs/>
      <w:kern w:val="1"/>
      <w:sz w:val="24"/>
      <w:szCs w:val="32"/>
      <w:lang w:eastAsia="ar-SA"/>
    </w:rPr>
  </w:style>
  <w:style w:type="character" w:customStyle="1" w:styleId="Antrat2Diagrama">
    <w:name w:val="Antraštė 2 Diagrama"/>
    <w:basedOn w:val="Numatytasispastraiposriftas"/>
    <w:link w:val="Antrat2"/>
    <w:uiPriority w:val="99"/>
    <w:rsid w:val="00CE6692"/>
    <w:rPr>
      <w:rFonts w:cs="Arial"/>
      <w:b/>
      <w:iCs/>
      <w:kern w:val="1"/>
      <w:sz w:val="24"/>
      <w:szCs w:val="28"/>
      <w:lang w:eastAsia="ar-SA"/>
    </w:rPr>
  </w:style>
  <w:style w:type="paragraph" w:styleId="Pagrindinistekstas">
    <w:name w:val="Body Text"/>
    <w:basedOn w:val="prastasis"/>
    <w:link w:val="PagrindinistekstasDiagrama"/>
    <w:semiHidden/>
    <w:unhideWhenUsed/>
    <w:rsid w:val="00CE6692"/>
    <w:pPr>
      <w:spacing w:after="120"/>
    </w:pPr>
  </w:style>
  <w:style w:type="character" w:customStyle="1" w:styleId="PagrindinistekstasDiagrama">
    <w:name w:val="Pagrindinis tekstas Diagrama"/>
    <w:basedOn w:val="Numatytasispastraiposriftas"/>
    <w:link w:val="Pagrindinistekstas"/>
    <w:semiHidden/>
    <w:rsid w:val="00CE6692"/>
    <w:rPr>
      <w:sz w:val="24"/>
      <w:szCs w:val="24"/>
      <w:lang w:val="ru-RU" w:eastAsia="ru-RU"/>
    </w:rPr>
  </w:style>
  <w:style w:type="paragraph" w:customStyle="1" w:styleId="TableContents">
    <w:name w:val="Table Contents"/>
    <w:basedOn w:val="prastasis"/>
    <w:uiPriority w:val="99"/>
    <w:rsid w:val="007C29A2"/>
    <w:pPr>
      <w:suppressLineNumbers/>
      <w:suppressAutoHyphens/>
    </w:pPr>
    <w:rPr>
      <w:lang w:val="lt-LT" w:eastAsia="ar-SA"/>
    </w:rPr>
  </w:style>
  <w:style w:type="paragraph" w:styleId="prastasiniatinklio">
    <w:name w:val="Normal (Web)"/>
    <w:basedOn w:val="prastasis"/>
    <w:semiHidden/>
    <w:unhideWhenUsed/>
    <w:rsid w:val="000739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366827">
      <w:bodyDiv w:val="1"/>
      <w:marLeft w:val="0"/>
      <w:marRight w:val="0"/>
      <w:marTop w:val="0"/>
      <w:marBottom w:val="0"/>
      <w:divBdr>
        <w:top w:val="none" w:sz="0" w:space="0" w:color="auto"/>
        <w:left w:val="none" w:sz="0" w:space="0" w:color="auto"/>
        <w:bottom w:val="none" w:sz="0" w:space="0" w:color="auto"/>
        <w:right w:val="none" w:sz="0" w:space="0" w:color="auto"/>
      </w:divBdr>
    </w:div>
    <w:div w:id="445975846">
      <w:bodyDiv w:val="1"/>
      <w:marLeft w:val="0"/>
      <w:marRight w:val="0"/>
      <w:marTop w:val="0"/>
      <w:marBottom w:val="0"/>
      <w:divBdr>
        <w:top w:val="none" w:sz="0" w:space="0" w:color="auto"/>
        <w:left w:val="none" w:sz="0" w:space="0" w:color="auto"/>
        <w:bottom w:val="none" w:sz="0" w:space="0" w:color="auto"/>
        <w:right w:val="none" w:sz="0" w:space="0" w:color="auto"/>
      </w:divBdr>
    </w:div>
    <w:div w:id="607736332">
      <w:bodyDiv w:val="1"/>
      <w:marLeft w:val="0"/>
      <w:marRight w:val="0"/>
      <w:marTop w:val="0"/>
      <w:marBottom w:val="0"/>
      <w:divBdr>
        <w:top w:val="none" w:sz="0" w:space="0" w:color="auto"/>
        <w:left w:val="none" w:sz="0" w:space="0" w:color="auto"/>
        <w:bottom w:val="none" w:sz="0" w:space="0" w:color="auto"/>
        <w:right w:val="none" w:sz="0" w:space="0" w:color="auto"/>
      </w:divBdr>
    </w:div>
    <w:div w:id="631326447">
      <w:bodyDiv w:val="1"/>
      <w:marLeft w:val="0"/>
      <w:marRight w:val="0"/>
      <w:marTop w:val="0"/>
      <w:marBottom w:val="0"/>
      <w:divBdr>
        <w:top w:val="none" w:sz="0" w:space="0" w:color="auto"/>
        <w:left w:val="none" w:sz="0" w:space="0" w:color="auto"/>
        <w:bottom w:val="none" w:sz="0" w:space="0" w:color="auto"/>
        <w:right w:val="none" w:sz="0" w:space="0" w:color="auto"/>
      </w:divBdr>
    </w:div>
    <w:div w:id="632564655">
      <w:bodyDiv w:val="1"/>
      <w:marLeft w:val="0"/>
      <w:marRight w:val="0"/>
      <w:marTop w:val="0"/>
      <w:marBottom w:val="0"/>
      <w:divBdr>
        <w:top w:val="none" w:sz="0" w:space="0" w:color="auto"/>
        <w:left w:val="none" w:sz="0" w:space="0" w:color="auto"/>
        <w:bottom w:val="none" w:sz="0" w:space="0" w:color="auto"/>
        <w:right w:val="none" w:sz="0" w:space="0" w:color="auto"/>
      </w:divBdr>
      <w:divsChild>
        <w:div w:id="1909925034">
          <w:marLeft w:val="0"/>
          <w:marRight w:val="0"/>
          <w:marTop w:val="0"/>
          <w:marBottom w:val="0"/>
          <w:divBdr>
            <w:top w:val="none" w:sz="0" w:space="0" w:color="auto"/>
            <w:left w:val="none" w:sz="0" w:space="0" w:color="auto"/>
            <w:bottom w:val="none" w:sz="0" w:space="0" w:color="auto"/>
            <w:right w:val="none" w:sz="0" w:space="0" w:color="auto"/>
          </w:divBdr>
          <w:divsChild>
            <w:div w:id="964509003">
              <w:marLeft w:val="0"/>
              <w:marRight w:val="0"/>
              <w:marTop w:val="0"/>
              <w:marBottom w:val="0"/>
              <w:divBdr>
                <w:top w:val="none" w:sz="0" w:space="0" w:color="auto"/>
                <w:left w:val="none" w:sz="0" w:space="0" w:color="auto"/>
                <w:bottom w:val="none" w:sz="0" w:space="0" w:color="auto"/>
                <w:right w:val="none" w:sz="0" w:space="0" w:color="auto"/>
              </w:divBdr>
              <w:divsChild>
                <w:div w:id="666203059">
                  <w:marLeft w:val="0"/>
                  <w:marRight w:val="0"/>
                  <w:marTop w:val="0"/>
                  <w:marBottom w:val="0"/>
                  <w:divBdr>
                    <w:top w:val="none" w:sz="0" w:space="0" w:color="auto"/>
                    <w:left w:val="none" w:sz="0" w:space="0" w:color="auto"/>
                    <w:bottom w:val="none" w:sz="0" w:space="0" w:color="auto"/>
                    <w:right w:val="none" w:sz="0" w:space="0" w:color="auto"/>
                  </w:divBdr>
                  <w:divsChild>
                    <w:div w:id="397246234">
                      <w:marLeft w:val="0"/>
                      <w:marRight w:val="0"/>
                      <w:marTop w:val="0"/>
                      <w:marBottom w:val="0"/>
                      <w:divBdr>
                        <w:top w:val="none" w:sz="0" w:space="0" w:color="auto"/>
                        <w:left w:val="none" w:sz="0" w:space="0" w:color="auto"/>
                        <w:bottom w:val="none" w:sz="0" w:space="0" w:color="auto"/>
                        <w:right w:val="none" w:sz="0" w:space="0" w:color="auto"/>
                      </w:divBdr>
                      <w:divsChild>
                        <w:div w:id="1597981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5204957">
      <w:bodyDiv w:val="1"/>
      <w:marLeft w:val="0"/>
      <w:marRight w:val="0"/>
      <w:marTop w:val="0"/>
      <w:marBottom w:val="0"/>
      <w:divBdr>
        <w:top w:val="none" w:sz="0" w:space="0" w:color="auto"/>
        <w:left w:val="none" w:sz="0" w:space="0" w:color="auto"/>
        <w:bottom w:val="none" w:sz="0" w:space="0" w:color="auto"/>
        <w:right w:val="none" w:sz="0" w:space="0" w:color="auto"/>
      </w:divBdr>
    </w:div>
    <w:div w:id="1074549659">
      <w:bodyDiv w:val="1"/>
      <w:marLeft w:val="0"/>
      <w:marRight w:val="0"/>
      <w:marTop w:val="0"/>
      <w:marBottom w:val="0"/>
      <w:divBdr>
        <w:top w:val="none" w:sz="0" w:space="0" w:color="auto"/>
        <w:left w:val="none" w:sz="0" w:space="0" w:color="auto"/>
        <w:bottom w:val="none" w:sz="0" w:space="0" w:color="auto"/>
        <w:right w:val="none" w:sz="0" w:space="0" w:color="auto"/>
      </w:divBdr>
    </w:div>
    <w:div w:id="1100906405">
      <w:bodyDiv w:val="1"/>
      <w:marLeft w:val="0"/>
      <w:marRight w:val="0"/>
      <w:marTop w:val="0"/>
      <w:marBottom w:val="0"/>
      <w:divBdr>
        <w:top w:val="none" w:sz="0" w:space="0" w:color="auto"/>
        <w:left w:val="none" w:sz="0" w:space="0" w:color="auto"/>
        <w:bottom w:val="none" w:sz="0" w:space="0" w:color="auto"/>
        <w:right w:val="none" w:sz="0" w:space="0" w:color="auto"/>
      </w:divBdr>
    </w:div>
    <w:div w:id="1103381322">
      <w:bodyDiv w:val="1"/>
      <w:marLeft w:val="0"/>
      <w:marRight w:val="0"/>
      <w:marTop w:val="0"/>
      <w:marBottom w:val="0"/>
      <w:divBdr>
        <w:top w:val="none" w:sz="0" w:space="0" w:color="auto"/>
        <w:left w:val="none" w:sz="0" w:space="0" w:color="auto"/>
        <w:bottom w:val="none" w:sz="0" w:space="0" w:color="auto"/>
        <w:right w:val="none" w:sz="0" w:space="0" w:color="auto"/>
      </w:divBdr>
    </w:div>
    <w:div w:id="1674841101">
      <w:bodyDiv w:val="1"/>
      <w:marLeft w:val="0"/>
      <w:marRight w:val="0"/>
      <w:marTop w:val="0"/>
      <w:marBottom w:val="0"/>
      <w:divBdr>
        <w:top w:val="none" w:sz="0" w:space="0" w:color="auto"/>
        <w:left w:val="none" w:sz="0" w:space="0" w:color="auto"/>
        <w:bottom w:val="none" w:sz="0" w:space="0" w:color="auto"/>
        <w:right w:val="none" w:sz="0" w:space="0" w:color="auto"/>
      </w:divBdr>
    </w:div>
    <w:div w:id="1683433713">
      <w:bodyDiv w:val="1"/>
      <w:marLeft w:val="0"/>
      <w:marRight w:val="0"/>
      <w:marTop w:val="0"/>
      <w:marBottom w:val="0"/>
      <w:divBdr>
        <w:top w:val="none" w:sz="0" w:space="0" w:color="auto"/>
        <w:left w:val="none" w:sz="0" w:space="0" w:color="auto"/>
        <w:bottom w:val="none" w:sz="0" w:space="0" w:color="auto"/>
        <w:right w:val="none" w:sz="0" w:space="0" w:color="auto"/>
      </w:divBdr>
    </w:div>
    <w:div w:id="1711027751">
      <w:bodyDiv w:val="1"/>
      <w:marLeft w:val="0"/>
      <w:marRight w:val="0"/>
      <w:marTop w:val="0"/>
      <w:marBottom w:val="0"/>
      <w:divBdr>
        <w:top w:val="none" w:sz="0" w:space="0" w:color="auto"/>
        <w:left w:val="none" w:sz="0" w:space="0" w:color="auto"/>
        <w:bottom w:val="none" w:sz="0" w:space="0" w:color="auto"/>
        <w:right w:val="none" w:sz="0" w:space="0" w:color="auto"/>
      </w:divBdr>
    </w:div>
    <w:div w:id="1745102845">
      <w:bodyDiv w:val="1"/>
      <w:marLeft w:val="0"/>
      <w:marRight w:val="0"/>
      <w:marTop w:val="0"/>
      <w:marBottom w:val="0"/>
      <w:divBdr>
        <w:top w:val="none" w:sz="0" w:space="0" w:color="auto"/>
        <w:left w:val="none" w:sz="0" w:space="0" w:color="auto"/>
        <w:bottom w:val="none" w:sz="0" w:space="0" w:color="auto"/>
        <w:right w:val="none" w:sz="0" w:space="0" w:color="auto"/>
      </w:divBdr>
    </w:div>
    <w:div w:id="1771193761">
      <w:bodyDiv w:val="1"/>
      <w:marLeft w:val="0"/>
      <w:marRight w:val="0"/>
      <w:marTop w:val="0"/>
      <w:marBottom w:val="0"/>
      <w:divBdr>
        <w:top w:val="none" w:sz="0" w:space="0" w:color="auto"/>
        <w:left w:val="none" w:sz="0" w:space="0" w:color="auto"/>
        <w:bottom w:val="none" w:sz="0" w:space="0" w:color="auto"/>
        <w:right w:val="none" w:sz="0" w:space="0" w:color="auto"/>
      </w:divBdr>
    </w:div>
    <w:div w:id="1885941025">
      <w:bodyDiv w:val="1"/>
      <w:marLeft w:val="0"/>
      <w:marRight w:val="0"/>
      <w:marTop w:val="0"/>
      <w:marBottom w:val="0"/>
      <w:divBdr>
        <w:top w:val="none" w:sz="0" w:space="0" w:color="auto"/>
        <w:left w:val="none" w:sz="0" w:space="0" w:color="auto"/>
        <w:bottom w:val="none" w:sz="0" w:space="0" w:color="auto"/>
        <w:right w:val="none" w:sz="0" w:space="0" w:color="auto"/>
      </w:divBdr>
    </w:div>
    <w:div w:id="20094007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0D93CC-B1B4-4EBA-8926-9F72148ADD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22</Pages>
  <Words>35129</Words>
  <Characters>20024</Characters>
  <Application>Microsoft Office Word</Application>
  <DocSecurity>0</DocSecurity>
  <Lines>166</Lines>
  <Paragraphs>110</Paragraphs>
  <ScaleCrop>false</ScaleCrop>
  <HeadingPairs>
    <vt:vector size="6" baseType="variant">
      <vt:variant>
        <vt:lpstr>Pavadinimas</vt:lpstr>
      </vt:variant>
      <vt:variant>
        <vt:i4>1</vt:i4>
      </vt:variant>
      <vt:variant>
        <vt:lpstr>Title</vt:lpstr>
      </vt:variant>
      <vt:variant>
        <vt:i4>1</vt:i4>
      </vt:variant>
      <vt:variant>
        <vt:lpstr>Название</vt:lpstr>
      </vt:variant>
      <vt:variant>
        <vt:i4>1</vt:i4>
      </vt:variant>
    </vt:vector>
  </HeadingPairs>
  <TitlesOfParts>
    <vt:vector size="3" baseType="lpstr">
      <vt:lpstr>ĮKAINOTAS DARBŲ SARAŠAS</vt:lpstr>
      <vt:lpstr>ĮKAINOTAS DARBŲ SARAŠAS</vt:lpstr>
      <vt:lpstr>ĮKAINOTAS DARBŲ SARAŠAS</vt:lpstr>
    </vt:vector>
  </TitlesOfParts>
  <Company>Hewlett-Packard Company</Company>
  <LinksUpToDate>false</LinksUpToDate>
  <CharactersWithSpaces>55043</CharactersWithSpaces>
  <SharedDoc>false</SharedDoc>
  <HLinks>
    <vt:vector size="6" baseType="variant">
      <vt:variant>
        <vt:i4>1376379</vt:i4>
      </vt:variant>
      <vt:variant>
        <vt:i4>0</vt:i4>
      </vt:variant>
      <vt:variant>
        <vt:i4>0</vt:i4>
      </vt:variant>
      <vt:variant>
        <vt:i4>5</vt:i4>
      </vt:variant>
      <vt:variant>
        <vt:lpwstr>mailto:aleksej.gergel@visaginas.lt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ĮKAINOTAS DARBŲ SARAŠAS</dc:title>
  <dc:creator>Sekretar</dc:creator>
  <cp:lastModifiedBy>Loreta Jatkevičienė</cp:lastModifiedBy>
  <cp:revision>4</cp:revision>
  <cp:lastPrinted>2024-11-08T13:39:00Z</cp:lastPrinted>
  <dcterms:created xsi:type="dcterms:W3CDTF">2025-02-24T14:15:00Z</dcterms:created>
  <dcterms:modified xsi:type="dcterms:W3CDTF">2025-02-25T05:53:00Z</dcterms:modified>
</cp:coreProperties>
</file>